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321FE" w14:textId="77777777" w:rsidR="009119D0" w:rsidRPr="00D271A8" w:rsidRDefault="004A4F46" w:rsidP="00EE6290">
      <w:pPr>
        <w:pageBreakBefore/>
        <w:tabs>
          <w:tab w:val="left" w:pos="6060"/>
        </w:tabs>
        <w:spacing w:line="276" w:lineRule="auto"/>
        <w:jc w:val="right"/>
        <w:rPr>
          <w:rFonts w:ascii="Cambria" w:hAnsi="Cambria" w:cs="Calibri"/>
          <w:b/>
          <w:bCs/>
          <w:sz w:val="20"/>
          <w:szCs w:val="20"/>
        </w:rPr>
      </w:pPr>
      <w:r>
        <w:rPr>
          <w:rFonts w:ascii="Cambria" w:hAnsi="Cambria" w:cs="Calibri"/>
          <w:b/>
          <w:bCs/>
          <w:sz w:val="20"/>
          <w:szCs w:val="20"/>
        </w:rPr>
        <w:t xml:space="preserve">Załącznik nr </w:t>
      </w:r>
      <w:r w:rsidR="00C42FB8">
        <w:rPr>
          <w:rFonts w:ascii="Cambria" w:hAnsi="Cambria" w:cs="Calibri"/>
          <w:b/>
          <w:bCs/>
          <w:sz w:val="20"/>
          <w:szCs w:val="20"/>
        </w:rPr>
        <w:t>2</w:t>
      </w:r>
      <w:r w:rsidR="009119D0">
        <w:rPr>
          <w:rFonts w:ascii="Cambria" w:hAnsi="Cambria" w:cs="Calibri"/>
          <w:b/>
          <w:bCs/>
          <w:sz w:val="20"/>
          <w:szCs w:val="20"/>
        </w:rPr>
        <w:t xml:space="preserve"> do S</w:t>
      </w:r>
      <w:r w:rsidR="009119D0" w:rsidRPr="00D271A8">
        <w:rPr>
          <w:rFonts w:ascii="Cambria" w:hAnsi="Cambria" w:cs="Calibri"/>
          <w:b/>
          <w:bCs/>
          <w:sz w:val="20"/>
          <w:szCs w:val="20"/>
        </w:rPr>
        <w:t>WZ</w:t>
      </w:r>
    </w:p>
    <w:p w14:paraId="46DBBCC7" w14:textId="77777777" w:rsidR="009119D0" w:rsidRPr="00D271A8" w:rsidRDefault="009119D0" w:rsidP="00EE6290">
      <w:pPr>
        <w:spacing w:line="276" w:lineRule="auto"/>
        <w:ind w:left="3545" w:firstLine="709"/>
        <w:jc w:val="both"/>
        <w:rPr>
          <w:rFonts w:ascii="Cambria" w:hAnsi="Cambria" w:cs="Calibri"/>
          <w:bCs/>
          <w:sz w:val="20"/>
          <w:szCs w:val="20"/>
        </w:rPr>
      </w:pPr>
      <w:r w:rsidRPr="00D271A8">
        <w:rPr>
          <w:rFonts w:ascii="Cambria" w:hAnsi="Cambria" w:cs="Calibri"/>
          <w:b/>
          <w:bCs/>
          <w:sz w:val="20"/>
          <w:szCs w:val="20"/>
        </w:rPr>
        <w:t>Projekt</w:t>
      </w:r>
    </w:p>
    <w:p w14:paraId="76E5FE46" w14:textId="77777777" w:rsidR="009119D0" w:rsidRPr="00375FB3" w:rsidRDefault="009119D0" w:rsidP="00375FB3">
      <w:pPr>
        <w:pStyle w:val="Tekstpodstawowy"/>
        <w:spacing w:line="276" w:lineRule="auto"/>
        <w:jc w:val="center"/>
        <w:rPr>
          <w:rFonts w:ascii="Cambria" w:hAnsi="Cambria" w:cs="Arial"/>
          <w:b/>
          <w:sz w:val="20"/>
          <w:u w:val="single"/>
        </w:rPr>
      </w:pPr>
      <w:r w:rsidRPr="00D271A8">
        <w:rPr>
          <w:rFonts w:ascii="Cambria" w:hAnsi="Cambria" w:cs="Arial"/>
          <w:b/>
          <w:sz w:val="20"/>
          <w:u w:val="single"/>
        </w:rPr>
        <w:t>U m o w a   nr ..........</w:t>
      </w:r>
    </w:p>
    <w:p w14:paraId="7058B76B" w14:textId="62587C61" w:rsidR="00E432F9" w:rsidRPr="00B84829" w:rsidRDefault="00C035C4" w:rsidP="00CF5DE1">
      <w:pPr>
        <w:pStyle w:val="Bezodstpw"/>
        <w:spacing w:line="276" w:lineRule="auto"/>
        <w:jc w:val="center"/>
        <w:rPr>
          <w:rFonts w:ascii="Cambria" w:hAnsi="Cambria" w:cs="Cambria"/>
          <w:b/>
          <w:bCs/>
          <w:color w:val="000000"/>
          <w:sz w:val="20"/>
          <w:szCs w:val="20"/>
        </w:rPr>
      </w:pPr>
      <w:r>
        <w:rPr>
          <w:rFonts w:ascii="Cambria" w:hAnsi="Cambria"/>
          <w:sz w:val="20"/>
          <w:szCs w:val="20"/>
        </w:rPr>
        <w:t>zawarta w dniu ………. 202</w:t>
      </w:r>
      <w:r w:rsidR="002F7844">
        <w:rPr>
          <w:rFonts w:ascii="Cambria" w:hAnsi="Cambria"/>
          <w:sz w:val="20"/>
          <w:szCs w:val="20"/>
        </w:rPr>
        <w:t>5</w:t>
      </w:r>
      <w:r w:rsidR="00E432F9" w:rsidRPr="00AB52F9">
        <w:rPr>
          <w:rFonts w:ascii="Cambria" w:hAnsi="Cambria"/>
          <w:sz w:val="20"/>
          <w:szCs w:val="20"/>
        </w:rPr>
        <w:t xml:space="preserve"> roku w </w:t>
      </w:r>
      <w:r w:rsidR="00AC3F8C">
        <w:rPr>
          <w:rFonts w:ascii="Cambria" w:hAnsi="Cambria" w:cs="Cambria"/>
          <w:b/>
          <w:bCs/>
          <w:color w:val="000000"/>
          <w:sz w:val="20"/>
          <w:szCs w:val="20"/>
        </w:rPr>
        <w:t>Nowinach</w:t>
      </w:r>
    </w:p>
    <w:p w14:paraId="1681649B" w14:textId="77777777" w:rsidR="00E432F9" w:rsidRDefault="00E432F9" w:rsidP="00E432F9">
      <w:pPr>
        <w:pStyle w:val="Standard"/>
        <w:jc w:val="both"/>
        <w:rPr>
          <w:rFonts w:ascii="Cambria" w:hAnsi="Cambria"/>
          <w:sz w:val="20"/>
          <w:szCs w:val="20"/>
        </w:rPr>
      </w:pPr>
      <w:r>
        <w:rPr>
          <w:rFonts w:ascii="Cambria" w:hAnsi="Cambria"/>
          <w:sz w:val="20"/>
          <w:szCs w:val="20"/>
        </w:rPr>
        <w:t>p</w:t>
      </w:r>
      <w:r w:rsidRPr="00AB52F9">
        <w:rPr>
          <w:rFonts w:ascii="Cambria" w:hAnsi="Cambria"/>
          <w:sz w:val="20"/>
          <w:szCs w:val="20"/>
        </w:rPr>
        <w:t>omiędzy:</w:t>
      </w:r>
    </w:p>
    <w:p w14:paraId="7CFD54F6" w14:textId="77777777" w:rsidR="00E432F9" w:rsidRPr="00AB52F9" w:rsidRDefault="00E432F9" w:rsidP="00E432F9">
      <w:pPr>
        <w:pStyle w:val="Standard"/>
        <w:jc w:val="both"/>
        <w:rPr>
          <w:rFonts w:ascii="Cambria" w:hAnsi="Cambria"/>
          <w:sz w:val="20"/>
          <w:szCs w:val="20"/>
        </w:rPr>
      </w:pPr>
      <w:r w:rsidRPr="00AB52F9">
        <w:rPr>
          <w:rFonts w:ascii="Cambria" w:hAnsi="Cambria"/>
          <w:sz w:val="20"/>
          <w:szCs w:val="20"/>
        </w:rPr>
        <w:t xml:space="preserve"> </w:t>
      </w:r>
    </w:p>
    <w:p w14:paraId="1DB16C96" w14:textId="77777777" w:rsidR="00AC3F8C" w:rsidRPr="00885494" w:rsidRDefault="00AC3F8C" w:rsidP="00AC3F8C">
      <w:pPr>
        <w:pStyle w:val="pkt"/>
        <w:ind w:hanging="851"/>
        <w:rPr>
          <w:rFonts w:ascii="Cambria" w:hAnsi="Cambria" w:cs="Arial"/>
          <w:b/>
          <w:bCs/>
          <w:sz w:val="20"/>
          <w:szCs w:val="20"/>
        </w:rPr>
      </w:pPr>
      <w:r w:rsidRPr="003420D5">
        <w:rPr>
          <w:rFonts w:ascii="Cambria" w:hAnsi="Cambria" w:cs="Arial"/>
          <w:b/>
          <w:bCs/>
          <w:sz w:val="20"/>
          <w:szCs w:val="20"/>
        </w:rPr>
        <w:t xml:space="preserve">GMINĄ </w:t>
      </w:r>
      <w:r>
        <w:rPr>
          <w:rFonts w:ascii="Cambria" w:hAnsi="Cambria" w:cs="Arial"/>
          <w:b/>
          <w:bCs/>
          <w:sz w:val="20"/>
          <w:szCs w:val="20"/>
        </w:rPr>
        <w:t>NOWINY</w:t>
      </w:r>
      <w:r w:rsidRPr="003420D5">
        <w:rPr>
          <w:rFonts w:ascii="Cambria" w:hAnsi="Cambria" w:cs="Arial"/>
          <w:b/>
          <w:bCs/>
          <w:sz w:val="20"/>
          <w:szCs w:val="20"/>
        </w:rPr>
        <w:t xml:space="preserve"> - </w:t>
      </w:r>
      <w:r w:rsidRPr="003420D5">
        <w:rPr>
          <w:rFonts w:ascii="Cambria" w:hAnsi="Cambria"/>
          <w:b/>
          <w:bCs/>
          <w:sz w:val="20"/>
          <w:szCs w:val="20"/>
        </w:rPr>
        <w:t xml:space="preserve">ul. </w:t>
      </w:r>
      <w:r>
        <w:rPr>
          <w:rFonts w:ascii="Cambria" w:hAnsi="Cambria"/>
          <w:b/>
          <w:bCs/>
          <w:sz w:val="20"/>
          <w:szCs w:val="20"/>
        </w:rPr>
        <w:t>Białe Zagłębie 25</w:t>
      </w:r>
      <w:r w:rsidRPr="003420D5">
        <w:rPr>
          <w:rFonts w:ascii="Cambria" w:hAnsi="Cambria" w:cs="Arial"/>
          <w:b/>
          <w:bCs/>
          <w:sz w:val="20"/>
          <w:szCs w:val="20"/>
        </w:rPr>
        <w:t xml:space="preserve">, </w:t>
      </w:r>
      <w:r>
        <w:rPr>
          <w:rFonts w:ascii="Cambria" w:hAnsi="Cambria"/>
          <w:b/>
          <w:bCs/>
          <w:sz w:val="20"/>
          <w:szCs w:val="20"/>
        </w:rPr>
        <w:t>26-0</w:t>
      </w:r>
      <w:r w:rsidRPr="003420D5">
        <w:rPr>
          <w:rFonts w:ascii="Cambria" w:hAnsi="Cambria"/>
          <w:b/>
          <w:bCs/>
          <w:sz w:val="20"/>
          <w:szCs w:val="20"/>
        </w:rPr>
        <w:t>5</w:t>
      </w:r>
      <w:r>
        <w:rPr>
          <w:rFonts w:ascii="Cambria" w:hAnsi="Cambria"/>
          <w:b/>
          <w:bCs/>
          <w:sz w:val="20"/>
          <w:szCs w:val="20"/>
        </w:rPr>
        <w:t>2 Nowiny</w:t>
      </w:r>
      <w:r>
        <w:rPr>
          <w:rFonts w:ascii="Cambria" w:hAnsi="Cambria"/>
          <w:b/>
          <w:bCs/>
          <w:color w:val="333333"/>
          <w:sz w:val="20"/>
          <w:szCs w:val="20"/>
        </w:rPr>
        <w:t xml:space="preserve">, </w:t>
      </w:r>
      <w:r w:rsidRPr="00885494">
        <w:rPr>
          <w:rFonts w:ascii="Cambria" w:eastAsia="Times New Roman" w:hAnsi="Cambria"/>
          <w:b/>
          <w:sz w:val="20"/>
          <w:szCs w:val="20"/>
          <w:lang w:eastAsia="pl-PL"/>
        </w:rPr>
        <w:t>NIP:</w:t>
      </w:r>
      <w:r w:rsidRPr="00885494">
        <w:rPr>
          <w:rFonts w:ascii="Cambria" w:hAnsi="Cambria"/>
          <w:b/>
          <w:sz w:val="20"/>
          <w:szCs w:val="20"/>
        </w:rPr>
        <w:t xml:space="preserve"> </w:t>
      </w:r>
      <w:r>
        <w:rPr>
          <w:rFonts w:ascii="Cambria" w:hAnsi="Cambria"/>
          <w:b/>
          <w:sz w:val="20"/>
          <w:szCs w:val="20"/>
        </w:rPr>
        <w:t>9591468922</w:t>
      </w:r>
      <w:r>
        <w:rPr>
          <w:rFonts w:ascii="Cambria" w:hAnsi="Cambria" w:cs="Arial"/>
          <w:b/>
          <w:color w:val="202124"/>
          <w:sz w:val="20"/>
          <w:szCs w:val="20"/>
          <w:shd w:val="clear" w:color="auto" w:fill="FFFFFF"/>
        </w:rPr>
        <w:t xml:space="preserve">, </w:t>
      </w:r>
      <w:r w:rsidRPr="002D4736">
        <w:rPr>
          <w:rFonts w:ascii="Cambria" w:hAnsi="Cambria" w:cs="Arial"/>
          <w:b/>
          <w:color w:val="202124"/>
          <w:sz w:val="20"/>
          <w:szCs w:val="20"/>
          <w:shd w:val="clear" w:color="auto" w:fill="FFFFFF"/>
        </w:rPr>
        <w:t xml:space="preserve">REGON: </w:t>
      </w:r>
      <w:r w:rsidRPr="002D4736">
        <w:rPr>
          <w:rFonts w:ascii="Cambria" w:hAnsi="Cambria"/>
          <w:b/>
          <w:sz w:val="20"/>
          <w:szCs w:val="20"/>
        </w:rPr>
        <w:t>291010665</w:t>
      </w:r>
    </w:p>
    <w:p w14:paraId="3A9F7CDA" w14:textId="77777777" w:rsidR="00AC3F8C" w:rsidRPr="00F1288D" w:rsidRDefault="00AC3F8C" w:rsidP="00AC3F8C">
      <w:pPr>
        <w:pStyle w:val="Standard"/>
        <w:jc w:val="both"/>
        <w:rPr>
          <w:rFonts w:ascii="Cambria" w:hAnsi="Cambria"/>
          <w:b/>
          <w:sz w:val="20"/>
          <w:szCs w:val="20"/>
        </w:rPr>
      </w:pPr>
      <w:r>
        <w:rPr>
          <w:rFonts w:ascii="Cambria" w:hAnsi="Cambria"/>
          <w:b/>
          <w:sz w:val="20"/>
          <w:szCs w:val="20"/>
        </w:rPr>
        <w:t>reprezentowaną przez:</w:t>
      </w:r>
    </w:p>
    <w:p w14:paraId="1385802E" w14:textId="77777777" w:rsidR="00AC3F8C" w:rsidRPr="009A7863" w:rsidRDefault="00AC3F8C" w:rsidP="00AC3F8C">
      <w:pPr>
        <w:pStyle w:val="Standard"/>
        <w:jc w:val="both"/>
        <w:rPr>
          <w:rFonts w:ascii="Cambria" w:hAnsi="Cambria"/>
          <w:b/>
          <w:sz w:val="20"/>
          <w:szCs w:val="20"/>
        </w:rPr>
      </w:pPr>
      <w:r>
        <w:rPr>
          <w:rFonts w:ascii="Cambria" w:hAnsi="Cambria"/>
          <w:b/>
          <w:sz w:val="20"/>
          <w:szCs w:val="20"/>
        </w:rPr>
        <w:t>………………………………………….</w:t>
      </w:r>
      <w:r w:rsidRPr="00C07022">
        <w:rPr>
          <w:rFonts w:ascii="Cambria" w:hAnsi="Cambria"/>
          <w:b/>
          <w:sz w:val="20"/>
          <w:szCs w:val="20"/>
        </w:rPr>
        <w:t xml:space="preserve">– </w:t>
      </w:r>
      <w:r>
        <w:rPr>
          <w:rFonts w:ascii="Cambria" w:hAnsi="Cambria"/>
          <w:b/>
          <w:sz w:val="20"/>
          <w:szCs w:val="20"/>
        </w:rPr>
        <w:t>…………………………………………………</w:t>
      </w:r>
      <w:r w:rsidRPr="00C07022">
        <w:rPr>
          <w:rFonts w:ascii="Cambria" w:hAnsi="Cambria"/>
          <w:b/>
          <w:sz w:val="20"/>
          <w:szCs w:val="20"/>
        </w:rPr>
        <w:t xml:space="preserve"> Gminy </w:t>
      </w:r>
      <w:r>
        <w:rPr>
          <w:rFonts w:ascii="Cambria" w:hAnsi="Cambria"/>
          <w:b/>
          <w:sz w:val="20"/>
          <w:szCs w:val="20"/>
        </w:rPr>
        <w:t>Nowiny</w:t>
      </w:r>
      <w:r w:rsidRPr="00C07022">
        <w:rPr>
          <w:rFonts w:ascii="Cambria" w:hAnsi="Cambria"/>
          <w:b/>
          <w:sz w:val="20"/>
          <w:szCs w:val="20"/>
        </w:rPr>
        <w:t>;</w:t>
      </w:r>
    </w:p>
    <w:p w14:paraId="0393150B" w14:textId="77777777" w:rsidR="00AC3F8C" w:rsidRPr="00F1288D" w:rsidRDefault="00AC3F8C" w:rsidP="00AC3F8C">
      <w:pPr>
        <w:pStyle w:val="Standard"/>
        <w:jc w:val="both"/>
        <w:rPr>
          <w:rFonts w:ascii="Cambria" w:hAnsi="Cambria"/>
          <w:sz w:val="20"/>
          <w:szCs w:val="20"/>
        </w:rPr>
      </w:pPr>
      <w:r w:rsidRPr="00F1288D">
        <w:rPr>
          <w:rFonts w:ascii="Cambria" w:hAnsi="Cambria"/>
          <w:b/>
          <w:sz w:val="20"/>
          <w:szCs w:val="20"/>
        </w:rPr>
        <w:t>zwaną w dalszej części umowy „Zamawiającym”,</w:t>
      </w:r>
    </w:p>
    <w:p w14:paraId="3C9B008B" w14:textId="77777777" w:rsidR="00AC3F8C" w:rsidRPr="00F1288D" w:rsidRDefault="00AC3F8C" w:rsidP="00AC3F8C">
      <w:pPr>
        <w:pStyle w:val="Standard"/>
        <w:jc w:val="both"/>
        <w:rPr>
          <w:rFonts w:ascii="Cambria" w:hAnsi="Cambria"/>
          <w:sz w:val="20"/>
          <w:szCs w:val="20"/>
        </w:rPr>
      </w:pPr>
      <w:r w:rsidRPr="00F1288D">
        <w:rPr>
          <w:rFonts w:ascii="Cambria" w:hAnsi="Cambria"/>
          <w:sz w:val="20"/>
          <w:szCs w:val="20"/>
        </w:rPr>
        <w:t>a</w:t>
      </w:r>
    </w:p>
    <w:p w14:paraId="21709B28" w14:textId="77777777" w:rsidR="00AC3F8C" w:rsidRPr="00C07022" w:rsidRDefault="00AC3F8C" w:rsidP="00AC3F8C">
      <w:pPr>
        <w:pStyle w:val="Standard"/>
        <w:jc w:val="both"/>
        <w:rPr>
          <w:rFonts w:ascii="Cambria" w:hAnsi="Cambria"/>
          <w:sz w:val="20"/>
          <w:szCs w:val="20"/>
        </w:rPr>
      </w:pPr>
      <w:r w:rsidRPr="00C07022">
        <w:rPr>
          <w:rFonts w:ascii="Cambria" w:hAnsi="Cambria"/>
          <w:sz w:val="20"/>
          <w:szCs w:val="20"/>
        </w:rPr>
        <w:t>firmą ............................................................................................................................................</w:t>
      </w:r>
    </w:p>
    <w:p w14:paraId="77FD0C05" w14:textId="77777777" w:rsidR="00AC3F8C" w:rsidRPr="00C07022" w:rsidRDefault="00AC3F8C" w:rsidP="00AC3F8C">
      <w:pPr>
        <w:pStyle w:val="Standard"/>
        <w:jc w:val="both"/>
        <w:rPr>
          <w:rFonts w:ascii="Cambria" w:hAnsi="Cambria"/>
          <w:sz w:val="20"/>
          <w:szCs w:val="20"/>
        </w:rPr>
      </w:pPr>
      <w:r w:rsidRPr="00C07022">
        <w:rPr>
          <w:rFonts w:ascii="Cambria" w:hAnsi="Cambria"/>
          <w:i/>
          <w:sz w:val="20"/>
          <w:szCs w:val="20"/>
        </w:rPr>
        <w:t>(wpisać w umowie Nr KRS, Nr PESEL w zależności od formy prowadzonej działalności przez Wykonawcę)</w:t>
      </w:r>
      <w:r w:rsidRPr="00C07022">
        <w:rPr>
          <w:rFonts w:ascii="Cambria" w:hAnsi="Cambria"/>
          <w:sz w:val="20"/>
          <w:szCs w:val="20"/>
        </w:rPr>
        <w:t xml:space="preserve">, zwaną dalej </w:t>
      </w:r>
      <w:r w:rsidRPr="00C07022">
        <w:rPr>
          <w:rFonts w:ascii="Cambria" w:hAnsi="Cambria"/>
          <w:b/>
          <w:sz w:val="20"/>
          <w:szCs w:val="20"/>
        </w:rPr>
        <w:t xml:space="preserve">Wykonawcą, </w:t>
      </w:r>
      <w:r w:rsidRPr="00C07022">
        <w:rPr>
          <w:rFonts w:ascii="Cambria" w:hAnsi="Cambria"/>
          <w:sz w:val="20"/>
          <w:szCs w:val="20"/>
        </w:rPr>
        <w:t>reprezentowaną przez:</w:t>
      </w:r>
    </w:p>
    <w:p w14:paraId="41C30863" w14:textId="77777777" w:rsidR="00AC3F8C" w:rsidRPr="00F1288D" w:rsidRDefault="00AC3F8C" w:rsidP="00AC3F8C">
      <w:pPr>
        <w:pStyle w:val="Standard"/>
        <w:jc w:val="both"/>
        <w:rPr>
          <w:rFonts w:ascii="Cambria" w:hAnsi="Cambria"/>
          <w:sz w:val="20"/>
          <w:szCs w:val="20"/>
        </w:rPr>
      </w:pPr>
      <w:r w:rsidRPr="00C07022">
        <w:rPr>
          <w:rFonts w:ascii="Cambria" w:hAnsi="Cambria"/>
          <w:sz w:val="20"/>
          <w:szCs w:val="20"/>
        </w:rPr>
        <w:t>......................................................................................................................................................</w:t>
      </w:r>
    </w:p>
    <w:p w14:paraId="72259F72" w14:textId="77777777" w:rsidR="00AC3F8C" w:rsidRDefault="00AC3F8C" w:rsidP="00EE6290">
      <w:pPr>
        <w:spacing w:after="120" w:line="276" w:lineRule="auto"/>
        <w:jc w:val="center"/>
        <w:rPr>
          <w:rFonts w:ascii="Cambria" w:hAnsi="Cambria" w:cs="Arial"/>
          <w:b/>
          <w:bCs/>
          <w:sz w:val="20"/>
          <w:szCs w:val="20"/>
        </w:rPr>
      </w:pPr>
    </w:p>
    <w:p w14:paraId="2862BE51"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w:t>
      </w:r>
    </w:p>
    <w:p w14:paraId="71689DE6" w14:textId="0B750D38" w:rsidR="003B17C5" w:rsidRDefault="009119D0">
      <w:pPr>
        <w:pStyle w:val="Akapitzlist"/>
        <w:numPr>
          <w:ilvl w:val="0"/>
          <w:numId w:val="49"/>
        </w:numPr>
        <w:autoSpaceDE w:val="0"/>
        <w:autoSpaceDN w:val="0"/>
        <w:adjustRightInd w:val="0"/>
        <w:spacing w:after="0"/>
        <w:ind w:left="426" w:hanging="426"/>
        <w:jc w:val="both"/>
        <w:rPr>
          <w:rFonts w:ascii="Cambria" w:hAnsi="Cambria" w:cs="Arial"/>
          <w:b/>
        </w:rPr>
      </w:pPr>
      <w:r w:rsidRPr="003B17C5">
        <w:rPr>
          <w:rFonts w:ascii="Cambria" w:hAnsi="Cambria" w:cs="Arial"/>
          <w:bCs/>
        </w:rPr>
        <w:t xml:space="preserve">W wyniku udzielonego zamówienia publicznego w trybie podstawowym, na podstawie art. 275 pkt 1 ustawy </w:t>
      </w:r>
      <w:r w:rsidR="00E432F9" w:rsidRPr="003B17C5">
        <w:rPr>
          <w:rFonts w:ascii="Cambria" w:hAnsi="Cambria" w:cs="Arial"/>
          <w:bCs/>
        </w:rPr>
        <w:br/>
      </w:r>
      <w:r w:rsidRPr="003B17C5">
        <w:rPr>
          <w:rFonts w:ascii="Cambria" w:hAnsi="Cambria" w:cs="Arial"/>
          <w:bCs/>
        </w:rPr>
        <w:t xml:space="preserve">z dnia 11 września 2019 r. - Prawo zamówień </w:t>
      </w:r>
      <w:r w:rsidR="007D5DE1" w:rsidRPr="003B17C5">
        <w:rPr>
          <w:rFonts w:ascii="Cambria" w:hAnsi="Cambria" w:cs="Arial"/>
          <w:bCs/>
        </w:rPr>
        <w:t xml:space="preserve">publicznych </w:t>
      </w:r>
      <w:r w:rsidRPr="003B17C5">
        <w:rPr>
          <w:rFonts w:ascii="Cambria" w:hAnsi="Cambria" w:cs="Arial"/>
          <w:bCs/>
        </w:rPr>
        <w:t xml:space="preserve">[zwanej dalej także „ustawa </w:t>
      </w:r>
      <w:proofErr w:type="spellStart"/>
      <w:r w:rsidRPr="003B17C5">
        <w:rPr>
          <w:rFonts w:ascii="Cambria" w:hAnsi="Cambria" w:cs="Arial"/>
          <w:bCs/>
        </w:rPr>
        <w:t>Pzp</w:t>
      </w:r>
      <w:proofErr w:type="spellEnd"/>
      <w:r w:rsidRPr="003B17C5">
        <w:rPr>
          <w:rFonts w:ascii="Cambria" w:hAnsi="Cambria" w:cs="Arial"/>
          <w:bCs/>
        </w:rPr>
        <w:t xml:space="preserve">”], </w:t>
      </w:r>
      <w:r w:rsidRPr="003B17C5">
        <w:rPr>
          <w:rFonts w:ascii="Cambria" w:hAnsi="Cambria" w:cs="Arial"/>
          <w:b/>
        </w:rPr>
        <w:t>Zamawiający</w:t>
      </w:r>
      <w:r w:rsidRPr="003B17C5">
        <w:rPr>
          <w:rFonts w:ascii="Cambria" w:hAnsi="Cambria" w:cs="Arial"/>
          <w:bCs/>
        </w:rPr>
        <w:t xml:space="preserve"> zleca, a </w:t>
      </w:r>
      <w:r w:rsidRPr="003B17C5">
        <w:rPr>
          <w:rFonts w:ascii="Cambria" w:hAnsi="Cambria" w:cs="Arial"/>
          <w:b/>
        </w:rPr>
        <w:t>Wykonawca</w:t>
      </w:r>
      <w:r w:rsidR="00131A13" w:rsidRPr="003B17C5">
        <w:rPr>
          <w:rFonts w:ascii="Cambria" w:hAnsi="Cambria" w:cs="Arial"/>
          <w:bCs/>
        </w:rPr>
        <w:t xml:space="preserve"> przyjmuje do wykonania</w:t>
      </w:r>
      <w:r w:rsidR="008D0324" w:rsidRPr="003B17C5">
        <w:rPr>
          <w:rFonts w:ascii="Cambria" w:hAnsi="Cambria" w:cs="Arial"/>
          <w:bCs/>
        </w:rPr>
        <w:t xml:space="preserve"> </w:t>
      </w:r>
      <w:r w:rsidR="00AC3F8C" w:rsidRPr="003B17C5">
        <w:rPr>
          <w:rFonts w:ascii="Cambria" w:hAnsi="Cambria" w:cs="Arial"/>
          <w:bCs/>
        </w:rPr>
        <w:t xml:space="preserve">zadanie </w:t>
      </w:r>
      <w:r w:rsidR="008D0324" w:rsidRPr="003B17C5">
        <w:rPr>
          <w:rFonts w:ascii="Cambria" w:hAnsi="Cambria" w:cs="Arial"/>
          <w:bCs/>
        </w:rPr>
        <w:t>pn.</w:t>
      </w:r>
      <w:r w:rsidR="00131A13" w:rsidRPr="003B17C5">
        <w:rPr>
          <w:rFonts w:ascii="Cambria" w:hAnsi="Cambria" w:cs="Arial"/>
          <w:bCs/>
        </w:rPr>
        <w:t xml:space="preserve">: </w:t>
      </w:r>
      <w:r w:rsidR="001C2580" w:rsidRPr="003B17C5">
        <w:rPr>
          <w:rFonts w:ascii="Cambria" w:hAnsi="Cambria" w:cs="Arial"/>
          <w:b/>
        </w:rPr>
        <w:t>"</w:t>
      </w:r>
      <w:r w:rsidR="005A69FC" w:rsidRPr="005A69FC">
        <w:rPr>
          <w:rFonts w:ascii="Cambria" w:hAnsi="Cambria" w:cs="Arial"/>
          <w:b/>
        </w:rPr>
        <w:t>Zwiększenie dostępności budynku urzędu gminy Nowiny poprzez modernizację strefy wejścia głównego</w:t>
      </w:r>
      <w:r w:rsidR="001C2580" w:rsidRPr="003B17C5">
        <w:rPr>
          <w:rFonts w:ascii="Cambria" w:hAnsi="Cambria" w:cs="Arial"/>
          <w:b/>
        </w:rPr>
        <w:t>”</w:t>
      </w:r>
      <w:r w:rsidR="003B17C5">
        <w:rPr>
          <w:rFonts w:ascii="Cambria" w:hAnsi="Cambria" w:cs="Arial"/>
          <w:b/>
        </w:rPr>
        <w:t>.</w:t>
      </w:r>
    </w:p>
    <w:p w14:paraId="709A2A2B" w14:textId="77777777" w:rsidR="003B17C5" w:rsidRDefault="003B17C5" w:rsidP="0001512A">
      <w:pPr>
        <w:pStyle w:val="Akapitzlist"/>
        <w:autoSpaceDE w:val="0"/>
        <w:autoSpaceDN w:val="0"/>
        <w:adjustRightInd w:val="0"/>
        <w:spacing w:after="0"/>
        <w:ind w:left="426" w:hanging="426"/>
        <w:jc w:val="both"/>
        <w:rPr>
          <w:rFonts w:ascii="Cambria" w:hAnsi="Cambria" w:cs="Arial"/>
          <w:b/>
        </w:rPr>
      </w:pPr>
    </w:p>
    <w:p w14:paraId="54155E16" w14:textId="408B0CAC" w:rsidR="00547D34" w:rsidRPr="00547D34" w:rsidRDefault="001F2034">
      <w:pPr>
        <w:pStyle w:val="Akapitzlist"/>
        <w:numPr>
          <w:ilvl w:val="0"/>
          <w:numId w:val="49"/>
        </w:numPr>
        <w:autoSpaceDE w:val="0"/>
        <w:autoSpaceDN w:val="0"/>
        <w:adjustRightInd w:val="0"/>
        <w:spacing w:after="0"/>
        <w:ind w:left="426" w:hanging="426"/>
        <w:jc w:val="both"/>
        <w:rPr>
          <w:rFonts w:ascii="Cambria" w:hAnsi="Cambria" w:cs="Arial"/>
        </w:rPr>
      </w:pPr>
      <w:r w:rsidRPr="003B17C5">
        <w:rPr>
          <w:rFonts w:ascii="Cambria" w:hAnsi="Cambria" w:cs="Arial"/>
          <w:bCs/>
        </w:rPr>
        <w:t>Zakres p</w:t>
      </w:r>
      <w:r w:rsidR="00B8778F" w:rsidRPr="003B17C5">
        <w:rPr>
          <w:rFonts w:ascii="Cambria" w:hAnsi="Cambria" w:cs="Arial"/>
          <w:bCs/>
        </w:rPr>
        <w:t xml:space="preserve">rzedmiotu umowy </w:t>
      </w:r>
      <w:r w:rsidR="00436E48" w:rsidRPr="003B17C5">
        <w:rPr>
          <w:rFonts w:ascii="Cambria" w:hAnsi="Cambria" w:cs="Arial"/>
          <w:bCs/>
        </w:rPr>
        <w:t xml:space="preserve">obejmuje </w:t>
      </w:r>
      <w:r w:rsidR="00EA6166">
        <w:rPr>
          <w:rFonts w:ascii="Cambria" w:hAnsi="Cambria" w:cs="Arial"/>
          <w:bCs/>
        </w:rPr>
        <w:t>wykonanie pochylni dla niepełnosprawnych wejścia do budynku Urzędu Gminy</w:t>
      </w:r>
      <w:r w:rsidR="009D6826">
        <w:rPr>
          <w:rFonts w:ascii="Cambria" w:hAnsi="Cambria" w:cs="Arial"/>
          <w:bCs/>
        </w:rPr>
        <w:t xml:space="preserve">. Przedmiot zamówienia obejmuje </w:t>
      </w:r>
      <w:r w:rsidR="003B17C5">
        <w:rPr>
          <w:rFonts w:ascii="Cambria" w:hAnsi="Cambria" w:cs="Arial"/>
          <w:bCs/>
        </w:rPr>
        <w:t>wykonan</w:t>
      </w:r>
      <w:r w:rsidR="009D6826">
        <w:rPr>
          <w:rFonts w:ascii="Cambria" w:hAnsi="Cambria" w:cs="Arial"/>
          <w:bCs/>
        </w:rPr>
        <w:t>ie</w:t>
      </w:r>
      <w:r w:rsidR="003B17C5">
        <w:rPr>
          <w:rFonts w:ascii="Cambria" w:hAnsi="Cambria" w:cs="Arial"/>
          <w:bCs/>
        </w:rPr>
        <w:t xml:space="preserve"> remontu nawierzchni podestu schodowego i stopnic schodów poprzez wymianę istniejącego</w:t>
      </w:r>
      <w:r w:rsidR="00B03676">
        <w:rPr>
          <w:rFonts w:ascii="Cambria" w:hAnsi="Cambria" w:cs="Arial"/>
          <w:bCs/>
        </w:rPr>
        <w:t xml:space="preserve"> </w:t>
      </w:r>
      <w:proofErr w:type="spellStart"/>
      <w:r w:rsidR="00B03676">
        <w:rPr>
          <w:rFonts w:ascii="Cambria" w:hAnsi="Cambria" w:cs="Arial"/>
          <w:bCs/>
        </w:rPr>
        <w:t>opłytkowania</w:t>
      </w:r>
      <w:proofErr w:type="spellEnd"/>
      <w:r w:rsidR="00B03676">
        <w:rPr>
          <w:rFonts w:ascii="Cambria" w:hAnsi="Cambria" w:cs="Arial"/>
          <w:bCs/>
        </w:rPr>
        <w:t xml:space="preserve">, </w:t>
      </w:r>
      <w:r w:rsidR="003B6A33">
        <w:rPr>
          <w:rFonts w:ascii="Cambria" w:hAnsi="Cambria" w:cs="Arial"/>
          <w:bCs/>
        </w:rPr>
        <w:t xml:space="preserve">dostosowanie istniejącej pochylni dla osób niepełnosprawnych do obowiązujących przepisów poprzez rozebranie istniejącej pochylni w konstrukcji betonowej </w:t>
      </w:r>
      <w:r w:rsidR="008813D5">
        <w:rPr>
          <w:rFonts w:ascii="Cambria" w:hAnsi="Cambria" w:cs="Arial"/>
          <w:bCs/>
        </w:rPr>
        <w:t>i wykonanie nowej pochylni w konstrukcji stalowej ze spocznikiem pośrednim o wymaganym spadku.</w:t>
      </w:r>
      <w:r w:rsidR="009D6826">
        <w:rPr>
          <w:rFonts w:ascii="Cambria" w:hAnsi="Cambria" w:cs="Arial"/>
          <w:bCs/>
        </w:rPr>
        <w:t xml:space="preserve"> </w:t>
      </w:r>
    </w:p>
    <w:p w14:paraId="52C757D2" w14:textId="77777777" w:rsidR="00547D34" w:rsidRPr="00547D34" w:rsidRDefault="00547D34" w:rsidP="0001512A">
      <w:pPr>
        <w:pStyle w:val="Akapitzlist"/>
        <w:ind w:left="426" w:hanging="426"/>
        <w:rPr>
          <w:rFonts w:ascii="Cambria" w:hAnsi="Cambria" w:cs="Arial"/>
          <w:bCs/>
        </w:rPr>
      </w:pPr>
    </w:p>
    <w:p w14:paraId="0A255780" w14:textId="4D1AFA3F" w:rsidR="00547D34" w:rsidRPr="009D6826" w:rsidRDefault="001F2034">
      <w:pPr>
        <w:pStyle w:val="Akapitzlist"/>
        <w:numPr>
          <w:ilvl w:val="0"/>
          <w:numId w:val="49"/>
        </w:numPr>
        <w:autoSpaceDE w:val="0"/>
        <w:autoSpaceDN w:val="0"/>
        <w:adjustRightInd w:val="0"/>
        <w:spacing w:after="0"/>
        <w:ind w:left="426" w:hanging="426"/>
        <w:jc w:val="both"/>
        <w:rPr>
          <w:rFonts w:ascii="Cambria" w:hAnsi="Cambria" w:cs="Arial"/>
        </w:rPr>
      </w:pPr>
      <w:r w:rsidRPr="00547D34">
        <w:rPr>
          <w:rFonts w:ascii="Cambria" w:hAnsi="Cambria" w:cs="Arial"/>
          <w:bCs/>
        </w:rPr>
        <w:t xml:space="preserve">Szczegółowy zakres </w:t>
      </w:r>
      <w:r w:rsidR="00B8778F" w:rsidRPr="00547D34">
        <w:rPr>
          <w:rFonts w:ascii="Cambria" w:hAnsi="Cambria" w:cs="Arial"/>
          <w:bCs/>
        </w:rPr>
        <w:t>określa dokumentacja projektowa,</w:t>
      </w:r>
      <w:r w:rsidR="00E1537D" w:rsidRPr="00547D34">
        <w:rPr>
          <w:rFonts w:ascii="Cambria" w:hAnsi="Cambria" w:cs="Arial"/>
          <w:bCs/>
        </w:rPr>
        <w:t xml:space="preserve"> </w:t>
      </w:r>
      <w:r w:rsidR="00B8778F" w:rsidRPr="00547D34">
        <w:rPr>
          <w:rFonts w:ascii="Cambria" w:hAnsi="Cambria" w:cs="Arial"/>
          <w:bCs/>
        </w:rPr>
        <w:t>specyfikacja techniczna wykonania i odbioru robót budowlanych, zapisy specyfikacji warunków zamówienia.</w:t>
      </w:r>
      <w:r w:rsidR="009D6826">
        <w:rPr>
          <w:rFonts w:ascii="Cambria" w:hAnsi="Cambria" w:cs="Arial"/>
          <w:bCs/>
        </w:rPr>
        <w:t xml:space="preserve"> </w:t>
      </w:r>
    </w:p>
    <w:p w14:paraId="7B689F27" w14:textId="765D6AE1" w:rsidR="009D6826" w:rsidRPr="00052922" w:rsidRDefault="009D6826" w:rsidP="0001512A">
      <w:pPr>
        <w:autoSpaceDE w:val="0"/>
        <w:autoSpaceDN w:val="0"/>
        <w:adjustRightInd w:val="0"/>
        <w:spacing w:after="0"/>
        <w:ind w:left="426"/>
        <w:jc w:val="both"/>
        <w:rPr>
          <w:rFonts w:ascii="Cambria" w:hAnsi="Cambria" w:cs="Arial"/>
          <w:sz w:val="20"/>
          <w:szCs w:val="20"/>
        </w:rPr>
      </w:pPr>
      <w:bookmarkStart w:id="0" w:name="_Hlk177465061"/>
      <w:r w:rsidRPr="00052922">
        <w:rPr>
          <w:rFonts w:ascii="Cambria" w:hAnsi="Cambria" w:cs="Arial"/>
          <w:b/>
          <w:bCs/>
          <w:sz w:val="20"/>
          <w:szCs w:val="20"/>
        </w:rPr>
        <w:t>UWAGA:</w:t>
      </w:r>
      <w:r w:rsidRPr="00052922">
        <w:rPr>
          <w:rFonts w:ascii="Cambria" w:hAnsi="Cambria" w:cs="Arial"/>
          <w:sz w:val="20"/>
          <w:szCs w:val="20"/>
        </w:rPr>
        <w:t xml:space="preserve"> Dokumentacja projektowa obejmuje większy zakres, niż wskazany zakres przedmiotu zamówienia. </w:t>
      </w:r>
      <w:r w:rsidRPr="00052922">
        <w:rPr>
          <w:rFonts w:ascii="Cambria" w:hAnsi="Cambria" w:cs="Arial"/>
          <w:sz w:val="20"/>
          <w:szCs w:val="20"/>
          <w:u w:val="single"/>
        </w:rPr>
        <w:t xml:space="preserve">Zakres przedmiotu zamówienia obejmuje wykonanie wejście do budynku Urzędu Gminy Nowiny. </w:t>
      </w:r>
    </w:p>
    <w:bookmarkEnd w:id="0"/>
    <w:p w14:paraId="559A6D2A" w14:textId="77777777" w:rsidR="00547D34" w:rsidRPr="00547D34" w:rsidRDefault="00547D34" w:rsidP="0001512A">
      <w:pPr>
        <w:pStyle w:val="Akapitzlist"/>
        <w:ind w:left="426" w:hanging="426"/>
        <w:rPr>
          <w:rFonts w:ascii="Cambria" w:hAnsi="Cambria" w:cs="Arial"/>
          <w:b/>
          <w:bCs/>
        </w:rPr>
      </w:pPr>
    </w:p>
    <w:p w14:paraId="52CBE460" w14:textId="77777777" w:rsidR="00547D34" w:rsidRPr="00547D34" w:rsidRDefault="009119D0">
      <w:pPr>
        <w:pStyle w:val="Akapitzlist"/>
        <w:numPr>
          <w:ilvl w:val="0"/>
          <w:numId w:val="49"/>
        </w:numPr>
        <w:autoSpaceDE w:val="0"/>
        <w:autoSpaceDN w:val="0"/>
        <w:adjustRightInd w:val="0"/>
        <w:spacing w:after="0"/>
        <w:ind w:left="426" w:hanging="426"/>
        <w:jc w:val="both"/>
        <w:rPr>
          <w:rFonts w:ascii="Cambria" w:hAnsi="Cambria" w:cs="Arial"/>
        </w:rPr>
      </w:pPr>
      <w:r w:rsidRPr="00547D34">
        <w:rPr>
          <w:rFonts w:ascii="Cambria" w:hAnsi="Cambria" w:cs="Arial"/>
          <w:b/>
          <w:bCs/>
        </w:rPr>
        <w:t>Wykonawca</w:t>
      </w:r>
      <w:r w:rsidRPr="00547D34">
        <w:rPr>
          <w:rFonts w:ascii="Cambria" w:hAnsi="Cambria" w:cs="Arial"/>
          <w:bCs/>
        </w:rPr>
        <w:t xml:space="preserve"> oświadcza, że zapoznał się z </w:t>
      </w:r>
      <w:r w:rsidRPr="00547D34">
        <w:rPr>
          <w:rFonts w:ascii="Cambria" w:hAnsi="Cambria" w:cs="Arial"/>
        </w:rPr>
        <w:t>dokumentacją</w:t>
      </w:r>
      <w:r w:rsidRPr="00547D34">
        <w:rPr>
          <w:rFonts w:ascii="Cambria" w:hAnsi="Cambria" w:cs="Arial"/>
          <w:bCs/>
        </w:rPr>
        <w:t>, specyfikacją techniczną wykonania i odbioru robót budowlanych i nie wnosi w tym zakresie żadnych zastrzeżeń</w:t>
      </w:r>
      <w:r w:rsidR="00B8778F" w:rsidRPr="00547D34">
        <w:rPr>
          <w:rFonts w:ascii="Cambria" w:hAnsi="Cambria" w:cs="Arial"/>
          <w:bCs/>
        </w:rPr>
        <w:t>,</w:t>
      </w:r>
      <w:r w:rsidRPr="00547D34">
        <w:rPr>
          <w:rFonts w:ascii="Cambria" w:hAnsi="Cambria" w:cs="Arial"/>
          <w:bCs/>
        </w:rPr>
        <w:t xml:space="preserve"> uznając je za wystarczające do realizacji </w:t>
      </w:r>
      <w:r w:rsidR="00162074" w:rsidRPr="00547D34">
        <w:rPr>
          <w:rFonts w:ascii="Cambria" w:hAnsi="Cambria" w:cs="Arial"/>
          <w:bCs/>
        </w:rPr>
        <w:t>przedmiotu umowy</w:t>
      </w:r>
      <w:r w:rsidRPr="00547D34">
        <w:rPr>
          <w:rFonts w:ascii="Cambria" w:hAnsi="Cambria" w:cs="Arial"/>
          <w:bCs/>
        </w:rPr>
        <w:t>.</w:t>
      </w:r>
    </w:p>
    <w:p w14:paraId="73051EF3" w14:textId="77777777" w:rsidR="00547D34" w:rsidRPr="00547D34" w:rsidRDefault="00547D34" w:rsidP="0001512A">
      <w:pPr>
        <w:pStyle w:val="Akapitzlist"/>
        <w:ind w:left="426" w:hanging="426"/>
        <w:rPr>
          <w:rFonts w:asciiTheme="majorHAnsi" w:hAnsiTheme="majorHAnsi"/>
          <w:b/>
          <w:bCs/>
        </w:rPr>
      </w:pPr>
    </w:p>
    <w:p w14:paraId="7D399EE5" w14:textId="77777777" w:rsidR="00547D34" w:rsidRPr="00547D34" w:rsidRDefault="009D6789">
      <w:pPr>
        <w:pStyle w:val="Akapitzlist"/>
        <w:numPr>
          <w:ilvl w:val="0"/>
          <w:numId w:val="49"/>
        </w:numPr>
        <w:autoSpaceDE w:val="0"/>
        <w:autoSpaceDN w:val="0"/>
        <w:adjustRightInd w:val="0"/>
        <w:spacing w:after="0"/>
        <w:ind w:left="426" w:hanging="426"/>
        <w:jc w:val="both"/>
        <w:rPr>
          <w:rFonts w:ascii="Cambria" w:hAnsi="Cambria" w:cs="Arial"/>
        </w:rPr>
      </w:pPr>
      <w:r w:rsidRPr="00547D34">
        <w:rPr>
          <w:rFonts w:asciiTheme="majorHAnsi" w:hAnsiTheme="majorHAnsi"/>
          <w:b/>
          <w:bCs/>
        </w:rPr>
        <w:t>Wykonawca</w:t>
      </w:r>
      <w:r w:rsidRPr="00547D34">
        <w:rPr>
          <w:rFonts w:asciiTheme="majorHAnsi" w:hAnsiTheme="majorHAnsi"/>
        </w:rPr>
        <w:t xml:space="preserve"> oświadcza, że nie znajduje się w wykazach określonych w rozporządzeniu 765/2006 i rozporządzeniu 269/2014, oraz nie jest wpisany na listę na podstawie decyzji w sprawie wpisu na listę rozstrzygającej o wykluczeniu z postępowania o udzielenie zamówienia publicznego lub konkursu prowadzonego na podstawie ustawy z dnia 11 września 2019 r. - Prawo zamówień publicznych. </w:t>
      </w:r>
    </w:p>
    <w:p w14:paraId="2691B23A" w14:textId="77777777" w:rsidR="00547D34" w:rsidRPr="00547D34" w:rsidRDefault="00547D34" w:rsidP="0001512A">
      <w:pPr>
        <w:pStyle w:val="Akapitzlist"/>
        <w:ind w:left="426" w:hanging="426"/>
        <w:rPr>
          <w:rFonts w:asciiTheme="majorHAnsi" w:hAnsiTheme="majorHAnsi"/>
          <w:b/>
          <w:bCs/>
        </w:rPr>
      </w:pPr>
    </w:p>
    <w:p w14:paraId="13BF452E" w14:textId="77777777" w:rsidR="00547D34" w:rsidRPr="00547D34" w:rsidRDefault="009D6789">
      <w:pPr>
        <w:pStyle w:val="Akapitzlist"/>
        <w:numPr>
          <w:ilvl w:val="0"/>
          <w:numId w:val="49"/>
        </w:numPr>
        <w:autoSpaceDE w:val="0"/>
        <w:autoSpaceDN w:val="0"/>
        <w:adjustRightInd w:val="0"/>
        <w:spacing w:after="0"/>
        <w:ind w:left="426" w:hanging="426"/>
        <w:jc w:val="both"/>
        <w:rPr>
          <w:rFonts w:ascii="Cambria" w:hAnsi="Cambria" w:cs="Arial"/>
        </w:rPr>
      </w:pPr>
      <w:r w:rsidRPr="00547D34">
        <w:rPr>
          <w:rFonts w:asciiTheme="majorHAnsi" w:hAnsiTheme="majorHAnsi"/>
          <w:b/>
          <w:bCs/>
        </w:rPr>
        <w:t>Wykonawca</w:t>
      </w:r>
      <w:r w:rsidRPr="00547D34">
        <w:rPr>
          <w:rFonts w:asciiTheme="majorHAnsi" w:hAnsiTheme="majorHAnsi"/>
        </w:rPr>
        <w:t xml:space="preserve"> oświadcza, że jego beneficjentem rzeczywistym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wykluczeniu z postępowania o udzielenie zamówienia publicznego lub konkursu prowadzonego na podstawie ustawy z dnia 11 września 2019 r. - Prawo zamówień publicznych. </w:t>
      </w:r>
    </w:p>
    <w:p w14:paraId="2BCDA046" w14:textId="77777777" w:rsidR="00547D34" w:rsidRPr="00547D34" w:rsidRDefault="00547D34" w:rsidP="0001512A">
      <w:pPr>
        <w:pStyle w:val="Akapitzlist"/>
        <w:ind w:left="426" w:hanging="426"/>
        <w:rPr>
          <w:rFonts w:asciiTheme="majorHAnsi" w:hAnsiTheme="majorHAnsi"/>
          <w:b/>
          <w:bCs/>
        </w:rPr>
      </w:pPr>
    </w:p>
    <w:p w14:paraId="66B3C052" w14:textId="77777777" w:rsidR="00A21F3C" w:rsidRPr="00A21F3C" w:rsidRDefault="009D6789">
      <w:pPr>
        <w:pStyle w:val="Akapitzlist"/>
        <w:numPr>
          <w:ilvl w:val="0"/>
          <w:numId w:val="49"/>
        </w:numPr>
        <w:autoSpaceDE w:val="0"/>
        <w:autoSpaceDN w:val="0"/>
        <w:adjustRightInd w:val="0"/>
        <w:spacing w:after="0"/>
        <w:ind w:left="426" w:hanging="426"/>
        <w:jc w:val="both"/>
        <w:rPr>
          <w:rFonts w:ascii="Cambria" w:hAnsi="Cambria" w:cs="Arial"/>
        </w:rPr>
      </w:pPr>
      <w:r w:rsidRPr="00547D34">
        <w:rPr>
          <w:rFonts w:asciiTheme="majorHAnsi" w:hAnsiTheme="majorHAnsi"/>
          <w:b/>
          <w:bCs/>
        </w:rPr>
        <w:t>Wykonawca</w:t>
      </w:r>
      <w:r w:rsidRPr="00547D34">
        <w:rPr>
          <w:rFonts w:asciiTheme="majorHAnsi" w:hAnsiTheme="majorHAnsi"/>
        </w:rPr>
        <w:t xml:space="preserve"> oświadcza, że jego jednostką dominującą nie jest podmiot wymieniony w wykazach określonych w rozporządzeniu 765/2006 i rozporządzeniu 269/2014 albo wpisany na listę lub będący taką </w:t>
      </w:r>
      <w:r w:rsidRPr="00547D34">
        <w:rPr>
          <w:rFonts w:asciiTheme="majorHAnsi" w:hAnsiTheme="majorHAnsi"/>
        </w:rPr>
        <w:lastRenderedPageBreak/>
        <w:t xml:space="preserve">jednostką dominującą od dnia 24 lutego 2022 r., o ile został wpisany na listę na podstawie decyzji w sprawie wpisu na listę rozstrzygającej o wykluczeniu z postępowania o udzielenie zamówienia publicznego lub konkursu prowadzonego na podstawie ustawy z dnia 11 września 2019 r. - Prawo zamówień publicznych. </w:t>
      </w:r>
    </w:p>
    <w:p w14:paraId="18E5E654" w14:textId="77777777" w:rsidR="00A21F3C" w:rsidRPr="00A21F3C" w:rsidRDefault="00A21F3C" w:rsidP="0001512A">
      <w:pPr>
        <w:pStyle w:val="Akapitzlist"/>
        <w:ind w:left="426" w:hanging="426"/>
        <w:rPr>
          <w:rFonts w:ascii="Cambria" w:hAnsi="Cambria"/>
          <w:b/>
          <w:bCs/>
        </w:rPr>
      </w:pPr>
    </w:p>
    <w:p w14:paraId="31AB4B85" w14:textId="77777777" w:rsidR="00A21F3C" w:rsidRPr="00A21F3C" w:rsidRDefault="009D6789">
      <w:pPr>
        <w:pStyle w:val="Akapitzlist"/>
        <w:numPr>
          <w:ilvl w:val="0"/>
          <w:numId w:val="49"/>
        </w:numPr>
        <w:autoSpaceDE w:val="0"/>
        <w:autoSpaceDN w:val="0"/>
        <w:adjustRightInd w:val="0"/>
        <w:spacing w:after="0"/>
        <w:ind w:left="426" w:hanging="426"/>
        <w:jc w:val="both"/>
        <w:rPr>
          <w:rFonts w:ascii="Cambria" w:hAnsi="Cambria" w:cs="Arial"/>
        </w:rPr>
      </w:pPr>
      <w:r w:rsidRPr="00A21F3C">
        <w:rPr>
          <w:rFonts w:ascii="Cambria" w:hAnsi="Cambria"/>
          <w:b/>
          <w:bCs/>
        </w:rPr>
        <w:t>Wykonawca,</w:t>
      </w:r>
      <w:r w:rsidRPr="00A21F3C">
        <w:rPr>
          <w:rFonts w:ascii="Cambria" w:hAnsi="Cambria"/>
        </w:rPr>
        <w:t xml:space="preserve"> który złożył fałszywe oświadczenie z ust. 2-4  podlega karze pieniężnej na podstawie Ustawy </w:t>
      </w:r>
      <w:r w:rsidRPr="00A21F3C">
        <w:rPr>
          <w:rFonts w:ascii="Cambria" w:hAnsi="Cambria"/>
        </w:rPr>
        <w:br/>
        <w:t>z dnia 13 kwietnia 2022 r. o szczególnych rozwiązaniach w zakresie przeciwdziałania wspieraniu agresji na Ukrainę oraz służących ochronie bezpieczeństwa narodowego (Dz. U. poz. 835).</w:t>
      </w:r>
    </w:p>
    <w:p w14:paraId="137CF001" w14:textId="77777777" w:rsidR="00A21F3C" w:rsidRPr="00A21F3C" w:rsidRDefault="00A21F3C" w:rsidP="0001512A">
      <w:pPr>
        <w:pStyle w:val="Akapitzlist"/>
        <w:ind w:left="426" w:hanging="426"/>
        <w:rPr>
          <w:rFonts w:ascii="Cambria" w:hAnsi="Cambria" w:cs="Arial"/>
          <w:bCs/>
        </w:rPr>
      </w:pPr>
    </w:p>
    <w:p w14:paraId="187266F1" w14:textId="77777777" w:rsidR="00A21F3C" w:rsidRPr="00A21F3C" w:rsidRDefault="009119D0">
      <w:pPr>
        <w:pStyle w:val="Akapitzlist"/>
        <w:numPr>
          <w:ilvl w:val="0"/>
          <w:numId w:val="49"/>
        </w:numPr>
        <w:autoSpaceDE w:val="0"/>
        <w:autoSpaceDN w:val="0"/>
        <w:adjustRightInd w:val="0"/>
        <w:spacing w:after="0"/>
        <w:ind w:left="426" w:hanging="426"/>
        <w:jc w:val="both"/>
        <w:rPr>
          <w:rFonts w:ascii="Cambria" w:hAnsi="Cambria" w:cs="Arial"/>
        </w:rPr>
      </w:pPr>
      <w:r w:rsidRPr="00A21F3C">
        <w:rPr>
          <w:rFonts w:ascii="Cambria" w:hAnsi="Cambria" w:cs="Arial"/>
          <w:bCs/>
        </w:rPr>
        <w:t>Porozumiewanie się stron w sprawach związanych z wykonywaniem umowy odbywać się będzie poprzez zapisy w dzienniku budowy oraz w drodze korespondencji pisemnej doręczanej adresatom za pokwitowaniem.</w:t>
      </w:r>
    </w:p>
    <w:p w14:paraId="77E3DC2D" w14:textId="77777777" w:rsidR="00A21F3C" w:rsidRPr="00A21F3C" w:rsidRDefault="00A21F3C" w:rsidP="0001512A">
      <w:pPr>
        <w:pStyle w:val="Akapitzlist"/>
        <w:ind w:left="426" w:hanging="426"/>
        <w:rPr>
          <w:rFonts w:ascii="Cambria" w:hAnsi="Cambria" w:cs="Calibri"/>
        </w:rPr>
      </w:pPr>
    </w:p>
    <w:p w14:paraId="1F075771" w14:textId="0B997035" w:rsidR="009119D0" w:rsidRPr="00A21F3C" w:rsidRDefault="009119D0">
      <w:pPr>
        <w:pStyle w:val="Akapitzlist"/>
        <w:numPr>
          <w:ilvl w:val="0"/>
          <w:numId w:val="49"/>
        </w:numPr>
        <w:autoSpaceDE w:val="0"/>
        <w:autoSpaceDN w:val="0"/>
        <w:adjustRightInd w:val="0"/>
        <w:spacing w:after="0"/>
        <w:ind w:left="426" w:hanging="426"/>
        <w:jc w:val="both"/>
        <w:rPr>
          <w:rFonts w:ascii="Cambria" w:hAnsi="Cambria" w:cs="Arial"/>
        </w:rPr>
      </w:pPr>
      <w:r w:rsidRPr="00A21F3C">
        <w:rPr>
          <w:rFonts w:ascii="Cambria" w:hAnsi="Cambria" w:cs="Calibri"/>
        </w:rPr>
        <w:t>Wykonawca w terminie</w:t>
      </w:r>
      <w:r w:rsidR="00633025" w:rsidRPr="00A21F3C">
        <w:rPr>
          <w:rFonts w:ascii="Cambria" w:hAnsi="Cambria" w:cs="Calibri"/>
        </w:rPr>
        <w:t xml:space="preserve"> </w:t>
      </w:r>
      <w:r w:rsidR="00E1537D" w:rsidRPr="00A21F3C">
        <w:rPr>
          <w:rFonts w:ascii="Cambria" w:hAnsi="Cambria" w:cs="Calibri"/>
        </w:rPr>
        <w:t>7</w:t>
      </w:r>
      <w:r w:rsidRPr="00A21F3C">
        <w:rPr>
          <w:rFonts w:ascii="Cambria" w:hAnsi="Cambria" w:cs="Calibri"/>
        </w:rPr>
        <w:t xml:space="preserve"> dni od daty zawarcia umowy przedstawi do zatwierdzenia przez Zamawiającego harmonogram rzeczowo-finansowy (dalej harmonogram robót lub harmonogram) z uwzględnieniem terminów wykonania, który zawierać będzie:</w:t>
      </w:r>
    </w:p>
    <w:p w14:paraId="77B24371" w14:textId="77777777" w:rsidR="009119D0" w:rsidRPr="006761FF" w:rsidRDefault="009119D0">
      <w:pPr>
        <w:numPr>
          <w:ilvl w:val="0"/>
          <w:numId w:val="29"/>
        </w:numPr>
        <w:spacing w:after="0" w:line="276" w:lineRule="auto"/>
        <w:ind w:left="426" w:hanging="426"/>
        <w:jc w:val="both"/>
        <w:rPr>
          <w:rFonts w:ascii="Cambria" w:hAnsi="Cambria" w:cs="Calibri"/>
          <w:sz w:val="20"/>
          <w:szCs w:val="20"/>
        </w:rPr>
      </w:pPr>
      <w:r w:rsidRPr="006761FF">
        <w:rPr>
          <w:rFonts w:ascii="Cambria" w:hAnsi="Cambria" w:cs="Calibri"/>
          <w:sz w:val="20"/>
          <w:szCs w:val="20"/>
        </w:rPr>
        <w:t>okres realizacji i zakres czynności przygotowawczych,</w:t>
      </w:r>
    </w:p>
    <w:p w14:paraId="0CD24B80" w14:textId="6C82E7D5" w:rsidR="00831D84" w:rsidRDefault="009119D0">
      <w:pPr>
        <w:numPr>
          <w:ilvl w:val="0"/>
          <w:numId w:val="29"/>
        </w:numPr>
        <w:spacing w:after="0" w:line="276" w:lineRule="auto"/>
        <w:ind w:left="426" w:hanging="426"/>
        <w:jc w:val="both"/>
        <w:rPr>
          <w:rFonts w:ascii="Cambria" w:hAnsi="Cambria" w:cs="Calibri"/>
          <w:sz w:val="20"/>
          <w:szCs w:val="20"/>
        </w:rPr>
      </w:pPr>
      <w:r w:rsidRPr="006761FF">
        <w:rPr>
          <w:rFonts w:ascii="Cambria" w:hAnsi="Cambria" w:cs="Calibri"/>
          <w:sz w:val="20"/>
          <w:szCs w:val="20"/>
        </w:rPr>
        <w:t>kolejność wykonywania czynności oraz terminy rozpoczęcia i zakończenia poszczególnych etapów lub elementów robót (rozumiane jako rozdziały i podrozdziały kosztorysów ofertowych) z podaniem ich zakresu i wartości netto/brutto zgodnych z ofertą wraz z uwzględnieniem terminów i zakresu rzeczowo-finansowego przedmiotów odbioru końcowego.</w:t>
      </w:r>
    </w:p>
    <w:p w14:paraId="3DE240E4" w14:textId="77777777" w:rsidR="00162074" w:rsidRPr="00831D84" w:rsidRDefault="00162074" w:rsidP="0001512A">
      <w:pPr>
        <w:spacing w:after="0" w:line="276" w:lineRule="auto"/>
        <w:ind w:left="426" w:hanging="426"/>
        <w:jc w:val="both"/>
        <w:rPr>
          <w:rFonts w:ascii="Cambria" w:hAnsi="Cambria" w:cs="Calibri"/>
          <w:sz w:val="20"/>
          <w:szCs w:val="20"/>
        </w:rPr>
      </w:pPr>
    </w:p>
    <w:p w14:paraId="016B8DF0" w14:textId="77777777" w:rsidR="009D6826" w:rsidRDefault="009119D0">
      <w:pPr>
        <w:pStyle w:val="Akapitzlist"/>
        <w:numPr>
          <w:ilvl w:val="0"/>
          <w:numId w:val="49"/>
        </w:numPr>
        <w:spacing w:after="0"/>
        <w:ind w:left="426" w:hanging="426"/>
        <w:jc w:val="both"/>
        <w:rPr>
          <w:rFonts w:ascii="Cambria" w:hAnsi="Cambria" w:cs="Calibri"/>
        </w:rPr>
      </w:pPr>
      <w:r w:rsidRPr="00A21F3C">
        <w:rPr>
          <w:rFonts w:ascii="Cambria" w:hAnsi="Cambria" w:cs="Calibri"/>
        </w:rPr>
        <w:t>Harmonogram wymaga pisemnej akceptacji Zamawiającego. Zaakceptowany przez Zamawiającego harmonogram stanowić będzie załącznik do umowy. Brak uzgodnienia harmonogramu przez Strony (brak akceptacji ze strony Zamawiającego) uprawnia Zamawiającego do odstąpienia od umowy w terminie 20 dni od dnia upływu terminu do jego sporządzenia.</w:t>
      </w:r>
    </w:p>
    <w:p w14:paraId="69EEA135" w14:textId="77777777" w:rsidR="009D6826" w:rsidRDefault="009D6826" w:rsidP="0001512A">
      <w:pPr>
        <w:pStyle w:val="Akapitzlist"/>
        <w:spacing w:after="0"/>
        <w:ind w:left="426" w:hanging="426"/>
        <w:jc w:val="both"/>
        <w:rPr>
          <w:rFonts w:ascii="Cambria" w:hAnsi="Cambria" w:cs="Calibri"/>
        </w:rPr>
      </w:pPr>
    </w:p>
    <w:p w14:paraId="6D49A177" w14:textId="77777777" w:rsidR="009D6826" w:rsidRDefault="009119D0">
      <w:pPr>
        <w:pStyle w:val="Akapitzlist"/>
        <w:numPr>
          <w:ilvl w:val="0"/>
          <w:numId w:val="49"/>
        </w:numPr>
        <w:spacing w:after="0"/>
        <w:ind w:left="426" w:hanging="426"/>
        <w:jc w:val="both"/>
        <w:rPr>
          <w:rFonts w:ascii="Cambria" w:hAnsi="Cambria" w:cs="Calibri"/>
        </w:rPr>
      </w:pPr>
      <w:r w:rsidRPr="009D6826">
        <w:rPr>
          <w:rFonts w:ascii="Cambria" w:hAnsi="Cambria" w:cs="Calibri"/>
        </w:rPr>
        <w:t>Postęp robót winien odpowiadać ww. harmonogramowi, a zachowanie uzgodnionych terminów jest podstawowym obowiązkiem Wykonawcy.</w:t>
      </w:r>
    </w:p>
    <w:p w14:paraId="3CC438BC" w14:textId="77777777" w:rsidR="009D6826" w:rsidRPr="009D6826" w:rsidRDefault="009D6826" w:rsidP="0001512A">
      <w:pPr>
        <w:pStyle w:val="Akapitzlist"/>
        <w:ind w:left="426" w:hanging="426"/>
        <w:rPr>
          <w:rFonts w:ascii="Cambria" w:hAnsi="Cambria" w:cs="Calibri"/>
        </w:rPr>
      </w:pPr>
    </w:p>
    <w:p w14:paraId="09929106" w14:textId="77777777" w:rsidR="00292751" w:rsidRDefault="009119D0">
      <w:pPr>
        <w:pStyle w:val="Akapitzlist"/>
        <w:numPr>
          <w:ilvl w:val="0"/>
          <w:numId w:val="49"/>
        </w:numPr>
        <w:spacing w:after="0"/>
        <w:ind w:left="426" w:hanging="426"/>
        <w:jc w:val="both"/>
        <w:rPr>
          <w:rFonts w:ascii="Cambria" w:hAnsi="Cambria" w:cs="Calibri"/>
        </w:rPr>
      </w:pPr>
      <w:r w:rsidRPr="009D6826">
        <w:rPr>
          <w:rFonts w:ascii="Cambria" w:hAnsi="Cambria" w:cs="Calibri"/>
        </w:rPr>
        <w:t>Wszelkie zdarzenia i fakty zaistniałe w trakcie wykonywania prac a mające wpływ na harmonogram robót i zachowanie ww. terminów muszą być zgłaszane na piśmie Zamawiającemu w terminie do 5 dni po danym zdarzeniu. Zamawiający oceni zaistniałą sytuację i jej wpływ na termin realizacji prac. Brak zgłoszenia zdarzenia</w:t>
      </w:r>
      <w:r w:rsidR="00C035C4" w:rsidRPr="009D6826">
        <w:rPr>
          <w:rFonts w:ascii="Cambria" w:hAnsi="Cambria" w:cs="Calibri"/>
        </w:rPr>
        <w:t>,</w:t>
      </w:r>
      <w:r w:rsidRPr="009D6826">
        <w:rPr>
          <w:rFonts w:ascii="Cambria" w:hAnsi="Cambria" w:cs="Calibri"/>
        </w:rPr>
        <w:t xml:space="preserve"> o którym mowa wyżej uniemożliwia powołanie się przez Wykonawcę na to zdarzenie w terminie późniejszym.</w:t>
      </w:r>
    </w:p>
    <w:p w14:paraId="56D2447B" w14:textId="77777777" w:rsidR="00292751" w:rsidRPr="00292751" w:rsidRDefault="00292751" w:rsidP="0001512A">
      <w:pPr>
        <w:pStyle w:val="Akapitzlist"/>
        <w:ind w:left="426" w:hanging="426"/>
        <w:rPr>
          <w:rFonts w:ascii="Cambria" w:hAnsi="Cambria" w:cs="Calibri"/>
        </w:rPr>
      </w:pPr>
    </w:p>
    <w:p w14:paraId="2DC67956" w14:textId="77777777" w:rsidR="00292751" w:rsidRDefault="009119D0">
      <w:pPr>
        <w:pStyle w:val="Akapitzlist"/>
        <w:numPr>
          <w:ilvl w:val="0"/>
          <w:numId w:val="49"/>
        </w:numPr>
        <w:spacing w:after="0"/>
        <w:ind w:left="426" w:hanging="426"/>
        <w:jc w:val="both"/>
        <w:rPr>
          <w:rFonts w:ascii="Cambria" w:hAnsi="Cambria" w:cs="Calibri"/>
        </w:rPr>
      </w:pPr>
      <w:r w:rsidRPr="00292751">
        <w:rPr>
          <w:rFonts w:ascii="Cambria" w:hAnsi="Cambria" w:cs="Calibri"/>
        </w:rPr>
        <w:t xml:space="preserve">Wykonawca, wyłącznie na wniosek Zamawiającego, w przypadkach opóźnień w realizacji etapów inwestycji, opracuje w terminie </w:t>
      </w:r>
      <w:r w:rsidR="00F93ABC" w:rsidRPr="00292751">
        <w:rPr>
          <w:rFonts w:ascii="Cambria" w:hAnsi="Cambria" w:cs="Calibri"/>
        </w:rPr>
        <w:t>5</w:t>
      </w:r>
      <w:r w:rsidRPr="00292751">
        <w:rPr>
          <w:rFonts w:ascii="Cambria" w:hAnsi="Cambria" w:cs="Calibri"/>
        </w:rPr>
        <w:t xml:space="preserve"> dni, nowy, aktualny harmonogram i przedłoży go do zatwierdzenia Zamawiającemu, przy zachowaniu umownego terminu zakończenia robót. Niewykonanie tego obowiązku uprawnia Zamawiającego do odstąpienia od umowy w terminie </w:t>
      </w:r>
      <w:r w:rsidR="00831D84" w:rsidRPr="00292751">
        <w:rPr>
          <w:rFonts w:ascii="Cambria" w:hAnsi="Cambria" w:cs="Calibri"/>
        </w:rPr>
        <w:t>14</w:t>
      </w:r>
      <w:r w:rsidRPr="00292751">
        <w:rPr>
          <w:rFonts w:ascii="Cambria" w:hAnsi="Cambria" w:cs="Calibri"/>
        </w:rPr>
        <w:t xml:space="preserve"> dni od upływu terminu do przedł</w:t>
      </w:r>
      <w:r w:rsidR="00F93ABC" w:rsidRPr="00292751">
        <w:rPr>
          <w:rFonts w:ascii="Cambria" w:hAnsi="Cambria" w:cs="Calibri"/>
        </w:rPr>
        <w:t>o</w:t>
      </w:r>
      <w:r w:rsidRPr="00292751">
        <w:rPr>
          <w:rFonts w:ascii="Cambria" w:hAnsi="Cambria" w:cs="Calibri"/>
        </w:rPr>
        <w:t>żenia zaktualizowanego harmonogramu robót.</w:t>
      </w:r>
    </w:p>
    <w:p w14:paraId="3229ACD6" w14:textId="77777777" w:rsidR="00292751" w:rsidRPr="00292751" w:rsidRDefault="00292751" w:rsidP="0001512A">
      <w:pPr>
        <w:pStyle w:val="Akapitzlist"/>
        <w:ind w:left="426" w:hanging="426"/>
        <w:rPr>
          <w:rFonts w:ascii="Cambria" w:hAnsi="Cambria" w:cs="Calibri"/>
        </w:rPr>
      </w:pPr>
    </w:p>
    <w:p w14:paraId="25A58A87" w14:textId="77777777" w:rsidR="0001512A" w:rsidRDefault="009119D0">
      <w:pPr>
        <w:pStyle w:val="Akapitzlist"/>
        <w:numPr>
          <w:ilvl w:val="0"/>
          <w:numId w:val="49"/>
        </w:numPr>
        <w:spacing w:after="0"/>
        <w:ind w:left="426" w:hanging="426"/>
        <w:jc w:val="both"/>
        <w:rPr>
          <w:rFonts w:ascii="Cambria" w:hAnsi="Cambria" w:cs="Calibri"/>
        </w:rPr>
      </w:pPr>
      <w:r w:rsidRPr="00292751">
        <w:rPr>
          <w:rFonts w:ascii="Cambria" w:hAnsi="Cambria" w:cs="Calibri"/>
        </w:rPr>
        <w:t xml:space="preserve">W przypadku zmiany  terminu końcowego </w:t>
      </w:r>
      <w:r w:rsidR="00162074" w:rsidRPr="00292751">
        <w:rPr>
          <w:rFonts w:ascii="Cambria" w:hAnsi="Cambria" w:cs="Calibri"/>
        </w:rPr>
        <w:t>p</w:t>
      </w:r>
      <w:r w:rsidRPr="00292751">
        <w:rPr>
          <w:rFonts w:ascii="Cambria" w:hAnsi="Cambria" w:cs="Calibri"/>
        </w:rPr>
        <w:t xml:space="preserve">rzedmiotu umowy (w oparciu o dopuszczalne zmiany wskazane w SWZ) wykonawca opracuje w terminie </w:t>
      </w:r>
      <w:r w:rsidR="00FE4C03" w:rsidRPr="00292751">
        <w:rPr>
          <w:rFonts w:ascii="Cambria" w:hAnsi="Cambria" w:cs="Calibri"/>
        </w:rPr>
        <w:t>5</w:t>
      </w:r>
      <w:r w:rsidRPr="00292751">
        <w:rPr>
          <w:rFonts w:ascii="Cambria" w:hAnsi="Cambria" w:cs="Calibri"/>
        </w:rPr>
        <w:t xml:space="preserve"> dni, nowy aktualny harmonogram uwzględniający przedmiotowe zmiany. (harmonogram taki będzie zawierał roboty i wartości robót już wykonanych oraz pozostałe do wykonania). Niewykonanie tego obowiązku uprawnia Zamawiającego do odstąpienia od umowy w terminie </w:t>
      </w:r>
      <w:r w:rsidR="00831D84" w:rsidRPr="00292751">
        <w:rPr>
          <w:rFonts w:ascii="Cambria" w:hAnsi="Cambria" w:cs="Calibri"/>
        </w:rPr>
        <w:t>14</w:t>
      </w:r>
      <w:r w:rsidRPr="00292751">
        <w:rPr>
          <w:rFonts w:ascii="Cambria" w:hAnsi="Cambria" w:cs="Calibri"/>
        </w:rPr>
        <w:t xml:space="preserve"> dni od upływu terminu do przedł</w:t>
      </w:r>
      <w:r w:rsidR="00FE4C03" w:rsidRPr="00292751">
        <w:rPr>
          <w:rFonts w:ascii="Cambria" w:hAnsi="Cambria" w:cs="Calibri"/>
        </w:rPr>
        <w:t>o</w:t>
      </w:r>
      <w:r w:rsidRPr="00292751">
        <w:rPr>
          <w:rFonts w:ascii="Cambria" w:hAnsi="Cambria" w:cs="Calibri"/>
        </w:rPr>
        <w:t>żenia zaktualizowanego harmonogramu robót.</w:t>
      </w:r>
    </w:p>
    <w:p w14:paraId="5AC02E1D" w14:textId="77777777" w:rsidR="0001512A" w:rsidRPr="0001512A" w:rsidRDefault="0001512A" w:rsidP="0001512A">
      <w:pPr>
        <w:pStyle w:val="Akapitzlist"/>
        <w:ind w:left="426" w:hanging="426"/>
        <w:rPr>
          <w:rFonts w:ascii="Cambria" w:hAnsi="Cambria" w:cs="Calibri"/>
        </w:rPr>
      </w:pPr>
    </w:p>
    <w:p w14:paraId="3A720321" w14:textId="360980F8" w:rsidR="00162074" w:rsidRPr="0001512A" w:rsidRDefault="009119D0">
      <w:pPr>
        <w:pStyle w:val="Akapitzlist"/>
        <w:numPr>
          <w:ilvl w:val="0"/>
          <w:numId w:val="49"/>
        </w:numPr>
        <w:spacing w:after="0"/>
        <w:ind w:left="426" w:hanging="426"/>
        <w:jc w:val="both"/>
        <w:rPr>
          <w:rFonts w:ascii="Cambria" w:hAnsi="Cambria" w:cs="Calibri"/>
        </w:rPr>
      </w:pPr>
      <w:r w:rsidRPr="0001512A">
        <w:rPr>
          <w:rFonts w:ascii="Cambria" w:hAnsi="Cambria" w:cs="Calibri"/>
        </w:rPr>
        <w:t xml:space="preserve">Każda zmiana harmonogramu wymaga formy pisemnej. </w:t>
      </w:r>
    </w:p>
    <w:p w14:paraId="125B453B" w14:textId="77777777" w:rsidR="004E396F" w:rsidRPr="007256F4" w:rsidRDefault="004E396F" w:rsidP="009E3885">
      <w:pPr>
        <w:spacing w:after="0" w:line="276" w:lineRule="auto"/>
        <w:ind w:left="426"/>
        <w:jc w:val="both"/>
        <w:rPr>
          <w:rFonts w:ascii="Cambria" w:hAnsi="Cambria" w:cs="Calibri"/>
          <w:sz w:val="20"/>
          <w:szCs w:val="20"/>
        </w:rPr>
      </w:pPr>
    </w:p>
    <w:p w14:paraId="7FB719FA"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w:t>
      </w:r>
    </w:p>
    <w:p w14:paraId="2E6C8AFA" w14:textId="77777777" w:rsidR="009119D0" w:rsidRPr="003410FC" w:rsidRDefault="009119D0">
      <w:pPr>
        <w:numPr>
          <w:ilvl w:val="0"/>
          <w:numId w:val="6"/>
        </w:numPr>
        <w:spacing w:after="120" w:line="276" w:lineRule="auto"/>
        <w:ind w:left="426" w:hanging="426"/>
        <w:rPr>
          <w:rFonts w:ascii="Cambria" w:hAnsi="Cambria" w:cs="Arial"/>
          <w:sz w:val="20"/>
          <w:szCs w:val="20"/>
        </w:rPr>
      </w:pPr>
      <w:r w:rsidRPr="003410FC">
        <w:rPr>
          <w:rFonts w:ascii="Cambria" w:hAnsi="Cambria" w:cs="Arial"/>
          <w:sz w:val="20"/>
          <w:szCs w:val="20"/>
        </w:rPr>
        <w:t xml:space="preserve">Strony ustalają następujące terminy </w:t>
      </w:r>
      <w:r w:rsidR="00F72462">
        <w:rPr>
          <w:rFonts w:ascii="Cambria" w:hAnsi="Cambria" w:cs="Arial"/>
          <w:sz w:val="20"/>
          <w:szCs w:val="20"/>
        </w:rPr>
        <w:t>związane z wykonaniem przedmiotu umowy</w:t>
      </w:r>
      <w:r w:rsidRPr="003410FC">
        <w:rPr>
          <w:rFonts w:ascii="Cambria" w:hAnsi="Cambria" w:cs="Arial"/>
          <w:sz w:val="20"/>
          <w:szCs w:val="20"/>
        </w:rPr>
        <w:t>:</w:t>
      </w:r>
    </w:p>
    <w:p w14:paraId="151C55BD" w14:textId="0CBFC450" w:rsidR="009119D0" w:rsidRPr="00AB6B26" w:rsidRDefault="009119D0">
      <w:pPr>
        <w:numPr>
          <w:ilvl w:val="0"/>
          <w:numId w:val="20"/>
        </w:numPr>
        <w:tabs>
          <w:tab w:val="left" w:pos="851"/>
        </w:tabs>
        <w:spacing w:after="120" w:line="276" w:lineRule="auto"/>
        <w:ind w:left="851" w:hanging="425"/>
        <w:jc w:val="both"/>
        <w:rPr>
          <w:rFonts w:ascii="Cambria" w:hAnsi="Cambria" w:cs="Arial"/>
          <w:sz w:val="20"/>
          <w:szCs w:val="20"/>
        </w:rPr>
      </w:pPr>
      <w:r w:rsidRPr="00AB6B26">
        <w:rPr>
          <w:rFonts w:ascii="Cambria" w:hAnsi="Cambria" w:cs="Arial"/>
          <w:sz w:val="20"/>
          <w:szCs w:val="20"/>
        </w:rPr>
        <w:t>Protoko</w:t>
      </w:r>
      <w:r w:rsidR="009249B2" w:rsidRPr="00AB6B26">
        <w:rPr>
          <w:rFonts w:ascii="Cambria" w:hAnsi="Cambria" w:cs="Arial"/>
          <w:sz w:val="20"/>
          <w:szCs w:val="20"/>
        </w:rPr>
        <w:t>larne przekazanie placu budowy</w:t>
      </w:r>
      <w:r w:rsidR="008217CA">
        <w:rPr>
          <w:rFonts w:ascii="Cambria" w:hAnsi="Cambria" w:cs="Arial"/>
          <w:sz w:val="20"/>
          <w:szCs w:val="20"/>
        </w:rPr>
        <w:t>, dokumentacji projektowej (1 egz.) oraz dziennika budowy</w:t>
      </w:r>
      <w:r w:rsidR="003B366F">
        <w:rPr>
          <w:rFonts w:ascii="Cambria" w:hAnsi="Cambria" w:cs="Arial"/>
          <w:sz w:val="20"/>
          <w:szCs w:val="20"/>
        </w:rPr>
        <w:t xml:space="preserve"> n</w:t>
      </w:r>
      <w:r w:rsidRPr="00AB6B26">
        <w:rPr>
          <w:rFonts w:ascii="Cambria" w:hAnsi="Cambria" w:cs="Arial"/>
          <w:sz w:val="20"/>
          <w:szCs w:val="20"/>
        </w:rPr>
        <w:t>astąpi</w:t>
      </w:r>
      <w:r w:rsidR="003B366F">
        <w:rPr>
          <w:rFonts w:ascii="Cambria" w:hAnsi="Cambria" w:cs="Arial"/>
          <w:sz w:val="20"/>
          <w:szCs w:val="20"/>
        </w:rPr>
        <w:t xml:space="preserve"> w terminie</w:t>
      </w:r>
      <w:r w:rsidRPr="00AB6B26">
        <w:rPr>
          <w:rFonts w:ascii="Cambria" w:hAnsi="Cambria" w:cs="Arial"/>
          <w:sz w:val="20"/>
          <w:szCs w:val="20"/>
        </w:rPr>
        <w:t xml:space="preserve"> </w:t>
      </w:r>
      <w:r w:rsidR="00951937" w:rsidRPr="00AB6B26">
        <w:rPr>
          <w:rFonts w:ascii="Cambria" w:hAnsi="Cambria" w:cs="Arial"/>
          <w:sz w:val="20"/>
          <w:szCs w:val="20"/>
        </w:rPr>
        <w:t xml:space="preserve">do </w:t>
      </w:r>
      <w:r w:rsidR="0001512A">
        <w:rPr>
          <w:rFonts w:ascii="Cambria" w:hAnsi="Cambria" w:cs="Arial"/>
          <w:sz w:val="20"/>
          <w:szCs w:val="20"/>
        </w:rPr>
        <w:t>7</w:t>
      </w:r>
      <w:r w:rsidR="00951937" w:rsidRPr="00AB6B26">
        <w:rPr>
          <w:rFonts w:ascii="Cambria" w:hAnsi="Cambria" w:cs="Arial"/>
          <w:sz w:val="20"/>
          <w:szCs w:val="20"/>
        </w:rPr>
        <w:t xml:space="preserve"> dni od </w:t>
      </w:r>
      <w:r w:rsidR="003C6B05">
        <w:rPr>
          <w:rFonts w:ascii="Cambria" w:hAnsi="Cambria" w:cs="Arial"/>
          <w:sz w:val="20"/>
          <w:szCs w:val="20"/>
        </w:rPr>
        <w:t>zawarcia</w:t>
      </w:r>
      <w:r w:rsidR="00951937" w:rsidRPr="00AB6B26">
        <w:rPr>
          <w:rFonts w:ascii="Cambria" w:hAnsi="Cambria" w:cs="Arial"/>
          <w:sz w:val="20"/>
          <w:szCs w:val="20"/>
        </w:rPr>
        <w:t xml:space="preserve"> umowy</w:t>
      </w:r>
      <w:r w:rsidR="003B366F">
        <w:rPr>
          <w:rFonts w:ascii="Cambria" w:hAnsi="Cambria" w:cs="Arial"/>
          <w:sz w:val="20"/>
          <w:szCs w:val="20"/>
        </w:rPr>
        <w:t>.</w:t>
      </w:r>
      <w:r w:rsidR="00951937" w:rsidRPr="00AB6B26">
        <w:rPr>
          <w:rFonts w:ascii="Cambria" w:hAnsi="Cambria" w:cs="Arial"/>
          <w:sz w:val="20"/>
          <w:szCs w:val="20"/>
        </w:rPr>
        <w:t xml:space="preserve"> </w:t>
      </w:r>
    </w:p>
    <w:p w14:paraId="7B1200FC" w14:textId="73BC9FBC" w:rsidR="009119D0" w:rsidRPr="00584B85" w:rsidRDefault="009119D0">
      <w:pPr>
        <w:numPr>
          <w:ilvl w:val="0"/>
          <w:numId w:val="20"/>
        </w:numPr>
        <w:tabs>
          <w:tab w:val="left" w:pos="851"/>
        </w:tabs>
        <w:spacing w:after="120" w:line="276" w:lineRule="auto"/>
        <w:ind w:left="851" w:hanging="425"/>
        <w:jc w:val="both"/>
        <w:rPr>
          <w:rFonts w:ascii="Cambria" w:hAnsi="Cambria" w:cs="Arial"/>
          <w:sz w:val="20"/>
          <w:szCs w:val="20"/>
        </w:rPr>
      </w:pPr>
      <w:r w:rsidRPr="006761FF">
        <w:rPr>
          <w:rFonts w:ascii="Cambria" w:hAnsi="Cambria" w:cs="Arial"/>
          <w:sz w:val="20"/>
          <w:szCs w:val="20"/>
        </w:rPr>
        <w:lastRenderedPageBreak/>
        <w:t xml:space="preserve">Zakończenie </w:t>
      </w:r>
      <w:r w:rsidR="009F6F9F">
        <w:rPr>
          <w:rFonts w:ascii="Cambria" w:hAnsi="Cambria" w:cs="Arial"/>
          <w:sz w:val="20"/>
          <w:szCs w:val="20"/>
        </w:rPr>
        <w:t>wykonania przedmiotu umowy</w:t>
      </w:r>
      <w:r w:rsidR="00AB6B26" w:rsidRPr="006761FF">
        <w:rPr>
          <w:rFonts w:ascii="Cambria" w:hAnsi="Cambria"/>
          <w:sz w:val="20"/>
          <w:szCs w:val="20"/>
        </w:rPr>
        <w:t xml:space="preserve"> </w:t>
      </w:r>
      <w:r w:rsidRPr="006761FF">
        <w:rPr>
          <w:rFonts w:ascii="Cambria" w:hAnsi="Cambria" w:cs="Arial"/>
          <w:sz w:val="20"/>
          <w:szCs w:val="20"/>
        </w:rPr>
        <w:t>nastąpi w terminie</w:t>
      </w:r>
      <w:r w:rsidRPr="00F72462">
        <w:rPr>
          <w:rFonts w:ascii="Cambria" w:hAnsi="Cambria" w:cs="Arial"/>
          <w:bCs/>
          <w:sz w:val="20"/>
          <w:szCs w:val="20"/>
        </w:rPr>
        <w:t xml:space="preserve"> </w:t>
      </w:r>
      <w:r w:rsidR="002E4050" w:rsidRPr="00F72462">
        <w:rPr>
          <w:rFonts w:ascii="Cambria" w:hAnsi="Cambria" w:cs="Arial"/>
          <w:bCs/>
          <w:sz w:val="20"/>
          <w:szCs w:val="20"/>
        </w:rPr>
        <w:t>do</w:t>
      </w:r>
      <w:r w:rsidR="00F72462">
        <w:rPr>
          <w:rFonts w:ascii="Cambria" w:hAnsi="Cambria" w:cs="Arial"/>
          <w:bCs/>
          <w:sz w:val="20"/>
          <w:szCs w:val="20"/>
        </w:rPr>
        <w:t>:</w:t>
      </w:r>
      <w:r w:rsidR="007940C3" w:rsidRPr="006761FF">
        <w:rPr>
          <w:rFonts w:ascii="Cambria" w:hAnsi="Cambria" w:cs="Arial"/>
          <w:b/>
          <w:sz w:val="20"/>
          <w:szCs w:val="20"/>
        </w:rPr>
        <w:t xml:space="preserve"> </w:t>
      </w:r>
      <w:r w:rsidR="00CF5DE1">
        <w:rPr>
          <w:rFonts w:ascii="Cambria" w:hAnsi="Cambria" w:cs="Arial"/>
          <w:b/>
          <w:sz w:val="20"/>
          <w:szCs w:val="20"/>
        </w:rPr>
        <w:t>30</w:t>
      </w:r>
      <w:r w:rsidR="0001512A">
        <w:rPr>
          <w:rFonts w:ascii="Cambria" w:hAnsi="Cambria" w:cs="Arial"/>
          <w:b/>
          <w:sz w:val="20"/>
          <w:szCs w:val="20"/>
        </w:rPr>
        <w:t>.</w:t>
      </w:r>
      <w:r w:rsidR="00CF5DE1">
        <w:rPr>
          <w:rFonts w:ascii="Cambria" w:hAnsi="Cambria" w:cs="Arial"/>
          <w:b/>
          <w:sz w:val="20"/>
          <w:szCs w:val="20"/>
        </w:rPr>
        <w:t>05</w:t>
      </w:r>
      <w:r w:rsidR="0001512A">
        <w:rPr>
          <w:rFonts w:ascii="Cambria" w:hAnsi="Cambria" w:cs="Arial"/>
          <w:b/>
          <w:sz w:val="20"/>
          <w:szCs w:val="20"/>
        </w:rPr>
        <w:t>.202</w:t>
      </w:r>
      <w:r w:rsidR="00CF5DE1">
        <w:rPr>
          <w:rFonts w:ascii="Cambria" w:hAnsi="Cambria" w:cs="Arial"/>
          <w:b/>
          <w:sz w:val="20"/>
          <w:szCs w:val="20"/>
        </w:rPr>
        <w:t>5</w:t>
      </w:r>
      <w:r w:rsidR="0001512A">
        <w:rPr>
          <w:rFonts w:ascii="Cambria" w:hAnsi="Cambria" w:cs="Arial"/>
          <w:b/>
          <w:sz w:val="20"/>
          <w:szCs w:val="20"/>
        </w:rPr>
        <w:t xml:space="preserve"> r.</w:t>
      </w:r>
    </w:p>
    <w:p w14:paraId="1B160719" w14:textId="7B911984" w:rsidR="00584B85" w:rsidRPr="00584B85" w:rsidRDefault="00584B85">
      <w:pPr>
        <w:numPr>
          <w:ilvl w:val="0"/>
          <w:numId w:val="20"/>
        </w:numPr>
        <w:tabs>
          <w:tab w:val="left" w:pos="851"/>
        </w:tabs>
        <w:spacing w:after="120" w:line="276" w:lineRule="auto"/>
        <w:ind w:left="851" w:hanging="425"/>
        <w:jc w:val="both"/>
        <w:rPr>
          <w:rFonts w:ascii="Cambria" w:hAnsi="Cambria" w:cs="Arial"/>
          <w:b/>
          <w:bCs/>
          <w:sz w:val="20"/>
          <w:szCs w:val="20"/>
        </w:rPr>
      </w:pPr>
      <w:r w:rsidRPr="00584B85">
        <w:rPr>
          <w:rFonts w:ascii="Cambria" w:hAnsi="Cambria" w:cs="Arial"/>
          <w:bCs/>
          <w:sz w:val="20"/>
          <w:szCs w:val="20"/>
        </w:rPr>
        <w:t>Za datę zakończenia</w:t>
      </w:r>
      <w:r>
        <w:rPr>
          <w:rFonts w:ascii="Cambria" w:hAnsi="Cambria" w:cs="Arial"/>
          <w:b/>
          <w:bCs/>
          <w:sz w:val="20"/>
          <w:szCs w:val="20"/>
        </w:rPr>
        <w:t xml:space="preserve"> </w:t>
      </w:r>
      <w:r w:rsidRPr="00584B85">
        <w:rPr>
          <w:rFonts w:ascii="Cambria" w:hAnsi="Cambria" w:cs="Arial"/>
          <w:sz w:val="20"/>
          <w:szCs w:val="20"/>
        </w:rPr>
        <w:t>realizacji przedmiotu</w:t>
      </w:r>
      <w:r>
        <w:rPr>
          <w:rFonts w:ascii="Cambria" w:hAnsi="Cambria" w:cs="Arial"/>
          <w:b/>
          <w:bCs/>
          <w:sz w:val="20"/>
          <w:szCs w:val="20"/>
        </w:rPr>
        <w:t xml:space="preserve"> </w:t>
      </w:r>
      <w:r w:rsidRPr="00584B85">
        <w:rPr>
          <w:rFonts w:ascii="Cambria" w:hAnsi="Cambria" w:cs="Arial"/>
          <w:sz w:val="20"/>
          <w:szCs w:val="20"/>
        </w:rPr>
        <w:t>umowy uznaje się</w:t>
      </w:r>
      <w:r w:rsidRPr="00584B85">
        <w:rPr>
          <w:rFonts w:ascii="Cambria" w:hAnsi="Cambria" w:cs="Arial"/>
          <w:b/>
          <w:bCs/>
          <w:sz w:val="20"/>
          <w:szCs w:val="20"/>
        </w:rPr>
        <w:t xml:space="preserve"> </w:t>
      </w:r>
      <w:r>
        <w:rPr>
          <w:rFonts w:ascii="Cambria" w:hAnsi="Cambria" w:cs="Arial"/>
          <w:sz w:val="20"/>
          <w:szCs w:val="20"/>
        </w:rPr>
        <w:t>datę zakończenia robót budowlanych potwierdzoną pisemnym zgłoszeniem Wykonawcy do Zamawiającego.</w:t>
      </w:r>
    </w:p>
    <w:p w14:paraId="09A9888F" w14:textId="77777777" w:rsidR="00B77844" w:rsidRDefault="00B77844" w:rsidP="00EE6290">
      <w:pPr>
        <w:spacing w:after="120" w:line="276" w:lineRule="auto"/>
        <w:jc w:val="center"/>
        <w:rPr>
          <w:rFonts w:ascii="Cambria" w:hAnsi="Cambria" w:cs="Arial"/>
          <w:b/>
          <w:bCs/>
          <w:sz w:val="20"/>
          <w:szCs w:val="20"/>
        </w:rPr>
      </w:pPr>
    </w:p>
    <w:p w14:paraId="7CBCAEC4" w14:textId="5F2E2E0D" w:rsidR="009119D0" w:rsidRDefault="009119D0" w:rsidP="00EE6290">
      <w:pPr>
        <w:spacing w:after="120" w:line="276" w:lineRule="auto"/>
        <w:jc w:val="center"/>
        <w:rPr>
          <w:rFonts w:ascii="Cambria" w:hAnsi="Cambria" w:cs="Arial"/>
          <w:b/>
          <w:bCs/>
          <w:sz w:val="20"/>
          <w:szCs w:val="20"/>
        </w:rPr>
      </w:pPr>
      <w:r w:rsidRPr="003410FC">
        <w:rPr>
          <w:rFonts w:ascii="Cambria" w:hAnsi="Cambria" w:cs="Arial"/>
          <w:b/>
          <w:bCs/>
          <w:sz w:val="20"/>
          <w:szCs w:val="20"/>
        </w:rPr>
        <w:t>§ 3</w:t>
      </w:r>
    </w:p>
    <w:p w14:paraId="6D8992B5" w14:textId="77777777" w:rsidR="00602549" w:rsidRPr="00D271A8" w:rsidRDefault="00602549">
      <w:pPr>
        <w:numPr>
          <w:ilvl w:val="0"/>
          <w:numId w:val="38"/>
        </w:numPr>
        <w:tabs>
          <w:tab w:val="clear" w:pos="360"/>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zobowiązany jest zawiadomić </w:t>
      </w:r>
      <w:r w:rsidRPr="00D271A8">
        <w:rPr>
          <w:rFonts w:ascii="Cambria" w:hAnsi="Cambria" w:cs="Arial"/>
          <w:b/>
          <w:bCs/>
          <w:sz w:val="20"/>
          <w:szCs w:val="20"/>
        </w:rPr>
        <w:t xml:space="preserve">Zamawiającego </w:t>
      </w:r>
      <w:r w:rsidRPr="00D271A8">
        <w:rPr>
          <w:rFonts w:ascii="Cambria" w:hAnsi="Cambria" w:cs="Arial"/>
          <w:sz w:val="20"/>
          <w:szCs w:val="20"/>
        </w:rPr>
        <w:t>o zauważonych wadach w dokumentacji projektowej w terminie 7 dni od daty ich ujawnienia.</w:t>
      </w:r>
    </w:p>
    <w:p w14:paraId="51CE0D2F" w14:textId="77777777" w:rsidR="00602549" w:rsidRDefault="00602549">
      <w:pPr>
        <w:numPr>
          <w:ilvl w:val="0"/>
          <w:numId w:val="38"/>
        </w:numPr>
        <w:tabs>
          <w:tab w:val="clear" w:pos="360"/>
        </w:tabs>
        <w:spacing w:after="120" w:line="276" w:lineRule="auto"/>
        <w:ind w:left="426" w:hanging="426"/>
        <w:jc w:val="both"/>
        <w:rPr>
          <w:rFonts w:ascii="Cambria" w:hAnsi="Cambria" w:cs="Arial"/>
          <w:dstrike/>
          <w:sz w:val="20"/>
          <w:szCs w:val="20"/>
        </w:rPr>
      </w:pPr>
      <w:r w:rsidRPr="00D271A8">
        <w:rPr>
          <w:rFonts w:ascii="Cambria" w:hAnsi="Cambria" w:cs="Arial"/>
          <w:b/>
          <w:bCs/>
          <w:sz w:val="20"/>
          <w:szCs w:val="20"/>
        </w:rPr>
        <w:t>Wykonawca</w:t>
      </w:r>
      <w:r w:rsidRPr="00D271A8">
        <w:rPr>
          <w:rFonts w:ascii="Cambria" w:hAnsi="Cambria" w:cs="Arial"/>
          <w:sz w:val="20"/>
          <w:szCs w:val="20"/>
        </w:rPr>
        <w:t xml:space="preserve"> ponosi odpowiedzialność za wynikłą szkodę na skutek zaniechania zawiadomienia </w:t>
      </w:r>
      <w:r w:rsidRPr="00D271A8">
        <w:rPr>
          <w:rFonts w:ascii="Cambria" w:hAnsi="Cambria" w:cs="Arial"/>
          <w:b/>
          <w:bCs/>
          <w:sz w:val="20"/>
          <w:szCs w:val="20"/>
        </w:rPr>
        <w:t xml:space="preserve">Zamawiającego </w:t>
      </w:r>
      <w:r w:rsidRPr="00D271A8">
        <w:rPr>
          <w:rFonts w:ascii="Cambria" w:hAnsi="Cambria" w:cs="Arial"/>
          <w:sz w:val="20"/>
          <w:szCs w:val="20"/>
        </w:rPr>
        <w:t xml:space="preserve">o zauważonych wadach w dokumentacji projektowej. </w:t>
      </w:r>
    </w:p>
    <w:p w14:paraId="68DC9F69" w14:textId="77777777" w:rsidR="00602549" w:rsidRDefault="009119D0">
      <w:pPr>
        <w:numPr>
          <w:ilvl w:val="0"/>
          <w:numId w:val="38"/>
        </w:numPr>
        <w:tabs>
          <w:tab w:val="clear" w:pos="360"/>
        </w:tabs>
        <w:spacing w:after="120" w:line="276" w:lineRule="auto"/>
        <w:ind w:left="426" w:hanging="426"/>
        <w:jc w:val="both"/>
        <w:rPr>
          <w:rFonts w:ascii="Cambria" w:hAnsi="Cambria" w:cs="Arial"/>
          <w:dstrike/>
          <w:sz w:val="20"/>
          <w:szCs w:val="20"/>
        </w:rPr>
      </w:pPr>
      <w:r w:rsidRPr="00602549">
        <w:rPr>
          <w:rFonts w:ascii="Cambria" w:hAnsi="Cambria" w:cs="Arial"/>
          <w:b/>
          <w:bCs/>
          <w:sz w:val="20"/>
          <w:szCs w:val="20"/>
        </w:rPr>
        <w:t xml:space="preserve">Wykonawca </w:t>
      </w:r>
      <w:r w:rsidRPr="00602549">
        <w:rPr>
          <w:rFonts w:ascii="Cambria" w:hAnsi="Cambria" w:cs="Arial"/>
          <w:sz w:val="20"/>
          <w:szCs w:val="20"/>
        </w:rPr>
        <w:t xml:space="preserve">ponosi odpowiedzialność za wszelkie szkody i straty, które spowodował w czasie realizacji Przedmiotu umowy wobec </w:t>
      </w:r>
      <w:r w:rsidRPr="00602549">
        <w:rPr>
          <w:rFonts w:ascii="Cambria" w:hAnsi="Cambria" w:cs="Arial"/>
          <w:b/>
          <w:bCs/>
          <w:sz w:val="20"/>
          <w:szCs w:val="20"/>
        </w:rPr>
        <w:t xml:space="preserve">Zamawiającego </w:t>
      </w:r>
      <w:r w:rsidRPr="00602549">
        <w:rPr>
          <w:rFonts w:ascii="Cambria" w:hAnsi="Cambria" w:cs="Arial"/>
          <w:sz w:val="20"/>
          <w:szCs w:val="20"/>
        </w:rPr>
        <w:t>i osób trzecich.</w:t>
      </w:r>
    </w:p>
    <w:p w14:paraId="72DC6917" w14:textId="56B9D48E" w:rsidR="00602549" w:rsidRDefault="009119D0">
      <w:pPr>
        <w:numPr>
          <w:ilvl w:val="0"/>
          <w:numId w:val="38"/>
        </w:numPr>
        <w:tabs>
          <w:tab w:val="clear" w:pos="360"/>
        </w:tabs>
        <w:spacing w:after="120" w:line="276" w:lineRule="auto"/>
        <w:ind w:left="426" w:hanging="426"/>
        <w:jc w:val="both"/>
        <w:rPr>
          <w:rFonts w:ascii="Cambria" w:hAnsi="Cambria" w:cs="Arial"/>
          <w:dstrike/>
          <w:sz w:val="20"/>
          <w:szCs w:val="20"/>
        </w:rPr>
      </w:pPr>
      <w:r w:rsidRPr="00602549">
        <w:rPr>
          <w:rFonts w:ascii="Cambria" w:hAnsi="Cambria" w:cs="Arial"/>
          <w:b/>
          <w:bCs/>
          <w:sz w:val="20"/>
          <w:szCs w:val="20"/>
        </w:rPr>
        <w:t xml:space="preserve">Wykonawca </w:t>
      </w:r>
      <w:r w:rsidRPr="00602549">
        <w:rPr>
          <w:rFonts w:ascii="Cambria" w:hAnsi="Cambria" w:cs="Arial"/>
          <w:sz w:val="20"/>
          <w:szCs w:val="20"/>
        </w:rPr>
        <w:t xml:space="preserve">jest zobowiązany do zawiadamiania wpisem do dziennika budowy oraz dostarczeniem informacji pisemnej do siedziby Zamawiającego o wykonaniu robót zanikających i ulegających zakryciu z 4 dniowym wyprzedzeniem umożliwiającym ich sprawdzenie przez </w:t>
      </w:r>
      <w:r w:rsidR="001C2580" w:rsidRPr="001C2580">
        <w:rPr>
          <w:rFonts w:ascii="Cambria" w:hAnsi="Cambria" w:cs="Arial"/>
          <w:b/>
          <w:bCs/>
          <w:sz w:val="20"/>
          <w:szCs w:val="20"/>
        </w:rPr>
        <w:t>Zamawiającego</w:t>
      </w:r>
      <w:r w:rsidRPr="00602549">
        <w:rPr>
          <w:rFonts w:ascii="Cambria" w:hAnsi="Cambria" w:cs="Arial"/>
          <w:sz w:val="20"/>
          <w:szCs w:val="20"/>
        </w:rPr>
        <w:t xml:space="preserve">. Jeżeli </w:t>
      </w:r>
      <w:r w:rsidRPr="00602549">
        <w:rPr>
          <w:rFonts w:ascii="Cambria" w:hAnsi="Cambria" w:cs="Arial"/>
          <w:b/>
          <w:bCs/>
          <w:sz w:val="20"/>
          <w:szCs w:val="20"/>
        </w:rPr>
        <w:t xml:space="preserve">Wykonawca </w:t>
      </w:r>
      <w:r w:rsidRPr="00602549">
        <w:rPr>
          <w:rFonts w:ascii="Cambria" w:hAnsi="Cambria" w:cs="Arial"/>
          <w:sz w:val="20"/>
          <w:szCs w:val="20"/>
        </w:rPr>
        <w:t xml:space="preserve">nie poinformuje o tym fakcie </w:t>
      </w:r>
      <w:r w:rsidRPr="00602549">
        <w:rPr>
          <w:rFonts w:ascii="Cambria" w:hAnsi="Cambria" w:cs="Arial"/>
          <w:b/>
          <w:bCs/>
          <w:sz w:val="20"/>
          <w:szCs w:val="20"/>
        </w:rPr>
        <w:t>Zamawiającego</w:t>
      </w:r>
      <w:r w:rsidRPr="00602549">
        <w:rPr>
          <w:rFonts w:ascii="Cambria" w:hAnsi="Cambria" w:cs="Arial"/>
          <w:sz w:val="20"/>
          <w:szCs w:val="20"/>
        </w:rPr>
        <w:t>, zobowiązany będzie odkryć te roboty lub wykonać otwory niezbędne do ich zbadania, a następnie przywrócić je do stanu poprzedniego na własny koszt.</w:t>
      </w:r>
    </w:p>
    <w:p w14:paraId="0CB8916B" w14:textId="4E78FB3E" w:rsidR="00602549" w:rsidRDefault="009119D0">
      <w:pPr>
        <w:numPr>
          <w:ilvl w:val="0"/>
          <w:numId w:val="38"/>
        </w:numPr>
        <w:tabs>
          <w:tab w:val="clear" w:pos="360"/>
        </w:tabs>
        <w:spacing w:after="120" w:line="276" w:lineRule="auto"/>
        <w:ind w:left="426" w:hanging="426"/>
        <w:jc w:val="both"/>
        <w:rPr>
          <w:rFonts w:ascii="Cambria" w:hAnsi="Cambria" w:cs="Arial"/>
          <w:dstrike/>
          <w:sz w:val="20"/>
          <w:szCs w:val="20"/>
        </w:rPr>
      </w:pPr>
      <w:r w:rsidRPr="00602549">
        <w:rPr>
          <w:rFonts w:ascii="Cambria" w:hAnsi="Cambria" w:cs="Arial"/>
          <w:sz w:val="20"/>
          <w:szCs w:val="20"/>
        </w:rPr>
        <w:t xml:space="preserve">Wykonywanie </w:t>
      </w:r>
      <w:r w:rsidR="00584B85">
        <w:rPr>
          <w:rFonts w:ascii="Cambria" w:hAnsi="Cambria" w:cs="Arial"/>
          <w:sz w:val="20"/>
          <w:szCs w:val="20"/>
        </w:rPr>
        <w:t>przedmiotu umowy</w:t>
      </w:r>
      <w:r w:rsidRPr="00602549">
        <w:rPr>
          <w:rFonts w:ascii="Cambria" w:hAnsi="Cambria" w:cs="Arial"/>
          <w:sz w:val="20"/>
          <w:szCs w:val="20"/>
        </w:rPr>
        <w:t xml:space="preserve"> przez Wykonawcę przy pomocy podwykonawców odbywać się może za zgodą Zamawiającego wyłącznie na zasadach określonych w art. 647</w:t>
      </w:r>
      <w:r w:rsidRPr="00602549">
        <w:rPr>
          <w:rFonts w:ascii="Cambria" w:hAnsi="Cambria" w:cs="Arial"/>
          <w:sz w:val="20"/>
          <w:szCs w:val="20"/>
          <w:vertAlign w:val="superscript"/>
        </w:rPr>
        <w:t>1</w:t>
      </w:r>
      <w:r w:rsidRPr="00602549">
        <w:rPr>
          <w:rFonts w:ascii="Cambria" w:hAnsi="Cambria" w:cs="Arial"/>
          <w:sz w:val="20"/>
          <w:szCs w:val="20"/>
        </w:rPr>
        <w:t xml:space="preserve"> kodeksu cywilnego z zastrzeżeniem postanowień ustawy Prawo zamówień publicznych.</w:t>
      </w:r>
    </w:p>
    <w:p w14:paraId="1FAF654E" w14:textId="77777777" w:rsidR="00602549" w:rsidRPr="00602549" w:rsidRDefault="009119D0">
      <w:pPr>
        <w:numPr>
          <w:ilvl w:val="0"/>
          <w:numId w:val="38"/>
        </w:numPr>
        <w:tabs>
          <w:tab w:val="clear" w:pos="360"/>
        </w:tabs>
        <w:spacing w:after="120" w:line="276" w:lineRule="auto"/>
        <w:ind w:left="426" w:hanging="426"/>
        <w:jc w:val="both"/>
        <w:rPr>
          <w:rFonts w:ascii="Cambria" w:hAnsi="Cambria" w:cs="Arial"/>
          <w:dstrike/>
          <w:sz w:val="20"/>
          <w:szCs w:val="20"/>
        </w:rPr>
      </w:pPr>
      <w:r w:rsidRPr="00602549">
        <w:rPr>
          <w:rFonts w:ascii="Cambria" w:hAnsi="Cambria" w:cs="Arial"/>
          <w:b/>
          <w:bCs/>
          <w:sz w:val="20"/>
          <w:szCs w:val="20"/>
        </w:rPr>
        <w:t xml:space="preserve">Wykonawca </w:t>
      </w:r>
      <w:r w:rsidRPr="00602549">
        <w:rPr>
          <w:rFonts w:ascii="Cambria" w:hAnsi="Cambria" w:cs="Arial"/>
          <w:sz w:val="20"/>
          <w:szCs w:val="20"/>
        </w:rPr>
        <w:t xml:space="preserve">ponosi pełną odpowiedzialność wobec </w:t>
      </w:r>
      <w:r w:rsidRPr="00602549">
        <w:rPr>
          <w:rFonts w:ascii="Cambria" w:hAnsi="Cambria" w:cs="Arial"/>
          <w:b/>
          <w:bCs/>
          <w:sz w:val="20"/>
          <w:szCs w:val="20"/>
        </w:rPr>
        <w:t>Zamawiającego</w:t>
      </w:r>
      <w:r w:rsidRPr="00602549">
        <w:rPr>
          <w:rFonts w:ascii="Cambria" w:hAnsi="Cambria" w:cs="Arial"/>
          <w:sz w:val="20"/>
          <w:szCs w:val="20"/>
        </w:rPr>
        <w:t xml:space="preserve"> za roboty, które wykonuje przy pomocy podwykonawców.</w:t>
      </w:r>
    </w:p>
    <w:p w14:paraId="26CE13FD" w14:textId="75CCB6B0" w:rsidR="009119D0" w:rsidRPr="00602549" w:rsidRDefault="009119D0">
      <w:pPr>
        <w:numPr>
          <w:ilvl w:val="0"/>
          <w:numId w:val="38"/>
        </w:numPr>
        <w:tabs>
          <w:tab w:val="clear" w:pos="360"/>
        </w:tabs>
        <w:spacing w:after="120" w:line="276" w:lineRule="auto"/>
        <w:ind w:left="426" w:hanging="426"/>
        <w:jc w:val="both"/>
        <w:rPr>
          <w:rFonts w:ascii="Cambria" w:hAnsi="Cambria" w:cs="Arial"/>
          <w:dstrike/>
          <w:sz w:val="20"/>
          <w:szCs w:val="20"/>
        </w:rPr>
      </w:pPr>
      <w:r w:rsidRPr="00602549">
        <w:rPr>
          <w:rFonts w:ascii="Cambria" w:hAnsi="Cambria" w:cs="Arial"/>
          <w:bCs/>
          <w:sz w:val="20"/>
        </w:rPr>
        <w:t xml:space="preserve">Przy realizacji </w:t>
      </w:r>
      <w:r w:rsidR="00584B85">
        <w:rPr>
          <w:rFonts w:ascii="Cambria" w:hAnsi="Cambria" w:cs="Arial"/>
          <w:bCs/>
          <w:sz w:val="20"/>
        </w:rPr>
        <w:t>przedmiotu</w:t>
      </w:r>
      <w:r w:rsidRPr="00602549">
        <w:rPr>
          <w:rFonts w:ascii="Cambria" w:hAnsi="Cambria" w:cs="Arial"/>
          <w:bCs/>
          <w:sz w:val="20"/>
        </w:rPr>
        <w:t xml:space="preserve"> z udziałem podwykonawcy zastosowanie mają przepisy art. 437, 447, 464 i 465 ustawy PZP.</w:t>
      </w:r>
    </w:p>
    <w:p w14:paraId="4AE1A2A8" w14:textId="77777777" w:rsidR="009119D0" w:rsidRPr="00D271A8" w:rsidRDefault="009119D0" w:rsidP="00FD52B3">
      <w:pPr>
        <w:pStyle w:val="Tytu"/>
        <w:spacing w:after="120" w:line="276" w:lineRule="auto"/>
        <w:ind w:left="709" w:hanging="283"/>
        <w:jc w:val="both"/>
        <w:rPr>
          <w:rFonts w:ascii="Cambria" w:hAnsi="Cambria" w:cs="Arial"/>
          <w:b w:val="0"/>
          <w:sz w:val="20"/>
        </w:rPr>
      </w:pPr>
      <w:r w:rsidRPr="00D271A8">
        <w:rPr>
          <w:rFonts w:ascii="Cambria" w:hAnsi="Cambria" w:cs="Arial"/>
          <w:b w:val="0"/>
          <w:bCs/>
          <w:sz w:val="20"/>
        </w:rPr>
        <w:t>1)</w:t>
      </w:r>
      <w:r w:rsidRPr="00D271A8">
        <w:rPr>
          <w:rFonts w:ascii="Cambria" w:hAnsi="Cambria" w:cs="Arial"/>
          <w:b w:val="0"/>
          <w:bCs/>
          <w:sz w:val="20"/>
        </w:rPr>
        <w:tab/>
      </w:r>
      <w:r w:rsidRPr="00D271A8">
        <w:rPr>
          <w:rFonts w:ascii="Cambria" w:hAnsi="Cambria" w:cs="Arial"/>
          <w:b w:val="0"/>
          <w:sz w:val="20"/>
        </w:rPr>
        <w:t xml:space="preserve">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 </w:t>
      </w:r>
    </w:p>
    <w:p w14:paraId="4D29E763" w14:textId="77777777" w:rsidR="009119D0" w:rsidRPr="00D271A8" w:rsidRDefault="009119D0" w:rsidP="00FD52B3">
      <w:pPr>
        <w:pStyle w:val="Tytu"/>
        <w:spacing w:after="120" w:line="276" w:lineRule="auto"/>
        <w:ind w:left="709" w:hanging="283"/>
        <w:jc w:val="both"/>
        <w:rPr>
          <w:rFonts w:ascii="Cambria" w:hAnsi="Cambria" w:cs="Arial"/>
          <w:b w:val="0"/>
          <w:sz w:val="20"/>
        </w:rPr>
      </w:pPr>
      <w:r w:rsidRPr="00D271A8">
        <w:rPr>
          <w:rFonts w:ascii="Cambria" w:hAnsi="Cambria" w:cs="Arial"/>
          <w:b w:val="0"/>
          <w:sz w:val="20"/>
        </w:rPr>
        <w:t>2)</w:t>
      </w:r>
      <w:r w:rsidRPr="00D271A8">
        <w:rPr>
          <w:rFonts w:ascii="Cambria" w:hAnsi="Cambria" w:cs="Arial"/>
          <w:b w:val="0"/>
          <w:sz w:val="20"/>
        </w:rPr>
        <w:tab/>
        <w:t>Wymogi nałożone wobec treści zawieranych umów z podwykonawcami i dalszymi podwykonawcami;</w:t>
      </w:r>
    </w:p>
    <w:p w14:paraId="5B9EB16E" w14:textId="77777777" w:rsidR="009119D0" w:rsidRPr="00D271A8" w:rsidRDefault="009119D0">
      <w:pPr>
        <w:pStyle w:val="Bezodstpw"/>
        <w:numPr>
          <w:ilvl w:val="0"/>
          <w:numId w:val="3"/>
        </w:numPr>
        <w:tabs>
          <w:tab w:val="num" w:pos="0"/>
        </w:tabs>
        <w:suppressAutoHyphens/>
        <w:spacing w:line="276" w:lineRule="auto"/>
        <w:ind w:left="1134" w:hanging="425"/>
        <w:jc w:val="both"/>
        <w:rPr>
          <w:rFonts w:ascii="Cambria" w:hAnsi="Cambria" w:cs="Arial"/>
          <w:sz w:val="20"/>
          <w:szCs w:val="20"/>
        </w:rPr>
      </w:pPr>
      <w:r>
        <w:rPr>
          <w:rFonts w:ascii="Cambria" w:hAnsi="Cambria" w:cs="Arial"/>
          <w:sz w:val="20"/>
          <w:szCs w:val="20"/>
        </w:rPr>
        <w:t>U</w:t>
      </w:r>
      <w:r w:rsidRPr="00D271A8">
        <w:rPr>
          <w:rFonts w:ascii="Cambria" w:hAnsi="Cambria" w:cs="Arial"/>
          <w:sz w:val="20"/>
          <w:szCs w:val="20"/>
        </w:rPr>
        <w:t xml:space="preserve">mowa nie może określać terminu zapłaty dłuższego niż 30 dni od dnia doręczenia faktury, </w:t>
      </w:r>
    </w:p>
    <w:p w14:paraId="7209BB73" w14:textId="77777777" w:rsidR="009119D0" w:rsidRPr="00D271A8" w:rsidRDefault="009119D0">
      <w:pPr>
        <w:pStyle w:val="Bezodstpw"/>
        <w:numPr>
          <w:ilvl w:val="0"/>
          <w:numId w:val="3"/>
        </w:numPr>
        <w:tabs>
          <w:tab w:val="num" w:pos="0"/>
        </w:tabs>
        <w:suppressAutoHyphens/>
        <w:spacing w:line="276" w:lineRule="auto"/>
        <w:ind w:left="1134" w:hanging="425"/>
        <w:jc w:val="both"/>
        <w:rPr>
          <w:rFonts w:ascii="Cambria" w:hAnsi="Cambria" w:cs="Arial"/>
          <w:sz w:val="20"/>
          <w:szCs w:val="20"/>
        </w:rPr>
      </w:pPr>
      <w:r w:rsidRPr="00D271A8">
        <w:rPr>
          <w:rFonts w:ascii="Cambria" w:hAnsi="Cambria" w:cs="Arial"/>
          <w:sz w:val="20"/>
          <w:szCs w:val="20"/>
        </w:rPr>
        <w:t xml:space="preserve">w umowie zakres i wielkość kar umownych nie może być bardziej rygorystyczna niż te określone </w:t>
      </w:r>
      <w:r w:rsidR="00C035C4">
        <w:rPr>
          <w:rFonts w:ascii="Cambria" w:hAnsi="Cambria" w:cs="Arial"/>
          <w:sz w:val="20"/>
          <w:szCs w:val="20"/>
        </w:rPr>
        <w:br/>
      </w:r>
      <w:r w:rsidRPr="00D271A8">
        <w:rPr>
          <w:rFonts w:ascii="Cambria" w:hAnsi="Cambria" w:cs="Arial"/>
          <w:sz w:val="20"/>
          <w:szCs w:val="20"/>
        </w:rPr>
        <w:t xml:space="preserve">w umowie podstawowej pomiędzy Zamawiającym i Wykonawcą </w:t>
      </w:r>
    </w:p>
    <w:p w14:paraId="7A691998" w14:textId="77777777" w:rsidR="009119D0" w:rsidRPr="00D271A8" w:rsidRDefault="009119D0">
      <w:pPr>
        <w:pStyle w:val="Bezodstpw"/>
        <w:numPr>
          <w:ilvl w:val="0"/>
          <w:numId w:val="3"/>
        </w:numPr>
        <w:tabs>
          <w:tab w:val="num" w:pos="0"/>
        </w:tabs>
        <w:suppressAutoHyphens/>
        <w:spacing w:line="276" w:lineRule="auto"/>
        <w:ind w:left="1134" w:hanging="425"/>
        <w:jc w:val="both"/>
        <w:rPr>
          <w:rFonts w:ascii="Cambria" w:hAnsi="Cambria" w:cs="Arial"/>
          <w:sz w:val="20"/>
          <w:szCs w:val="20"/>
        </w:rPr>
      </w:pPr>
      <w:r w:rsidRPr="00D271A8">
        <w:rPr>
          <w:rFonts w:ascii="Cambria" w:hAnsi="Cambria" w:cs="Arial"/>
          <w:sz w:val="20"/>
          <w:szCs w:val="20"/>
        </w:rPr>
        <w:t xml:space="preserve">w umowie wysokość i warunki zabezpieczenie należytego wykonania umowy nie mogą być bardziej rygorystyczne niż te określone w umowie podstawowej pomiędzy Zamawiającym </w:t>
      </w:r>
      <w:r w:rsidR="00C035C4">
        <w:rPr>
          <w:rFonts w:ascii="Cambria" w:hAnsi="Cambria" w:cs="Arial"/>
          <w:sz w:val="20"/>
          <w:szCs w:val="20"/>
        </w:rPr>
        <w:br/>
      </w:r>
      <w:r w:rsidRPr="00D271A8">
        <w:rPr>
          <w:rFonts w:ascii="Cambria" w:hAnsi="Cambria" w:cs="Arial"/>
          <w:sz w:val="20"/>
          <w:szCs w:val="20"/>
        </w:rPr>
        <w:t xml:space="preserve">i Wykonawcą </w:t>
      </w:r>
    </w:p>
    <w:p w14:paraId="2D07CEEF" w14:textId="77777777" w:rsidR="009119D0" w:rsidRPr="00D271A8" w:rsidRDefault="009119D0">
      <w:pPr>
        <w:pStyle w:val="Bezodstpw"/>
        <w:numPr>
          <w:ilvl w:val="0"/>
          <w:numId w:val="3"/>
        </w:numPr>
        <w:tabs>
          <w:tab w:val="num" w:pos="0"/>
        </w:tabs>
        <w:suppressAutoHyphens/>
        <w:spacing w:line="276" w:lineRule="auto"/>
        <w:ind w:left="1134" w:hanging="425"/>
        <w:jc w:val="both"/>
        <w:rPr>
          <w:rFonts w:ascii="Cambria" w:hAnsi="Cambria" w:cs="Arial"/>
          <w:bCs/>
          <w:sz w:val="20"/>
          <w:szCs w:val="20"/>
        </w:rPr>
      </w:pPr>
      <w:r w:rsidRPr="00D271A8">
        <w:rPr>
          <w:rFonts w:ascii="Cambria" w:hAnsi="Cambria" w:cs="Arial"/>
          <w:bCs/>
          <w:sz w:val="20"/>
          <w:szCs w:val="20"/>
        </w:rPr>
        <w:t>termin realizacji, sposób spełnienia świadczenia oraz zmiany zawartej umowy musi być zg</w:t>
      </w:r>
      <w:r>
        <w:rPr>
          <w:rFonts w:ascii="Cambria" w:hAnsi="Cambria" w:cs="Arial"/>
          <w:bCs/>
          <w:sz w:val="20"/>
          <w:szCs w:val="20"/>
        </w:rPr>
        <w:t xml:space="preserve">odny </w:t>
      </w:r>
      <w:r w:rsidR="00C035C4">
        <w:rPr>
          <w:rFonts w:ascii="Cambria" w:hAnsi="Cambria" w:cs="Arial"/>
          <w:bCs/>
          <w:sz w:val="20"/>
          <w:szCs w:val="20"/>
        </w:rPr>
        <w:br/>
      </w:r>
      <w:r>
        <w:rPr>
          <w:rFonts w:ascii="Cambria" w:hAnsi="Cambria" w:cs="Arial"/>
          <w:bCs/>
          <w:sz w:val="20"/>
          <w:szCs w:val="20"/>
        </w:rPr>
        <w:t>z wymogami określonymi w S</w:t>
      </w:r>
      <w:r w:rsidRPr="00D271A8">
        <w:rPr>
          <w:rFonts w:ascii="Cambria" w:hAnsi="Cambria" w:cs="Arial"/>
          <w:bCs/>
          <w:sz w:val="20"/>
          <w:szCs w:val="20"/>
        </w:rPr>
        <w:t>WZ.</w:t>
      </w:r>
    </w:p>
    <w:p w14:paraId="1F9A8443" w14:textId="77777777" w:rsidR="009119D0" w:rsidRPr="00D271A8" w:rsidRDefault="009119D0">
      <w:pPr>
        <w:pStyle w:val="Bezodstpw"/>
        <w:numPr>
          <w:ilvl w:val="0"/>
          <w:numId w:val="3"/>
        </w:numPr>
        <w:tabs>
          <w:tab w:val="num" w:pos="0"/>
        </w:tabs>
        <w:suppressAutoHyphens/>
        <w:spacing w:line="276" w:lineRule="auto"/>
        <w:ind w:left="1134" w:hanging="425"/>
        <w:jc w:val="both"/>
        <w:rPr>
          <w:rFonts w:ascii="Cambria" w:hAnsi="Cambria" w:cs="Arial"/>
          <w:bCs/>
          <w:sz w:val="20"/>
          <w:szCs w:val="20"/>
        </w:rPr>
      </w:pPr>
      <w:r w:rsidRPr="00D271A8">
        <w:rPr>
          <w:rFonts w:ascii="Cambria" w:hAnsi="Cambria" w:cs="Arial"/>
          <w:bCs/>
          <w:sz w:val="20"/>
          <w:szCs w:val="20"/>
        </w:rPr>
        <w:t xml:space="preserve">zakazuje się wprowadzenia do umowy zapisów, które będą zwalniały wykonawcę </w:t>
      </w:r>
      <w:r w:rsidR="00C035C4">
        <w:rPr>
          <w:rFonts w:ascii="Cambria" w:hAnsi="Cambria" w:cs="Arial"/>
          <w:bCs/>
          <w:sz w:val="20"/>
          <w:szCs w:val="20"/>
        </w:rPr>
        <w:br/>
      </w:r>
      <w:r w:rsidRPr="00D271A8">
        <w:rPr>
          <w:rFonts w:ascii="Cambria" w:hAnsi="Cambria" w:cs="Arial"/>
          <w:bCs/>
          <w:sz w:val="20"/>
          <w:szCs w:val="20"/>
        </w:rPr>
        <w:t>z odpowiedzialności względem zamawiającego za roboty wykonane przez podwykonawcę lub dalszych podwykonawców.</w:t>
      </w:r>
    </w:p>
    <w:p w14:paraId="05D0C53A" w14:textId="2A2DCBD3" w:rsidR="009119D0" w:rsidRPr="00D271A8" w:rsidRDefault="009119D0" w:rsidP="00FD52B3">
      <w:pPr>
        <w:pStyle w:val="Tytu"/>
        <w:spacing w:after="120" w:line="276" w:lineRule="auto"/>
        <w:ind w:left="709" w:hanging="283"/>
        <w:jc w:val="both"/>
        <w:rPr>
          <w:rFonts w:ascii="Cambria" w:hAnsi="Cambria" w:cs="Arial"/>
          <w:b w:val="0"/>
          <w:sz w:val="20"/>
        </w:rPr>
      </w:pPr>
      <w:r w:rsidRPr="00D271A8">
        <w:rPr>
          <w:rFonts w:ascii="Cambria" w:hAnsi="Cambria" w:cs="Arial"/>
          <w:b w:val="0"/>
          <w:bCs/>
          <w:sz w:val="20"/>
        </w:rPr>
        <w:t xml:space="preserve">3) </w:t>
      </w:r>
      <w:r w:rsidRPr="00D271A8">
        <w:rPr>
          <w:rFonts w:ascii="Cambria" w:hAnsi="Cambria" w:cs="Arial"/>
          <w:b w:val="0"/>
          <w:bCs/>
          <w:sz w:val="20"/>
        </w:rPr>
        <w:tab/>
        <w:t xml:space="preserve">Zamawiający w terminie </w:t>
      </w:r>
      <w:r w:rsidR="0001512A">
        <w:rPr>
          <w:rFonts w:ascii="Cambria" w:hAnsi="Cambria" w:cs="Arial"/>
          <w:b w:val="0"/>
          <w:bCs/>
          <w:sz w:val="20"/>
        </w:rPr>
        <w:t>3</w:t>
      </w:r>
      <w:r w:rsidRPr="00D271A8">
        <w:rPr>
          <w:rFonts w:ascii="Cambria" w:hAnsi="Cambria" w:cs="Arial"/>
          <w:b w:val="0"/>
          <w:bCs/>
          <w:sz w:val="20"/>
        </w:rPr>
        <w:t xml:space="preserve"> dni od daty przekazania projektu umowy składa pisemne zastrzeżenia do jej treści. </w:t>
      </w:r>
      <w:r w:rsidRPr="00D271A8">
        <w:rPr>
          <w:rFonts w:ascii="Cambria" w:hAnsi="Cambria" w:cs="Arial"/>
          <w:b w:val="0"/>
          <w:sz w:val="20"/>
        </w:rPr>
        <w:t>Nie</w:t>
      </w:r>
      <w:r>
        <w:rPr>
          <w:rFonts w:ascii="Cambria" w:hAnsi="Cambria" w:cs="Arial"/>
          <w:b w:val="0"/>
          <w:sz w:val="20"/>
        </w:rPr>
        <w:t xml:space="preserve"> </w:t>
      </w:r>
      <w:r w:rsidRPr="00D271A8">
        <w:rPr>
          <w:rFonts w:ascii="Cambria" w:hAnsi="Cambria" w:cs="Arial"/>
          <w:b w:val="0"/>
          <w:sz w:val="20"/>
        </w:rPr>
        <w:t>zgłoszenie pisemnych zastrzeżeń</w:t>
      </w:r>
      <w:r w:rsidRPr="00D271A8">
        <w:rPr>
          <w:rFonts w:ascii="Cambria" w:hAnsi="Cambria" w:cs="Arial"/>
          <w:b w:val="0"/>
          <w:bCs/>
          <w:sz w:val="20"/>
        </w:rPr>
        <w:t xml:space="preserve"> w terminie wskazanym </w:t>
      </w:r>
      <w:r w:rsidRPr="00D271A8">
        <w:rPr>
          <w:rFonts w:ascii="Cambria" w:hAnsi="Cambria" w:cs="Arial"/>
          <w:b w:val="0"/>
          <w:sz w:val="20"/>
        </w:rPr>
        <w:t>uważa się projekt umowy za zaakceptowany.</w:t>
      </w:r>
    </w:p>
    <w:p w14:paraId="352AEF1A" w14:textId="564908E6" w:rsidR="00602549" w:rsidRDefault="009119D0" w:rsidP="00602549">
      <w:pPr>
        <w:pStyle w:val="Tytu"/>
        <w:spacing w:after="120" w:line="276" w:lineRule="auto"/>
        <w:ind w:left="709" w:hanging="283"/>
        <w:jc w:val="both"/>
        <w:rPr>
          <w:rFonts w:ascii="Cambria" w:hAnsi="Cambria" w:cs="Arial"/>
          <w:b w:val="0"/>
          <w:bCs/>
          <w:sz w:val="20"/>
        </w:rPr>
      </w:pPr>
      <w:r w:rsidRPr="00D271A8">
        <w:rPr>
          <w:rFonts w:ascii="Cambria" w:hAnsi="Cambria" w:cs="Arial"/>
          <w:b w:val="0"/>
          <w:sz w:val="20"/>
        </w:rPr>
        <w:t>4)</w:t>
      </w:r>
      <w:r w:rsidRPr="00D271A8">
        <w:rPr>
          <w:rFonts w:ascii="Cambria" w:hAnsi="Cambria" w:cs="Arial"/>
          <w:b w:val="0"/>
          <w:sz w:val="20"/>
        </w:rPr>
        <w:tab/>
      </w:r>
      <w:r w:rsidRPr="006D028B">
        <w:rPr>
          <w:rFonts w:ascii="Cambria" w:hAnsi="Cambria" w:cs="Arial"/>
          <w:b w:val="0"/>
          <w:sz w:val="20"/>
        </w:rPr>
        <w:t xml:space="preserve">Wykonawca, podwykonawca lub dalszy podwykonawca zamówienia przedkłada zamawiającemu poświadczoną za zgodność z oryginałem kopię zawartej umowy o podwykonawstwo na roboty budowlane ,  dostawy i usługi w terminie </w:t>
      </w:r>
      <w:r w:rsidR="008358DD">
        <w:rPr>
          <w:rFonts w:ascii="Cambria" w:hAnsi="Cambria" w:cs="Arial"/>
          <w:b w:val="0"/>
          <w:sz w:val="20"/>
        </w:rPr>
        <w:t>3</w:t>
      </w:r>
      <w:r w:rsidRPr="006D028B">
        <w:rPr>
          <w:rFonts w:ascii="Cambria" w:hAnsi="Cambria" w:cs="Arial"/>
          <w:b w:val="0"/>
          <w:sz w:val="20"/>
        </w:rPr>
        <w:t xml:space="preserve"> dni od dnia ich zawarcia. Powyższy obowiązek nie dotyczy umów na dostawy i usługi o których mowa niniejszym punkcie jeżeli: ich wartość nie przekracza 0,5% wartości inwestycji  o ile nie przekracza kwoty 50.000 złotych</w:t>
      </w:r>
      <w:r w:rsidRPr="00D271A8">
        <w:rPr>
          <w:rFonts w:ascii="Cambria" w:hAnsi="Cambria" w:cs="Arial"/>
          <w:b w:val="0"/>
          <w:bCs/>
          <w:sz w:val="20"/>
        </w:rPr>
        <w:t>.</w:t>
      </w:r>
    </w:p>
    <w:p w14:paraId="4B2398A7" w14:textId="47250A55" w:rsidR="00EE5F8F" w:rsidRDefault="009119D0">
      <w:pPr>
        <w:pStyle w:val="Tytu"/>
        <w:numPr>
          <w:ilvl w:val="0"/>
          <w:numId w:val="38"/>
        </w:numPr>
        <w:tabs>
          <w:tab w:val="clear" w:pos="360"/>
        </w:tabs>
        <w:spacing w:after="120" w:line="276" w:lineRule="auto"/>
        <w:jc w:val="both"/>
        <w:rPr>
          <w:rFonts w:ascii="Cambria" w:hAnsi="Cambria" w:cs="Arial"/>
          <w:b w:val="0"/>
          <w:bCs/>
          <w:sz w:val="20"/>
        </w:rPr>
      </w:pPr>
      <w:r w:rsidRPr="00D271A8">
        <w:rPr>
          <w:rFonts w:ascii="Cambria" w:hAnsi="Cambria" w:cs="Arial"/>
          <w:b w:val="0"/>
          <w:bCs/>
          <w:sz w:val="20"/>
        </w:rPr>
        <w:lastRenderedPageBreak/>
        <w:t xml:space="preserve">Wykonawca ponosi pełną odpowiedzialność za realizację </w:t>
      </w:r>
      <w:r>
        <w:rPr>
          <w:rFonts w:ascii="Cambria" w:hAnsi="Cambria" w:cs="Arial"/>
          <w:b w:val="0"/>
          <w:bCs/>
          <w:sz w:val="20"/>
        </w:rPr>
        <w:t>P</w:t>
      </w:r>
      <w:r w:rsidRPr="00D271A8">
        <w:rPr>
          <w:rFonts w:ascii="Cambria" w:hAnsi="Cambria" w:cs="Arial"/>
          <w:b w:val="0"/>
          <w:bCs/>
          <w:sz w:val="20"/>
        </w:rPr>
        <w:t xml:space="preserve">rzedmiotu </w:t>
      </w:r>
      <w:r w:rsidR="00584B85">
        <w:rPr>
          <w:rFonts w:ascii="Cambria" w:hAnsi="Cambria" w:cs="Arial"/>
          <w:b w:val="0"/>
          <w:bCs/>
          <w:sz w:val="20"/>
        </w:rPr>
        <w:t>umowy</w:t>
      </w:r>
      <w:r w:rsidRPr="00D271A8">
        <w:rPr>
          <w:rFonts w:ascii="Cambria" w:hAnsi="Cambria" w:cs="Arial"/>
          <w:b w:val="0"/>
          <w:bCs/>
          <w:sz w:val="20"/>
        </w:rPr>
        <w:t xml:space="preserve"> przez podwykonawcę.</w:t>
      </w:r>
    </w:p>
    <w:p w14:paraId="2FA42133" w14:textId="4AE747C8" w:rsidR="00EE5F8F" w:rsidRDefault="009119D0">
      <w:pPr>
        <w:pStyle w:val="Tytu"/>
        <w:numPr>
          <w:ilvl w:val="0"/>
          <w:numId w:val="38"/>
        </w:numPr>
        <w:tabs>
          <w:tab w:val="clear" w:pos="360"/>
        </w:tabs>
        <w:spacing w:after="120" w:line="276" w:lineRule="auto"/>
        <w:jc w:val="both"/>
        <w:rPr>
          <w:rFonts w:ascii="Cambria" w:hAnsi="Cambria" w:cs="Arial"/>
          <w:b w:val="0"/>
          <w:bCs/>
          <w:sz w:val="20"/>
        </w:rPr>
      </w:pPr>
      <w:r w:rsidRPr="00EE5F8F">
        <w:rPr>
          <w:rFonts w:ascii="Cambria" w:hAnsi="Cambria" w:cs="Arial"/>
          <w:b w:val="0"/>
          <w:sz w:val="20"/>
        </w:rPr>
        <w:t>Jeżeli zmiana albo rezygnacja z podwykonawcy dotyczy podmiotu, na którego zasoby Wykonawca powoływał</w:t>
      </w:r>
      <w:r w:rsidR="00EE5F8F" w:rsidRPr="00EE5F8F">
        <w:rPr>
          <w:rFonts w:ascii="Cambria" w:hAnsi="Cambria" w:cs="Arial"/>
          <w:b w:val="0"/>
          <w:sz w:val="20"/>
        </w:rPr>
        <w:t xml:space="preserve"> </w:t>
      </w:r>
      <w:r w:rsidRPr="00EE5F8F">
        <w:rPr>
          <w:rFonts w:ascii="Cambria" w:hAnsi="Cambria" w:cs="Arial"/>
          <w:b w:val="0"/>
          <w:sz w:val="20"/>
        </w:rPr>
        <w:t xml:space="preserve">się, na zasadach określonych w art. 118 ust. 1 ustawy </w:t>
      </w:r>
      <w:proofErr w:type="spellStart"/>
      <w:r w:rsidRPr="00EE5F8F">
        <w:rPr>
          <w:rFonts w:ascii="Cambria" w:hAnsi="Cambria" w:cs="Arial"/>
          <w:b w:val="0"/>
          <w:sz w:val="20"/>
        </w:rPr>
        <w:t>Pzp</w:t>
      </w:r>
      <w:proofErr w:type="spellEnd"/>
      <w:r w:rsidRPr="00EE5F8F">
        <w:rPr>
          <w:rFonts w:ascii="Cambria" w:hAnsi="Cambria" w:cs="Arial"/>
          <w:b w:val="0"/>
          <w:sz w:val="20"/>
        </w:rPr>
        <w:t xml:space="preserve"> w celu wykaza</w:t>
      </w:r>
      <w:r w:rsidR="00C035C4">
        <w:rPr>
          <w:rFonts w:ascii="Cambria" w:hAnsi="Cambria" w:cs="Arial"/>
          <w:b w:val="0"/>
          <w:sz w:val="20"/>
        </w:rPr>
        <w:t xml:space="preserve">nia spełniania warunków udziału </w:t>
      </w:r>
      <w:r w:rsidR="008358DD">
        <w:rPr>
          <w:rFonts w:ascii="Cambria" w:hAnsi="Cambria" w:cs="Arial"/>
          <w:b w:val="0"/>
          <w:sz w:val="20"/>
        </w:rPr>
        <w:br/>
      </w:r>
      <w:r w:rsidRPr="00EE5F8F">
        <w:rPr>
          <w:rFonts w:ascii="Cambria" w:hAnsi="Cambria" w:cs="Arial"/>
          <w:b w:val="0"/>
          <w:sz w:val="20"/>
        </w:rPr>
        <w:t>w postępowaniu, Wykonawca jest ob</w:t>
      </w:r>
      <w:r w:rsidR="00C035C4">
        <w:rPr>
          <w:rFonts w:ascii="Cambria" w:hAnsi="Cambria" w:cs="Arial"/>
          <w:b w:val="0"/>
          <w:sz w:val="20"/>
        </w:rPr>
        <w:t xml:space="preserve">owiązany wykazać Zamawiającemu, </w:t>
      </w:r>
      <w:r w:rsidRPr="00EE5F8F">
        <w:rPr>
          <w:rFonts w:ascii="Cambria" w:hAnsi="Cambria" w:cs="Arial"/>
          <w:b w:val="0"/>
          <w:sz w:val="20"/>
        </w:rPr>
        <w:t xml:space="preserve">iż proponowany inny podwykonawca lub Wykonawca samodzielnie spełnia je w stopniu nie mniejszym niż wymagany w trakcie postępowania o udzielenie zamówienia stosownie do zapisów w art. 462 ust. 7 ustawy </w:t>
      </w:r>
      <w:proofErr w:type="spellStart"/>
      <w:r w:rsidRPr="00EE5F8F">
        <w:rPr>
          <w:rFonts w:ascii="Cambria" w:hAnsi="Cambria" w:cs="Arial"/>
          <w:b w:val="0"/>
          <w:sz w:val="20"/>
        </w:rPr>
        <w:t>Pzp</w:t>
      </w:r>
      <w:proofErr w:type="spellEnd"/>
      <w:r w:rsidR="00602549" w:rsidRPr="00EE5F8F">
        <w:rPr>
          <w:rFonts w:ascii="Cambria" w:hAnsi="Cambria" w:cs="Arial"/>
          <w:b w:val="0"/>
          <w:sz w:val="20"/>
        </w:rPr>
        <w:t>.</w:t>
      </w:r>
    </w:p>
    <w:p w14:paraId="469A75E6" w14:textId="77777777" w:rsidR="009119D0" w:rsidRPr="00EE5F8F" w:rsidRDefault="009119D0">
      <w:pPr>
        <w:pStyle w:val="Tytu"/>
        <w:numPr>
          <w:ilvl w:val="0"/>
          <w:numId w:val="38"/>
        </w:numPr>
        <w:tabs>
          <w:tab w:val="clear" w:pos="360"/>
        </w:tabs>
        <w:spacing w:after="120" w:line="276" w:lineRule="auto"/>
        <w:jc w:val="both"/>
        <w:rPr>
          <w:rFonts w:ascii="Cambria" w:hAnsi="Cambria" w:cs="Arial"/>
          <w:b w:val="0"/>
          <w:bCs/>
          <w:sz w:val="20"/>
        </w:rPr>
      </w:pPr>
      <w:r w:rsidRPr="00EE5F8F">
        <w:rPr>
          <w:rFonts w:ascii="Cambria" w:hAnsi="Cambria" w:cs="Arial"/>
          <w:b w:val="0"/>
          <w:sz w:val="20"/>
        </w:rPr>
        <w:t>Podwykonawcą robót .................. będzie.............</w:t>
      </w:r>
      <w:r w:rsidR="00EE5F8F">
        <w:rPr>
          <w:rFonts w:ascii="Cambria" w:hAnsi="Cambria" w:cs="Arial"/>
          <w:b w:val="0"/>
          <w:sz w:val="20"/>
        </w:rPr>
        <w:t xml:space="preserve"> </w:t>
      </w:r>
    </w:p>
    <w:p w14:paraId="2EA9C043" w14:textId="77777777" w:rsidR="009119D0" w:rsidRPr="004D3F6E" w:rsidRDefault="009119D0">
      <w:pPr>
        <w:pStyle w:val="Akapitzlist"/>
        <w:numPr>
          <w:ilvl w:val="0"/>
          <w:numId w:val="30"/>
        </w:numPr>
        <w:spacing w:after="120"/>
        <w:ind w:left="426" w:hanging="284"/>
        <w:contextualSpacing w:val="0"/>
        <w:jc w:val="both"/>
        <w:rPr>
          <w:rFonts w:ascii="Cambria" w:hAnsi="Cambria" w:cs="Calibri"/>
          <w:vanish/>
          <w:lang w:eastAsia="ar-SA"/>
        </w:rPr>
      </w:pPr>
    </w:p>
    <w:p w14:paraId="41419DA9" w14:textId="77777777" w:rsidR="009119D0" w:rsidRPr="004D3F6E" w:rsidRDefault="009119D0">
      <w:pPr>
        <w:pStyle w:val="Akapitzlist"/>
        <w:numPr>
          <w:ilvl w:val="0"/>
          <w:numId w:val="30"/>
        </w:numPr>
        <w:spacing w:after="120"/>
        <w:ind w:left="426" w:hanging="284"/>
        <w:contextualSpacing w:val="0"/>
        <w:jc w:val="both"/>
        <w:rPr>
          <w:rFonts w:ascii="Cambria" w:hAnsi="Cambria" w:cs="Calibri"/>
          <w:vanish/>
          <w:lang w:eastAsia="ar-SA"/>
        </w:rPr>
      </w:pPr>
    </w:p>
    <w:p w14:paraId="0D4A35A3" w14:textId="77777777" w:rsidR="009119D0" w:rsidRDefault="00602549">
      <w:pPr>
        <w:pStyle w:val="Akapitzlist"/>
        <w:numPr>
          <w:ilvl w:val="0"/>
          <w:numId w:val="38"/>
        </w:numPr>
        <w:tabs>
          <w:tab w:val="clear" w:pos="360"/>
        </w:tabs>
        <w:spacing w:after="120"/>
        <w:jc w:val="both"/>
        <w:rPr>
          <w:rFonts w:ascii="Cambria" w:hAnsi="Cambria" w:cs="Calibri"/>
        </w:rPr>
      </w:pPr>
      <w:r w:rsidRPr="00EE5F8F">
        <w:rPr>
          <w:rFonts w:ascii="Cambria" w:hAnsi="Cambria" w:cs="Calibri"/>
          <w:lang w:eastAsia="ar-SA"/>
        </w:rPr>
        <w:t>W</w:t>
      </w:r>
      <w:r w:rsidR="009119D0" w:rsidRPr="00EE5F8F">
        <w:rPr>
          <w:rFonts w:ascii="Cambria" w:hAnsi="Cambria" w:cs="Calibri"/>
          <w:lang w:eastAsia="ar-SA"/>
        </w:rPr>
        <w:t xml:space="preserve">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72F86E80" w14:textId="77777777" w:rsidR="00EE5F8F" w:rsidRPr="00EE5F8F" w:rsidRDefault="00EE5F8F" w:rsidP="00EE5F8F">
      <w:pPr>
        <w:pStyle w:val="Akapitzlist"/>
        <w:spacing w:after="120"/>
        <w:ind w:left="360"/>
        <w:jc w:val="both"/>
        <w:rPr>
          <w:rFonts w:ascii="Cambria" w:hAnsi="Cambria" w:cs="Calibri"/>
        </w:rPr>
      </w:pPr>
    </w:p>
    <w:p w14:paraId="3FB41EDC" w14:textId="738470C0" w:rsidR="009119D0" w:rsidRPr="00EE5F8F" w:rsidRDefault="009119D0">
      <w:pPr>
        <w:pStyle w:val="Akapitzlist"/>
        <w:numPr>
          <w:ilvl w:val="0"/>
          <w:numId w:val="38"/>
        </w:numPr>
        <w:tabs>
          <w:tab w:val="clear" w:pos="360"/>
        </w:tabs>
        <w:suppressAutoHyphens/>
        <w:spacing w:after="0"/>
        <w:jc w:val="both"/>
        <w:rPr>
          <w:rFonts w:ascii="Cambria" w:hAnsi="Cambria" w:cs="Calibri"/>
        </w:rPr>
      </w:pPr>
      <w:r w:rsidRPr="00EE5F8F">
        <w:rPr>
          <w:rFonts w:ascii="Cambria" w:hAnsi="Cambria" w:cs="Calibri"/>
        </w:rPr>
        <w:t xml:space="preserve">W zakresie, w jakim: Zamawiający, na podstawie art. 95 ustawy </w:t>
      </w:r>
      <w:proofErr w:type="spellStart"/>
      <w:r w:rsidRPr="00EE5F8F">
        <w:rPr>
          <w:rFonts w:ascii="Cambria" w:hAnsi="Cambria" w:cs="Calibri"/>
        </w:rPr>
        <w:t>Pzp</w:t>
      </w:r>
      <w:proofErr w:type="spellEnd"/>
      <w:r w:rsidRPr="00EE5F8F">
        <w:rPr>
          <w:rFonts w:ascii="Cambria" w:hAnsi="Cambria" w:cs="Calibri"/>
        </w:rPr>
        <w:t xml:space="preserve"> określił w SWZ wymagania zatrudnienia przez Wykonawcę lub podwykonawcę na podstawie umowy o pracę osób wykonujących czynności wchodzące w zakres Przedmiotu </w:t>
      </w:r>
      <w:r w:rsidR="00584B85">
        <w:rPr>
          <w:rFonts w:ascii="Cambria" w:hAnsi="Cambria" w:cs="Calibri"/>
        </w:rPr>
        <w:t>umowy</w:t>
      </w:r>
      <w:r w:rsidRPr="00EE5F8F">
        <w:rPr>
          <w:rFonts w:ascii="Cambria" w:hAnsi="Cambria" w:cs="Calibri"/>
        </w:rPr>
        <w:t>:</w:t>
      </w:r>
    </w:p>
    <w:p w14:paraId="7C10A939" w14:textId="77777777" w:rsidR="009119D0" w:rsidRPr="00F778A3" w:rsidRDefault="009119D0">
      <w:pPr>
        <w:pStyle w:val="Akapitzlist"/>
        <w:numPr>
          <w:ilvl w:val="0"/>
          <w:numId w:val="31"/>
        </w:numPr>
        <w:suppressAutoHyphens/>
        <w:spacing w:after="0"/>
        <w:ind w:left="709" w:hanging="283"/>
        <w:jc w:val="both"/>
        <w:rPr>
          <w:rFonts w:ascii="Cambria" w:hAnsi="Cambria" w:cs="Calibri"/>
        </w:rPr>
      </w:pPr>
      <w:r w:rsidRPr="00F778A3">
        <w:rPr>
          <w:rFonts w:ascii="Cambria" w:hAnsi="Cambria" w:cs="Calibri"/>
        </w:rPr>
        <w:t xml:space="preserve">Przed zawarciem niniejszej </w:t>
      </w:r>
      <w:r>
        <w:rPr>
          <w:rFonts w:ascii="Cambria" w:hAnsi="Cambria" w:cs="Calibri"/>
        </w:rPr>
        <w:t>U</w:t>
      </w:r>
      <w:r w:rsidRPr="00F778A3">
        <w:rPr>
          <w:rFonts w:ascii="Cambria" w:hAnsi="Cambria" w:cs="Calibri"/>
        </w:rPr>
        <w:t xml:space="preserve">mowy i rozpoczęciem pracy nowo zgłaszanych pracowników </w:t>
      </w:r>
      <w:r>
        <w:rPr>
          <w:rFonts w:ascii="Cambria" w:hAnsi="Cambria" w:cs="Calibri"/>
        </w:rPr>
        <w:br/>
      </w:r>
      <w:r w:rsidRPr="00F778A3">
        <w:rPr>
          <w:rFonts w:ascii="Cambria" w:hAnsi="Cambria" w:cs="Calibri"/>
        </w:rPr>
        <w:t>do  realizacji czynności, do których odnosi się Obowiązek Zatrudnienia osób na umowę o pracę</w:t>
      </w:r>
      <w:r>
        <w:rPr>
          <w:rFonts w:ascii="Cambria" w:hAnsi="Cambria" w:cs="Calibri"/>
        </w:rPr>
        <w:t>,</w:t>
      </w:r>
      <w:r w:rsidRPr="00F778A3">
        <w:rPr>
          <w:rFonts w:ascii="Cambria" w:hAnsi="Cambria" w:cs="Calibri"/>
        </w:rPr>
        <w:t xml:space="preserve"> Wykonawca przedłoży Zamawiającemu listę pracowników własnych i podwykonawców wraz </w:t>
      </w:r>
      <w:r>
        <w:rPr>
          <w:rFonts w:ascii="Cambria" w:hAnsi="Cambria" w:cs="Calibri"/>
        </w:rPr>
        <w:br/>
        <w:t>z oświadczeniem, że okazane do</w:t>
      </w:r>
      <w:r w:rsidRPr="00F778A3">
        <w:rPr>
          <w:rFonts w:ascii="Cambria" w:hAnsi="Cambria" w:cs="Calibri"/>
        </w:rPr>
        <w:t xml:space="preserve"> wglądu kopie umów o pracę osób wymienionych na tej liście są zgodne z prawdą (Zamawiający nie będzie kopiował, gromadził ani przetwarzał danych osobowych zawartych w okazanych umowach o </w:t>
      </w:r>
      <w:r>
        <w:rPr>
          <w:rFonts w:ascii="Cambria" w:hAnsi="Cambria" w:cs="Calibri"/>
        </w:rPr>
        <w:t>pracę.)  Nie przedłożenie listy</w:t>
      </w:r>
      <w:r w:rsidRPr="00F778A3">
        <w:rPr>
          <w:rFonts w:ascii="Cambria" w:hAnsi="Cambria" w:cs="Calibri"/>
        </w:rPr>
        <w:t xml:space="preserve"> osób mających wykonywać </w:t>
      </w:r>
      <w:r>
        <w:rPr>
          <w:rFonts w:ascii="Cambria" w:hAnsi="Cambria" w:cs="Calibri"/>
        </w:rPr>
        <w:t>P</w:t>
      </w:r>
      <w:r w:rsidRPr="00F778A3">
        <w:rPr>
          <w:rFonts w:ascii="Cambria" w:hAnsi="Cambria" w:cs="Calibri"/>
        </w:rPr>
        <w:t>rzedmiot zamówienia</w:t>
      </w:r>
      <w:r>
        <w:rPr>
          <w:rFonts w:ascii="Cambria" w:hAnsi="Cambria" w:cs="Calibri"/>
        </w:rPr>
        <w:t>,</w:t>
      </w:r>
      <w:r w:rsidRPr="00F778A3">
        <w:rPr>
          <w:rFonts w:ascii="Cambria" w:hAnsi="Cambria" w:cs="Calibri"/>
        </w:rPr>
        <w:t xml:space="preserve"> upoważnia Zamawiającego</w:t>
      </w:r>
      <w:r>
        <w:rPr>
          <w:rFonts w:ascii="Cambria" w:hAnsi="Cambria" w:cs="Calibri"/>
        </w:rPr>
        <w:t xml:space="preserve"> i wyznaczonego przedstawiciela</w:t>
      </w:r>
      <w:r w:rsidRPr="00F778A3">
        <w:rPr>
          <w:rFonts w:ascii="Cambria" w:hAnsi="Cambria" w:cs="Calibri"/>
        </w:rPr>
        <w:t xml:space="preserve"> do niedopuszczenia tych osób do pracy</w:t>
      </w:r>
      <w:r>
        <w:rPr>
          <w:rFonts w:ascii="Cambria" w:hAnsi="Cambria" w:cs="Calibri"/>
        </w:rPr>
        <w:t>;</w:t>
      </w:r>
    </w:p>
    <w:p w14:paraId="2638DE9A" w14:textId="77777777" w:rsidR="009119D0" w:rsidRPr="00866BBA" w:rsidRDefault="009119D0">
      <w:pPr>
        <w:pStyle w:val="Akapitzlist"/>
        <w:numPr>
          <w:ilvl w:val="0"/>
          <w:numId w:val="31"/>
        </w:numPr>
        <w:suppressAutoHyphens/>
        <w:spacing w:after="0"/>
        <w:ind w:left="709" w:hanging="283"/>
        <w:jc w:val="both"/>
        <w:rPr>
          <w:rFonts w:ascii="Cambria" w:hAnsi="Cambria" w:cs="Calibri"/>
        </w:rPr>
      </w:pPr>
      <w:r w:rsidRPr="00F778A3">
        <w:rPr>
          <w:rFonts w:ascii="Cambria" w:hAnsi="Cambria" w:cs="Calibri"/>
        </w:rPr>
        <w:t xml:space="preserve">W przypadku zmiany składu osobowego Personelu Wykonawcy zapisy </w:t>
      </w:r>
      <w:r>
        <w:rPr>
          <w:rFonts w:ascii="Cambria" w:hAnsi="Cambria" w:cs="Calibri"/>
        </w:rPr>
        <w:t>pkt</w:t>
      </w:r>
      <w:r w:rsidRPr="00F778A3">
        <w:rPr>
          <w:rFonts w:ascii="Cambria" w:hAnsi="Cambria" w:cs="Calibri"/>
        </w:rPr>
        <w:t>.</w:t>
      </w:r>
      <w:r>
        <w:rPr>
          <w:rFonts w:ascii="Cambria" w:hAnsi="Cambria" w:cs="Calibri"/>
        </w:rPr>
        <w:t>1 powyżej</w:t>
      </w:r>
      <w:r w:rsidRPr="00F778A3">
        <w:rPr>
          <w:rFonts w:ascii="Cambria" w:hAnsi="Cambria" w:cs="Calibri"/>
        </w:rPr>
        <w:t xml:space="preserve"> stosuje się odpowiednio</w:t>
      </w:r>
      <w:r>
        <w:rPr>
          <w:rFonts w:ascii="Cambria" w:hAnsi="Cambria" w:cs="Calibri"/>
        </w:rPr>
        <w:t>;</w:t>
      </w:r>
    </w:p>
    <w:p w14:paraId="6EC08D30" w14:textId="77777777" w:rsidR="009119D0" w:rsidRPr="00F778A3" w:rsidRDefault="009119D0">
      <w:pPr>
        <w:pStyle w:val="Akapitzlist"/>
        <w:numPr>
          <w:ilvl w:val="0"/>
          <w:numId w:val="31"/>
        </w:numPr>
        <w:suppressAutoHyphens/>
        <w:spacing w:after="0"/>
        <w:ind w:left="709" w:hanging="283"/>
        <w:jc w:val="both"/>
        <w:rPr>
          <w:rFonts w:ascii="Cambria" w:hAnsi="Cambria" w:cs="Calibri"/>
        </w:rPr>
      </w:pPr>
      <w:r w:rsidRPr="00F778A3">
        <w:rPr>
          <w:rFonts w:ascii="Cambria" w:hAnsi="Cambria" w:cs="Calibri"/>
        </w:rPr>
        <w:t>Na każde żądanie Zamawiającego</w:t>
      </w:r>
      <w:r>
        <w:rPr>
          <w:rFonts w:ascii="Cambria" w:hAnsi="Cambria" w:cs="Calibri"/>
        </w:rPr>
        <w:t>,</w:t>
      </w:r>
      <w:r w:rsidRPr="00F778A3">
        <w:rPr>
          <w:rFonts w:ascii="Cambria" w:hAnsi="Cambria" w:cs="Calibri"/>
        </w:rPr>
        <w:t xml:space="preserve"> Wykonawca zobowiązany jest przedłożyć Zamawiającemu umowy </w:t>
      </w:r>
      <w:r>
        <w:rPr>
          <w:rFonts w:ascii="Cambria" w:hAnsi="Cambria" w:cs="Calibri"/>
        </w:rPr>
        <w:br/>
      </w:r>
      <w:r w:rsidRPr="00F778A3">
        <w:rPr>
          <w:rFonts w:ascii="Cambria" w:hAnsi="Cambria" w:cs="Calibri"/>
        </w:rPr>
        <w:t>o pracę oraz inne dokumenty (na przykład z ZUS) uwiarygadniające zatrudnien</w:t>
      </w:r>
      <w:r>
        <w:rPr>
          <w:rFonts w:ascii="Cambria" w:hAnsi="Cambria" w:cs="Calibri"/>
        </w:rPr>
        <w:t>ie</w:t>
      </w:r>
      <w:r w:rsidRPr="00F778A3">
        <w:rPr>
          <w:rFonts w:ascii="Cambria" w:hAnsi="Cambria" w:cs="Calibri"/>
        </w:rPr>
        <w:t xml:space="preserve"> osób realizujących czynności, do których odnosi się Obowiązek Zatrudnienia. Nieprzedłożenie umów i innych dokumentów (nie okazanie do wglądu), o których mowa w zdaniu poprzednim</w:t>
      </w:r>
      <w:r>
        <w:rPr>
          <w:rFonts w:ascii="Cambria" w:hAnsi="Cambria" w:cs="Calibri"/>
        </w:rPr>
        <w:t>,</w:t>
      </w:r>
      <w:r w:rsidRPr="00F778A3">
        <w:rPr>
          <w:rFonts w:ascii="Cambria" w:hAnsi="Cambria" w:cs="Calibri"/>
        </w:rPr>
        <w:t xml:space="preserve"> stanowi przypadek naruszenia Obowiązku Zatrudnienia</w:t>
      </w:r>
      <w:r>
        <w:rPr>
          <w:rFonts w:ascii="Cambria" w:hAnsi="Cambria" w:cs="Calibri"/>
        </w:rPr>
        <w:t>;</w:t>
      </w:r>
    </w:p>
    <w:p w14:paraId="6BF56312" w14:textId="6CC58C99" w:rsidR="009119D0" w:rsidRPr="00D271A8" w:rsidRDefault="009119D0">
      <w:pPr>
        <w:pStyle w:val="Tytu"/>
        <w:numPr>
          <w:ilvl w:val="0"/>
          <w:numId w:val="31"/>
        </w:numPr>
        <w:spacing w:after="120" w:line="276" w:lineRule="auto"/>
        <w:jc w:val="both"/>
        <w:rPr>
          <w:rFonts w:ascii="Cambria" w:hAnsi="Cambria" w:cs="Arial"/>
          <w:b w:val="0"/>
          <w:sz w:val="20"/>
        </w:rPr>
      </w:pPr>
      <w:r w:rsidRPr="00F778A3">
        <w:rPr>
          <w:rFonts w:ascii="Cambria" w:hAnsi="Cambria" w:cs="Calibri"/>
          <w:sz w:val="20"/>
        </w:rPr>
        <w:t xml:space="preserve">Przedstawiciel Zamawiającego uprawniony jest do sprawdzania tożsamości Personelu Wykonawcy uczestniczącego w realizacji </w:t>
      </w:r>
      <w:r w:rsidR="00584B85">
        <w:rPr>
          <w:rFonts w:ascii="Cambria" w:hAnsi="Cambria" w:cs="Calibri"/>
          <w:sz w:val="20"/>
        </w:rPr>
        <w:t>przedmiotu</w:t>
      </w:r>
      <w:r w:rsidRPr="00F778A3">
        <w:rPr>
          <w:rFonts w:ascii="Cambria" w:hAnsi="Cambria" w:cs="Calibri"/>
          <w:sz w:val="20"/>
        </w:rPr>
        <w:t>.</w:t>
      </w:r>
    </w:p>
    <w:p w14:paraId="5A7287A8" w14:textId="77777777" w:rsidR="001C2580" w:rsidRDefault="001C2580" w:rsidP="004E396F">
      <w:pPr>
        <w:pStyle w:val="Bezodstpw"/>
        <w:spacing w:after="120" w:line="276" w:lineRule="auto"/>
        <w:rPr>
          <w:rFonts w:ascii="Cambria" w:hAnsi="Cambria" w:cs="Arial"/>
          <w:b/>
          <w:sz w:val="20"/>
          <w:szCs w:val="20"/>
        </w:rPr>
      </w:pPr>
    </w:p>
    <w:p w14:paraId="0BDA5481" w14:textId="77777777" w:rsidR="009119D0" w:rsidRDefault="00E432F9" w:rsidP="008E382D">
      <w:pPr>
        <w:pStyle w:val="Bezodstpw"/>
        <w:spacing w:after="120" w:line="276" w:lineRule="auto"/>
        <w:jc w:val="center"/>
        <w:rPr>
          <w:rFonts w:ascii="Cambria" w:hAnsi="Cambria" w:cs="Arial"/>
          <w:b/>
          <w:sz w:val="20"/>
          <w:szCs w:val="20"/>
        </w:rPr>
      </w:pPr>
      <w:r>
        <w:rPr>
          <w:rFonts w:ascii="Cambria" w:hAnsi="Cambria" w:cs="Arial"/>
          <w:b/>
          <w:sz w:val="20"/>
          <w:szCs w:val="20"/>
        </w:rPr>
        <w:t>§</w:t>
      </w:r>
      <w:r w:rsidR="009119D0" w:rsidRPr="00D271A8">
        <w:rPr>
          <w:rFonts w:ascii="Cambria" w:hAnsi="Cambria" w:cs="Arial"/>
          <w:b/>
          <w:sz w:val="20"/>
          <w:szCs w:val="20"/>
        </w:rPr>
        <w:t>4</w:t>
      </w:r>
    </w:p>
    <w:p w14:paraId="5F826C9D" w14:textId="7666A262" w:rsidR="00B17867" w:rsidRPr="00640BB4" w:rsidRDefault="00640BB4" w:rsidP="001C2580">
      <w:pPr>
        <w:pStyle w:val="Bezodstpw"/>
        <w:spacing w:after="120" w:line="276" w:lineRule="auto"/>
        <w:jc w:val="both"/>
        <w:rPr>
          <w:rFonts w:ascii="Cambria" w:hAnsi="Cambria" w:cs="Arial"/>
          <w:b/>
          <w:sz w:val="20"/>
          <w:szCs w:val="20"/>
        </w:rPr>
      </w:pPr>
      <w:r w:rsidRPr="00E2176D">
        <w:rPr>
          <w:rFonts w:ascii="Cambria" w:hAnsi="Cambria" w:cs="Arial"/>
          <w:b/>
          <w:sz w:val="20"/>
          <w:szCs w:val="20"/>
        </w:rPr>
        <w:t xml:space="preserve">Ustanowionym przez Wykonawcę </w:t>
      </w:r>
      <w:r w:rsidRPr="00E2176D">
        <w:rPr>
          <w:rFonts w:ascii="Cambria" w:hAnsi="Cambria" w:cs="Arial"/>
          <w:bCs/>
          <w:sz w:val="20"/>
          <w:szCs w:val="20"/>
        </w:rPr>
        <w:t>Kierownikiem budowy</w:t>
      </w:r>
      <w:r>
        <w:rPr>
          <w:rFonts w:ascii="Cambria" w:hAnsi="Cambria" w:cs="Arial"/>
          <w:bCs/>
          <w:sz w:val="20"/>
          <w:szCs w:val="20"/>
        </w:rPr>
        <w:t xml:space="preserve"> jest: ……………………………………………………………..</w:t>
      </w:r>
      <w:r w:rsidR="00B17867">
        <w:rPr>
          <w:rFonts w:ascii="Cambria" w:hAnsi="Cambria" w:cs="Arial"/>
          <w:bCs/>
          <w:sz w:val="20"/>
          <w:szCs w:val="20"/>
        </w:rPr>
        <w:t xml:space="preserve"> działający w granicach umocowania określonego przepisami ustawy z dnia 7 lipca 1994 r. </w:t>
      </w:r>
      <w:r w:rsidR="00584B85">
        <w:rPr>
          <w:rFonts w:ascii="Cambria" w:hAnsi="Cambria" w:cs="Arial"/>
          <w:bCs/>
          <w:sz w:val="20"/>
          <w:szCs w:val="20"/>
        </w:rPr>
        <w:t>PB</w:t>
      </w:r>
    </w:p>
    <w:p w14:paraId="298DB83A" w14:textId="77777777" w:rsidR="00B17867" w:rsidRPr="00B17867" w:rsidRDefault="00B17867" w:rsidP="00B17867">
      <w:pPr>
        <w:pStyle w:val="Bezodstpw"/>
        <w:spacing w:after="120" w:line="276" w:lineRule="auto"/>
        <w:ind w:left="360"/>
        <w:jc w:val="both"/>
        <w:rPr>
          <w:rFonts w:ascii="Cambria" w:hAnsi="Cambria" w:cs="Arial"/>
          <w:bCs/>
          <w:sz w:val="20"/>
          <w:szCs w:val="20"/>
        </w:rPr>
      </w:pPr>
    </w:p>
    <w:p w14:paraId="3CE13FD8" w14:textId="77777777"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§5</w:t>
      </w:r>
    </w:p>
    <w:p w14:paraId="285B12D8" w14:textId="5AEA992E" w:rsidR="009119D0" w:rsidRPr="00D271A8" w:rsidRDefault="009119D0">
      <w:pPr>
        <w:numPr>
          <w:ilvl w:val="0"/>
          <w:numId w:val="7"/>
        </w:numPr>
        <w:tabs>
          <w:tab w:val="clear" w:pos="360"/>
        </w:tabs>
        <w:spacing w:after="120" w:line="276" w:lineRule="auto"/>
        <w:jc w:val="both"/>
        <w:rPr>
          <w:rFonts w:ascii="Cambria" w:hAnsi="Cambria" w:cs="Arial"/>
          <w:sz w:val="20"/>
          <w:szCs w:val="20"/>
        </w:rPr>
      </w:pPr>
      <w:r w:rsidRPr="00D271A8">
        <w:rPr>
          <w:rFonts w:ascii="Cambria" w:hAnsi="Cambria" w:cs="Arial"/>
          <w:sz w:val="20"/>
          <w:szCs w:val="20"/>
        </w:rPr>
        <w:t xml:space="preserve">Jeżeli Zamawiający zwróci się do Wykonawcy z żądaniem usunięcia określonej osoby, która należy do personelu Wykonawcy lub jego podwykonawcy oraz uzasadni swoje żądanie, to Wykonawca spowoduje, że osoba ta w ciągu </w:t>
      </w:r>
      <w:r w:rsidR="008358DD">
        <w:rPr>
          <w:rFonts w:ascii="Cambria" w:hAnsi="Cambria" w:cs="Arial"/>
          <w:sz w:val="20"/>
          <w:szCs w:val="20"/>
        </w:rPr>
        <w:t>5</w:t>
      </w:r>
      <w:r w:rsidRPr="00D271A8">
        <w:rPr>
          <w:rFonts w:ascii="Cambria" w:hAnsi="Cambria" w:cs="Arial"/>
          <w:sz w:val="20"/>
          <w:szCs w:val="20"/>
        </w:rPr>
        <w:t xml:space="preserve"> dni opuści teren budowy i nie będzie miała żadnego dalszego wpływu i związku </w:t>
      </w:r>
      <w:r w:rsidR="00E454F7">
        <w:rPr>
          <w:rFonts w:ascii="Cambria" w:hAnsi="Cambria" w:cs="Arial"/>
          <w:sz w:val="20"/>
          <w:szCs w:val="20"/>
        </w:rPr>
        <w:br/>
      </w:r>
      <w:r w:rsidRPr="00D271A8">
        <w:rPr>
          <w:rFonts w:ascii="Cambria" w:hAnsi="Cambria" w:cs="Arial"/>
          <w:sz w:val="20"/>
          <w:szCs w:val="20"/>
        </w:rPr>
        <w:t>z czynnościami związanymi z wykonywaniem umowy.</w:t>
      </w:r>
    </w:p>
    <w:p w14:paraId="48EEA5FC" w14:textId="77777777" w:rsidR="009119D0" w:rsidRPr="00D271A8" w:rsidRDefault="009119D0" w:rsidP="00EE6290">
      <w:pPr>
        <w:spacing w:after="120" w:line="276" w:lineRule="auto"/>
        <w:ind w:firstLine="357"/>
        <w:jc w:val="both"/>
        <w:rPr>
          <w:rFonts w:ascii="Cambria" w:hAnsi="Cambria" w:cs="Arial"/>
          <w:sz w:val="20"/>
          <w:szCs w:val="20"/>
        </w:rPr>
      </w:pPr>
      <w:r w:rsidRPr="00D271A8">
        <w:rPr>
          <w:rFonts w:ascii="Cambria" w:hAnsi="Cambria" w:cs="Arial"/>
          <w:sz w:val="20"/>
          <w:szCs w:val="20"/>
        </w:rPr>
        <w:t>Zamawiający może zwrócić się o usunięcie określonych osób, gdy osoby te:</w:t>
      </w:r>
    </w:p>
    <w:p w14:paraId="06629343" w14:textId="77777777" w:rsidR="009119D0" w:rsidRPr="00D271A8" w:rsidRDefault="009119D0">
      <w:pPr>
        <w:numPr>
          <w:ilvl w:val="0"/>
          <w:numId w:val="8"/>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t>nie przestrzegają przepisów BHP,</w:t>
      </w:r>
    </w:p>
    <w:p w14:paraId="0EB8153C" w14:textId="77777777" w:rsidR="009119D0" w:rsidRPr="00D271A8" w:rsidRDefault="009119D0">
      <w:pPr>
        <w:numPr>
          <w:ilvl w:val="0"/>
          <w:numId w:val="8"/>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t>nie prowadzą dokumentacji budowy zgodnie z Prawem budowlanym,</w:t>
      </w:r>
    </w:p>
    <w:p w14:paraId="4713527F" w14:textId="77777777" w:rsidR="009119D0" w:rsidRPr="00D271A8" w:rsidRDefault="009119D0">
      <w:pPr>
        <w:numPr>
          <w:ilvl w:val="0"/>
          <w:numId w:val="8"/>
        </w:numPr>
        <w:tabs>
          <w:tab w:val="clear" w:pos="1800"/>
          <w:tab w:val="num" w:pos="709"/>
        </w:tabs>
        <w:spacing w:after="120" w:line="276" w:lineRule="auto"/>
        <w:ind w:left="714" w:hanging="357"/>
        <w:jc w:val="both"/>
        <w:rPr>
          <w:rFonts w:ascii="Cambria" w:hAnsi="Cambria" w:cs="Arial"/>
          <w:sz w:val="20"/>
          <w:szCs w:val="20"/>
        </w:rPr>
      </w:pPr>
      <w:r w:rsidRPr="00D271A8">
        <w:rPr>
          <w:rFonts w:ascii="Cambria" w:hAnsi="Cambria" w:cs="Arial"/>
          <w:sz w:val="20"/>
          <w:szCs w:val="20"/>
        </w:rPr>
        <w:t>nie wykonują robót budowlanych zgodnie z dokumentacja projektową - specyfikacjami technicznymi wykonania i odbioru robót budowlanych oraz zasadami wiedzy technicznej.</w:t>
      </w:r>
      <w:r w:rsidRPr="00D271A8">
        <w:rPr>
          <w:rFonts w:ascii="Cambria" w:hAnsi="Cambria" w:cs="Arial"/>
          <w:sz w:val="20"/>
          <w:szCs w:val="20"/>
        </w:rPr>
        <w:tab/>
      </w:r>
    </w:p>
    <w:p w14:paraId="4B50B8B7" w14:textId="77777777" w:rsidR="009119D0" w:rsidRDefault="009119D0">
      <w:pPr>
        <w:numPr>
          <w:ilvl w:val="0"/>
          <w:numId w:val="7"/>
        </w:numPr>
        <w:tabs>
          <w:tab w:val="clear" w:pos="360"/>
        </w:tabs>
        <w:spacing w:after="120" w:line="276" w:lineRule="auto"/>
        <w:jc w:val="both"/>
        <w:rPr>
          <w:rFonts w:ascii="Cambria" w:hAnsi="Cambria" w:cs="Arial"/>
          <w:sz w:val="20"/>
          <w:szCs w:val="20"/>
        </w:rPr>
      </w:pPr>
      <w:r w:rsidRPr="00D271A8">
        <w:rPr>
          <w:rFonts w:ascii="Cambria" w:hAnsi="Cambria" w:cs="Arial"/>
          <w:sz w:val="20"/>
          <w:szCs w:val="20"/>
        </w:rPr>
        <w:lastRenderedPageBreak/>
        <w:t>Wykonawca ma obowiązek zapewnienia Zamawiającemu oraz wszystkim osobom upoważnionym przez niego, jak też innym uczestnikom procesu budowlanego, dostępu do terenu budowy i do każdego miejsca, gdzie roboty w związku z umową będą wykonywane.</w:t>
      </w:r>
    </w:p>
    <w:p w14:paraId="72CB1181" w14:textId="77777777" w:rsidR="00534AE1" w:rsidRPr="00D271A8" w:rsidRDefault="00534AE1">
      <w:pPr>
        <w:numPr>
          <w:ilvl w:val="0"/>
          <w:numId w:val="7"/>
        </w:numPr>
        <w:tabs>
          <w:tab w:val="clear" w:pos="360"/>
        </w:tabs>
        <w:spacing w:after="120" w:line="276" w:lineRule="auto"/>
        <w:jc w:val="both"/>
        <w:rPr>
          <w:rFonts w:ascii="Cambria" w:hAnsi="Cambria" w:cs="Arial"/>
          <w:sz w:val="20"/>
          <w:szCs w:val="20"/>
        </w:rPr>
      </w:pPr>
      <w:r>
        <w:rPr>
          <w:rFonts w:ascii="Cambria" w:hAnsi="Cambria" w:cs="Arial"/>
          <w:sz w:val="20"/>
          <w:szCs w:val="20"/>
        </w:rPr>
        <w:t>Wykonawca zobowiązany jest prowadzić na bieżąco i przechowywać dokumenty zgodnie z art. 3 pkt 13 i art. 46 ustawy PB.</w:t>
      </w:r>
    </w:p>
    <w:p w14:paraId="736B7793" w14:textId="77777777" w:rsidR="009119D0" w:rsidRPr="00D271A8" w:rsidRDefault="009119D0">
      <w:pPr>
        <w:numPr>
          <w:ilvl w:val="0"/>
          <w:numId w:val="7"/>
        </w:numPr>
        <w:tabs>
          <w:tab w:val="clear" w:pos="360"/>
        </w:tabs>
        <w:spacing w:after="120" w:line="276" w:lineRule="auto"/>
        <w:jc w:val="both"/>
        <w:rPr>
          <w:rFonts w:ascii="Cambria" w:hAnsi="Cambria" w:cs="Arial"/>
          <w:sz w:val="20"/>
          <w:szCs w:val="20"/>
        </w:rPr>
      </w:pPr>
      <w:r w:rsidRPr="00D271A8">
        <w:rPr>
          <w:rFonts w:ascii="Cambria" w:hAnsi="Cambria" w:cs="Arial"/>
          <w:sz w:val="20"/>
          <w:szCs w:val="20"/>
        </w:rPr>
        <w:t>Wykonawca ma obowiązek zapewnienia bezpieczeństwa i ochrony zdrowia podczas wykonywania wszystkich czynności na terenie budowy, zgodnie z planem BIOZ.</w:t>
      </w:r>
      <w:r w:rsidR="000857FF">
        <w:rPr>
          <w:rFonts w:ascii="Cambria" w:hAnsi="Cambria" w:cs="Arial"/>
          <w:sz w:val="20"/>
          <w:szCs w:val="20"/>
        </w:rPr>
        <w:t xml:space="preserve"> </w:t>
      </w:r>
      <w:r w:rsidRPr="00D271A8">
        <w:rPr>
          <w:rFonts w:ascii="Cambria" w:hAnsi="Cambria" w:cs="Arial"/>
          <w:sz w:val="20"/>
          <w:szCs w:val="20"/>
        </w:rPr>
        <w:t>Za nienależyte wykonanie tych obowiązków będzie ponosił odpowiedzialność odszkodowawczą.</w:t>
      </w:r>
    </w:p>
    <w:p w14:paraId="4EE273D9" w14:textId="625BF44B" w:rsidR="008358DD" w:rsidRDefault="009119D0">
      <w:pPr>
        <w:numPr>
          <w:ilvl w:val="0"/>
          <w:numId w:val="7"/>
        </w:numPr>
        <w:tabs>
          <w:tab w:val="clear" w:pos="360"/>
        </w:tabs>
        <w:spacing w:after="120" w:line="276" w:lineRule="auto"/>
        <w:jc w:val="both"/>
        <w:rPr>
          <w:rFonts w:ascii="Cambria" w:hAnsi="Cambria" w:cs="Arial"/>
          <w:sz w:val="20"/>
          <w:szCs w:val="20"/>
        </w:rPr>
      </w:pPr>
      <w:r w:rsidRPr="00D271A8">
        <w:rPr>
          <w:rFonts w:ascii="Cambria" w:hAnsi="Cambria" w:cs="Arial"/>
          <w:sz w:val="20"/>
          <w:szCs w:val="20"/>
        </w:rPr>
        <w:t>Od daty protokolarnego przejęcia budowy do końcowego odbioru robót, Wykonawca ponosi odpowiedzialność na zasadach ogólnych, za wszelkie szkody powstałe na budowie.</w:t>
      </w:r>
    </w:p>
    <w:p w14:paraId="32570CB9" w14:textId="77777777" w:rsidR="008358DD" w:rsidRPr="008358DD" w:rsidRDefault="008358DD" w:rsidP="008358DD">
      <w:pPr>
        <w:spacing w:after="120" w:line="276" w:lineRule="auto"/>
        <w:jc w:val="both"/>
        <w:rPr>
          <w:rFonts w:ascii="Cambria" w:hAnsi="Cambria" w:cs="Arial"/>
          <w:sz w:val="20"/>
          <w:szCs w:val="20"/>
        </w:rPr>
      </w:pPr>
    </w:p>
    <w:p w14:paraId="65743079" w14:textId="77777777"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6</w:t>
      </w:r>
    </w:p>
    <w:p w14:paraId="35747B62" w14:textId="77777777" w:rsidR="009119D0" w:rsidRPr="00D271A8" w:rsidRDefault="009119D0">
      <w:pPr>
        <w:numPr>
          <w:ilvl w:val="0"/>
          <w:numId w:val="9"/>
        </w:numPr>
        <w:tabs>
          <w:tab w:val="clear" w:pos="1560"/>
        </w:tabs>
        <w:spacing w:after="120" w:line="276" w:lineRule="auto"/>
        <w:ind w:left="360"/>
        <w:rPr>
          <w:rFonts w:ascii="Cambria" w:hAnsi="Cambria" w:cs="Arial"/>
          <w:sz w:val="20"/>
          <w:szCs w:val="20"/>
        </w:rPr>
      </w:pPr>
      <w:r w:rsidRPr="00D271A8">
        <w:rPr>
          <w:rFonts w:ascii="Cambria" w:hAnsi="Cambria" w:cs="Arial"/>
          <w:sz w:val="20"/>
          <w:szCs w:val="20"/>
        </w:rPr>
        <w:t xml:space="preserve">W ramach wymienionej w </w:t>
      </w:r>
      <w:r w:rsidRPr="00D271A8">
        <w:rPr>
          <w:rFonts w:ascii="Cambria" w:hAnsi="Cambria" w:cs="Arial"/>
          <w:b/>
          <w:bCs/>
          <w:sz w:val="20"/>
          <w:szCs w:val="20"/>
        </w:rPr>
        <w:t xml:space="preserve">§ 10 ust. 1 </w:t>
      </w:r>
      <w:r w:rsidRPr="00D271A8">
        <w:rPr>
          <w:rFonts w:ascii="Cambria" w:hAnsi="Cambria" w:cs="Arial"/>
          <w:sz w:val="20"/>
          <w:szCs w:val="20"/>
        </w:rPr>
        <w:t xml:space="preserve">ceny brutto wykonania </w:t>
      </w:r>
      <w:r>
        <w:rPr>
          <w:rFonts w:ascii="Cambria" w:hAnsi="Cambria" w:cs="Arial"/>
          <w:sz w:val="20"/>
          <w:szCs w:val="20"/>
        </w:rPr>
        <w:t>P</w:t>
      </w:r>
      <w:r w:rsidRPr="00D271A8">
        <w:rPr>
          <w:rFonts w:ascii="Cambria" w:hAnsi="Cambria" w:cs="Arial"/>
          <w:sz w:val="20"/>
          <w:szCs w:val="20"/>
        </w:rPr>
        <w:t xml:space="preserve">rzedmiotu </w:t>
      </w:r>
      <w:r>
        <w:rPr>
          <w:rFonts w:ascii="Cambria" w:hAnsi="Cambria" w:cs="Arial"/>
          <w:sz w:val="20"/>
          <w:szCs w:val="20"/>
        </w:rPr>
        <w:t>u</w:t>
      </w:r>
      <w:r w:rsidRPr="00D271A8">
        <w:rPr>
          <w:rFonts w:ascii="Cambria" w:hAnsi="Cambria" w:cs="Arial"/>
          <w:sz w:val="20"/>
          <w:szCs w:val="20"/>
        </w:rPr>
        <w:t xml:space="preserve">mowy </w:t>
      </w:r>
      <w:r w:rsidRPr="00D271A8">
        <w:rPr>
          <w:rFonts w:ascii="Cambria" w:hAnsi="Cambria" w:cs="Arial"/>
          <w:b/>
          <w:bCs/>
          <w:sz w:val="20"/>
          <w:szCs w:val="20"/>
        </w:rPr>
        <w:t>Wykonawca</w:t>
      </w:r>
      <w:r w:rsidRPr="00D271A8">
        <w:rPr>
          <w:rFonts w:ascii="Cambria" w:hAnsi="Cambria" w:cs="Arial"/>
          <w:sz w:val="20"/>
          <w:szCs w:val="20"/>
        </w:rPr>
        <w:t>:</w:t>
      </w:r>
    </w:p>
    <w:p w14:paraId="50AE27E1" w14:textId="77777777" w:rsidR="00F541E8" w:rsidRPr="00F541E8" w:rsidRDefault="009119D0">
      <w:pPr>
        <w:numPr>
          <w:ilvl w:val="0"/>
          <w:numId w:val="10"/>
        </w:numPr>
        <w:spacing w:after="120" w:line="276" w:lineRule="auto"/>
        <w:jc w:val="both"/>
        <w:rPr>
          <w:rFonts w:ascii="Cambria" w:hAnsi="Cambria" w:cs="Arial"/>
          <w:b/>
          <w:bCs/>
          <w:sz w:val="20"/>
          <w:szCs w:val="20"/>
        </w:rPr>
      </w:pPr>
      <w:r w:rsidRPr="00F541E8">
        <w:rPr>
          <w:rFonts w:ascii="Cambria" w:hAnsi="Cambria" w:cs="Arial"/>
          <w:sz w:val="20"/>
          <w:szCs w:val="20"/>
        </w:rPr>
        <w:t xml:space="preserve">Przeprowadzi odbiory </w:t>
      </w:r>
      <w:r w:rsidR="00F541E8" w:rsidRPr="00F541E8">
        <w:rPr>
          <w:rFonts w:ascii="Cambria" w:hAnsi="Cambria" w:cs="Arial"/>
          <w:sz w:val="20"/>
          <w:szCs w:val="20"/>
        </w:rPr>
        <w:t>techniczne</w:t>
      </w:r>
      <w:r w:rsidR="000E3CFA">
        <w:rPr>
          <w:rFonts w:ascii="Cambria" w:hAnsi="Cambria" w:cs="Arial"/>
          <w:sz w:val="20"/>
          <w:szCs w:val="20"/>
        </w:rPr>
        <w:t xml:space="preserve">, wykona geodezyjną inwentaryzację </w:t>
      </w:r>
      <w:r w:rsidR="00374270">
        <w:rPr>
          <w:rFonts w:ascii="Cambria" w:hAnsi="Cambria" w:cs="Arial"/>
          <w:sz w:val="20"/>
          <w:szCs w:val="20"/>
        </w:rPr>
        <w:t>powykonawczą</w:t>
      </w:r>
      <w:r w:rsidR="00F541E8" w:rsidRPr="00F541E8">
        <w:rPr>
          <w:rFonts w:ascii="Cambria" w:hAnsi="Cambria" w:cs="Arial"/>
          <w:sz w:val="20"/>
          <w:szCs w:val="20"/>
        </w:rPr>
        <w:t xml:space="preserve"> oraz</w:t>
      </w:r>
      <w:r w:rsidRPr="00F541E8">
        <w:rPr>
          <w:rFonts w:ascii="Cambria" w:hAnsi="Cambria" w:cs="Arial"/>
          <w:sz w:val="20"/>
          <w:szCs w:val="20"/>
        </w:rPr>
        <w:t xml:space="preserve"> sporządzi dokumentacje powykonawczą</w:t>
      </w:r>
      <w:r w:rsidR="004A7E8C">
        <w:rPr>
          <w:rFonts w:ascii="Cambria" w:hAnsi="Cambria" w:cs="Arial"/>
          <w:sz w:val="20"/>
          <w:szCs w:val="20"/>
        </w:rPr>
        <w:t>.</w:t>
      </w:r>
      <w:r w:rsidRPr="00F541E8">
        <w:rPr>
          <w:rFonts w:ascii="Cambria" w:hAnsi="Cambria" w:cs="Arial"/>
          <w:sz w:val="20"/>
          <w:szCs w:val="20"/>
        </w:rPr>
        <w:t xml:space="preserve"> </w:t>
      </w:r>
    </w:p>
    <w:p w14:paraId="443CD54E" w14:textId="77777777" w:rsidR="009119D0" w:rsidRPr="00B03EDD" w:rsidRDefault="009119D0">
      <w:pPr>
        <w:numPr>
          <w:ilvl w:val="0"/>
          <w:numId w:val="10"/>
        </w:numPr>
        <w:spacing w:after="120" w:line="276" w:lineRule="auto"/>
        <w:jc w:val="both"/>
        <w:rPr>
          <w:rFonts w:ascii="Cambria" w:hAnsi="Cambria" w:cs="Arial"/>
          <w:b/>
          <w:bCs/>
          <w:sz w:val="20"/>
          <w:szCs w:val="20"/>
        </w:rPr>
      </w:pPr>
      <w:r w:rsidRPr="00F541E8">
        <w:rPr>
          <w:rFonts w:ascii="Cambria" w:hAnsi="Cambria" w:cs="Arial"/>
          <w:sz w:val="20"/>
          <w:szCs w:val="20"/>
        </w:rPr>
        <w:t xml:space="preserve">Usunie materiały zbędne z placu budowy na wysypisko śmieci, uporządkuje teren budowy, przywróci stan pierwotny drogi dojazdowej na plac budowy. Z wywózki odpadów Wykonawca przedłoży Zamawiającemu stosowny dokument potwierdzający, z przekazania odpadów do utylizacji podmiotowi uprawnionemu. </w:t>
      </w:r>
    </w:p>
    <w:p w14:paraId="6CCFE0C2" w14:textId="77777777" w:rsidR="00E321BB" w:rsidRDefault="00B03EDD">
      <w:pPr>
        <w:numPr>
          <w:ilvl w:val="0"/>
          <w:numId w:val="10"/>
        </w:numPr>
        <w:spacing w:after="120" w:line="276" w:lineRule="auto"/>
        <w:jc w:val="both"/>
        <w:rPr>
          <w:rFonts w:ascii="Cambria" w:hAnsi="Cambria" w:cs="Arial"/>
          <w:sz w:val="20"/>
          <w:szCs w:val="20"/>
        </w:rPr>
      </w:pPr>
      <w:r>
        <w:rPr>
          <w:rFonts w:ascii="Cambria" w:hAnsi="Cambria" w:cs="Arial"/>
          <w:sz w:val="20"/>
          <w:szCs w:val="20"/>
        </w:rPr>
        <w:t>P</w:t>
      </w:r>
      <w:r w:rsidRPr="00B03EDD">
        <w:rPr>
          <w:rFonts w:ascii="Cambria" w:hAnsi="Cambria" w:cs="Arial"/>
          <w:sz w:val="20"/>
          <w:szCs w:val="20"/>
        </w:rPr>
        <w:t>rzeprowadz</w:t>
      </w:r>
      <w:r>
        <w:rPr>
          <w:rFonts w:ascii="Cambria" w:hAnsi="Cambria" w:cs="Arial"/>
          <w:sz w:val="20"/>
          <w:szCs w:val="20"/>
        </w:rPr>
        <w:t>i</w:t>
      </w:r>
      <w:r w:rsidRPr="00B03EDD">
        <w:rPr>
          <w:rFonts w:ascii="Cambria" w:hAnsi="Cambria" w:cs="Arial"/>
          <w:sz w:val="20"/>
          <w:szCs w:val="20"/>
        </w:rPr>
        <w:t xml:space="preserve"> badania materiałów oraz pomiary i badania wykonanych robót zgodnie z zasadami kontroli jakości materiałów i robót określonymi </w:t>
      </w:r>
      <w:r w:rsidRPr="00CE2C41">
        <w:rPr>
          <w:rFonts w:ascii="Cambria" w:hAnsi="Cambria" w:cs="Arial"/>
          <w:sz w:val="20"/>
          <w:szCs w:val="20"/>
        </w:rPr>
        <w:t xml:space="preserve">w </w:t>
      </w:r>
      <w:proofErr w:type="spellStart"/>
      <w:r w:rsidRPr="00CE2C41">
        <w:rPr>
          <w:rFonts w:ascii="Cambria" w:hAnsi="Cambria" w:cs="Arial"/>
          <w:sz w:val="20"/>
          <w:szCs w:val="20"/>
        </w:rPr>
        <w:t>S</w:t>
      </w:r>
      <w:r w:rsidR="00884825" w:rsidRPr="00CE2C41">
        <w:rPr>
          <w:rFonts w:ascii="Cambria" w:hAnsi="Cambria" w:cs="Arial"/>
          <w:sz w:val="20"/>
          <w:szCs w:val="20"/>
        </w:rPr>
        <w:t>TWiORB</w:t>
      </w:r>
      <w:proofErr w:type="spellEnd"/>
      <w:r w:rsidR="00884825" w:rsidRPr="00CE2C41">
        <w:rPr>
          <w:rFonts w:ascii="Cambria" w:hAnsi="Cambria" w:cs="Arial"/>
          <w:sz w:val="20"/>
          <w:szCs w:val="20"/>
        </w:rPr>
        <w:t>.</w:t>
      </w:r>
    </w:p>
    <w:p w14:paraId="28300EEF" w14:textId="77777777" w:rsidR="00584B85" w:rsidRPr="00E454F7" w:rsidRDefault="00584B85" w:rsidP="00584B85">
      <w:pPr>
        <w:spacing w:after="120" w:line="276" w:lineRule="auto"/>
        <w:ind w:left="720"/>
        <w:jc w:val="both"/>
        <w:rPr>
          <w:rFonts w:ascii="Cambria" w:hAnsi="Cambria" w:cs="Arial"/>
          <w:sz w:val="20"/>
          <w:szCs w:val="20"/>
        </w:rPr>
      </w:pPr>
    </w:p>
    <w:p w14:paraId="7DEE60FE" w14:textId="77777777"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7</w:t>
      </w:r>
    </w:p>
    <w:p w14:paraId="3D0BED7B" w14:textId="77777777" w:rsidR="009119D0" w:rsidRPr="00D271A8" w:rsidRDefault="009119D0" w:rsidP="00EE6290">
      <w:pPr>
        <w:spacing w:after="120" w:line="276" w:lineRule="auto"/>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na własny koszt:</w:t>
      </w:r>
    </w:p>
    <w:p w14:paraId="0DA24F3E" w14:textId="77777777" w:rsidR="009119D0" w:rsidRDefault="009119D0">
      <w:pPr>
        <w:numPr>
          <w:ilvl w:val="0"/>
          <w:numId w:val="11"/>
        </w:numPr>
        <w:tabs>
          <w:tab w:val="clear" w:pos="720"/>
        </w:tabs>
        <w:spacing w:after="120" w:line="276" w:lineRule="auto"/>
        <w:ind w:left="426" w:hanging="426"/>
        <w:jc w:val="both"/>
        <w:rPr>
          <w:rFonts w:ascii="Cambria" w:hAnsi="Cambria" w:cs="Arial"/>
          <w:sz w:val="20"/>
          <w:szCs w:val="20"/>
        </w:rPr>
      </w:pPr>
      <w:r w:rsidRPr="00D271A8">
        <w:rPr>
          <w:rFonts w:ascii="Cambria" w:hAnsi="Cambria" w:cs="Arial"/>
          <w:sz w:val="20"/>
          <w:szCs w:val="20"/>
        </w:rPr>
        <w:t>Przygotuje zaplecze budowy tj. odpowiednie pomieszczenia</w:t>
      </w:r>
      <w:r w:rsidRPr="00D271A8">
        <w:rPr>
          <w:rFonts w:ascii="Cambria" w:hAnsi="Cambria" w:cs="Arial"/>
          <w:b/>
          <w:bCs/>
          <w:sz w:val="20"/>
          <w:szCs w:val="20"/>
        </w:rPr>
        <w:t xml:space="preserve"> </w:t>
      </w:r>
      <w:r w:rsidRPr="00D271A8">
        <w:rPr>
          <w:rFonts w:ascii="Cambria" w:hAnsi="Cambria" w:cs="Arial"/>
          <w:sz w:val="20"/>
          <w:szCs w:val="20"/>
        </w:rPr>
        <w:t xml:space="preserve">magazynowe na składowanie materiałów </w:t>
      </w:r>
      <w:r w:rsidR="003A5514">
        <w:rPr>
          <w:rFonts w:ascii="Cambria" w:hAnsi="Cambria" w:cs="Arial"/>
          <w:sz w:val="20"/>
          <w:szCs w:val="20"/>
        </w:rPr>
        <w:t xml:space="preserve">                             </w:t>
      </w:r>
      <w:r w:rsidRPr="00D271A8">
        <w:rPr>
          <w:rFonts w:ascii="Cambria" w:hAnsi="Cambria" w:cs="Arial"/>
          <w:sz w:val="20"/>
          <w:szCs w:val="20"/>
        </w:rPr>
        <w:t>i narzędzi, pomieszczenia socjalne dla swoich pracowników, wraz z oznakowaniem (tablica informacyjna),</w:t>
      </w:r>
    </w:p>
    <w:p w14:paraId="26C6C2E9" w14:textId="77777777" w:rsidR="00915865" w:rsidRPr="00D271A8" w:rsidRDefault="00915865">
      <w:pPr>
        <w:numPr>
          <w:ilvl w:val="0"/>
          <w:numId w:val="11"/>
        </w:numPr>
        <w:tabs>
          <w:tab w:val="clear" w:pos="720"/>
        </w:tabs>
        <w:spacing w:after="120" w:line="276" w:lineRule="auto"/>
        <w:ind w:left="426" w:hanging="426"/>
        <w:jc w:val="both"/>
        <w:rPr>
          <w:rFonts w:ascii="Cambria" w:hAnsi="Cambria" w:cs="Arial"/>
          <w:sz w:val="20"/>
          <w:szCs w:val="20"/>
        </w:rPr>
      </w:pPr>
      <w:r w:rsidRPr="00915865">
        <w:rPr>
          <w:rFonts w:ascii="Cambria" w:hAnsi="Cambria" w:cs="Arial"/>
          <w:sz w:val="20"/>
          <w:szCs w:val="20"/>
        </w:rPr>
        <w:t>Sporządzi lub zapewni sporządzenie, przed rozpoczęciem budowy, planu bezpieczeństwa i ochrony zdrowia w zakresie określonym w art. 21a ustawy PB oraz Rozporządzenie Ministra Infrastruktury z dnia 23.06.2003 r. w sprawie szczegółowego zakresu i form planu bezpieczeństwa i ochrony zdrowia oraz szczegółowego zakresu rodzaju robót budowlanych, stwarzających zagrożenia bezpieczeństwa i zdrowia ludzi i dostarczy go Zamawiającemu.</w:t>
      </w:r>
    </w:p>
    <w:p w14:paraId="7B3F61BD" w14:textId="0376541F" w:rsidR="00915865" w:rsidRPr="008358DD" w:rsidRDefault="003A5514">
      <w:pPr>
        <w:numPr>
          <w:ilvl w:val="0"/>
          <w:numId w:val="11"/>
        </w:numPr>
        <w:tabs>
          <w:tab w:val="clear" w:pos="720"/>
        </w:tabs>
        <w:spacing w:after="120" w:line="276" w:lineRule="auto"/>
        <w:ind w:left="426" w:hanging="426"/>
        <w:jc w:val="both"/>
        <w:rPr>
          <w:rFonts w:ascii="Cambria" w:hAnsi="Cambria" w:cs="Arial"/>
          <w:sz w:val="20"/>
          <w:szCs w:val="20"/>
        </w:rPr>
      </w:pPr>
      <w:r>
        <w:rPr>
          <w:rFonts w:ascii="Cambria" w:hAnsi="Cambria" w:cs="Arial"/>
          <w:sz w:val="20"/>
          <w:szCs w:val="20"/>
        </w:rPr>
        <w:t>Zapewni obsługę geodezyjną niezbędną do wykonania Przedmiotu zamówienia</w:t>
      </w:r>
      <w:r w:rsidR="008358DD">
        <w:rPr>
          <w:rFonts w:ascii="Cambria" w:hAnsi="Cambria" w:cs="Arial"/>
          <w:sz w:val="20"/>
          <w:szCs w:val="20"/>
        </w:rPr>
        <w:t xml:space="preserve"> oraz w</w:t>
      </w:r>
      <w:r w:rsidR="00915865" w:rsidRPr="008358DD">
        <w:rPr>
          <w:rFonts w:ascii="Cambria" w:hAnsi="Cambria" w:cs="Arial"/>
          <w:sz w:val="20"/>
          <w:szCs w:val="20"/>
        </w:rPr>
        <w:t xml:space="preserve">ykona inwentaryzację powykonawczą. </w:t>
      </w:r>
    </w:p>
    <w:p w14:paraId="49959110" w14:textId="77777777" w:rsidR="009119D0" w:rsidRDefault="003A5514">
      <w:pPr>
        <w:numPr>
          <w:ilvl w:val="0"/>
          <w:numId w:val="11"/>
        </w:numPr>
        <w:tabs>
          <w:tab w:val="clear" w:pos="720"/>
        </w:tabs>
        <w:spacing w:after="120" w:line="276" w:lineRule="auto"/>
        <w:ind w:left="426" w:hanging="426"/>
        <w:jc w:val="both"/>
        <w:rPr>
          <w:rFonts w:ascii="Cambria" w:hAnsi="Cambria" w:cs="Arial"/>
          <w:sz w:val="20"/>
          <w:szCs w:val="20"/>
        </w:rPr>
      </w:pPr>
      <w:r>
        <w:rPr>
          <w:rFonts w:ascii="Cambria" w:hAnsi="Cambria" w:cs="Arial"/>
          <w:sz w:val="20"/>
          <w:szCs w:val="20"/>
        </w:rPr>
        <w:t>Dokona o</w:t>
      </w:r>
      <w:r w:rsidR="009119D0" w:rsidRPr="006D028B">
        <w:rPr>
          <w:rFonts w:ascii="Cambria" w:hAnsi="Cambria" w:cs="Arial"/>
          <w:sz w:val="20"/>
          <w:szCs w:val="20"/>
        </w:rPr>
        <w:t>rganizacji i zagospodarowania placu budowy m.in. utrzymania zaplecza budowy, zaopatrzenia placu budowy w niezbędne media (woda, energia elektryczna itp.), uzyskania stosownych zgód zapewniających dojazd do terenu budowy dostawcom i obsłudze budowy, dozór budowy, wywóz nieczystości,  ubezpieczenie budowy, ponoszenia opłat administracyjnych, w tym opłat za zajecie pasa drogowego oraz wszelkich opłat za media niezbędne do zaopatrzenia terenu budowy;</w:t>
      </w:r>
    </w:p>
    <w:p w14:paraId="09EAE0F7" w14:textId="77777777" w:rsidR="009119D0" w:rsidRDefault="009119D0">
      <w:pPr>
        <w:numPr>
          <w:ilvl w:val="0"/>
          <w:numId w:val="11"/>
        </w:numPr>
        <w:tabs>
          <w:tab w:val="clear" w:pos="720"/>
        </w:tabs>
        <w:spacing w:after="120" w:line="276" w:lineRule="auto"/>
        <w:ind w:left="426" w:hanging="426"/>
        <w:jc w:val="both"/>
        <w:rPr>
          <w:rFonts w:ascii="Cambria" w:hAnsi="Cambria" w:cs="Arial"/>
          <w:sz w:val="20"/>
          <w:szCs w:val="20"/>
        </w:rPr>
      </w:pPr>
      <w:r w:rsidRPr="006D028B">
        <w:rPr>
          <w:rFonts w:ascii="Cambria" w:hAnsi="Cambria" w:cs="Arial"/>
          <w:sz w:val="20"/>
          <w:szCs w:val="20"/>
        </w:rPr>
        <w:t>Zapewni we własnym zakresie swoim pracownikom zaplecz</w:t>
      </w:r>
      <w:r w:rsidR="00707615">
        <w:rPr>
          <w:rFonts w:ascii="Cambria" w:hAnsi="Cambria" w:cs="Arial"/>
          <w:sz w:val="20"/>
          <w:szCs w:val="20"/>
        </w:rPr>
        <w:t>e</w:t>
      </w:r>
      <w:r w:rsidRPr="006D028B">
        <w:rPr>
          <w:rFonts w:ascii="Cambria" w:hAnsi="Cambria" w:cs="Arial"/>
          <w:sz w:val="20"/>
          <w:szCs w:val="20"/>
        </w:rPr>
        <w:t xml:space="preserve"> biurowe i socjalne z WC. </w:t>
      </w:r>
    </w:p>
    <w:p w14:paraId="12C52885" w14:textId="77777777" w:rsidR="009119D0" w:rsidRDefault="003A5514">
      <w:pPr>
        <w:numPr>
          <w:ilvl w:val="0"/>
          <w:numId w:val="11"/>
        </w:numPr>
        <w:tabs>
          <w:tab w:val="clear" w:pos="720"/>
        </w:tabs>
        <w:spacing w:after="120" w:line="276" w:lineRule="auto"/>
        <w:ind w:left="426" w:hanging="426"/>
        <w:jc w:val="both"/>
        <w:rPr>
          <w:rFonts w:ascii="Cambria" w:hAnsi="Cambria" w:cs="Arial"/>
          <w:sz w:val="20"/>
          <w:szCs w:val="20"/>
        </w:rPr>
      </w:pPr>
      <w:r>
        <w:rPr>
          <w:rFonts w:ascii="Cambria" w:hAnsi="Cambria" w:cs="Arial"/>
          <w:sz w:val="20"/>
          <w:szCs w:val="20"/>
        </w:rPr>
        <w:t>Dokona u</w:t>
      </w:r>
      <w:r w:rsidR="009119D0" w:rsidRPr="006D028B">
        <w:rPr>
          <w:rFonts w:ascii="Cambria" w:hAnsi="Cambria" w:cs="Arial"/>
          <w:sz w:val="20"/>
          <w:szCs w:val="20"/>
        </w:rPr>
        <w:t>trzymania i likwidacji placu budowy po zakończeniu prac związanych z realizacja zamówienia, odtworzenie stanu pierwotnego dróg, uporządkowania terenu budowy po zakończeniu robót itp.</w:t>
      </w:r>
    </w:p>
    <w:p w14:paraId="26484876" w14:textId="2AD9F80A" w:rsidR="005C17C9" w:rsidRPr="008358DD" w:rsidRDefault="009119D0">
      <w:pPr>
        <w:numPr>
          <w:ilvl w:val="0"/>
          <w:numId w:val="11"/>
        </w:numPr>
        <w:tabs>
          <w:tab w:val="clear" w:pos="720"/>
        </w:tabs>
        <w:spacing w:after="120" w:line="276" w:lineRule="auto"/>
        <w:ind w:left="426" w:hanging="426"/>
        <w:jc w:val="both"/>
        <w:rPr>
          <w:rFonts w:ascii="Cambria" w:hAnsi="Cambria" w:cs="Arial"/>
          <w:sz w:val="20"/>
          <w:szCs w:val="20"/>
        </w:rPr>
      </w:pPr>
      <w:r w:rsidRPr="005B5AE4">
        <w:rPr>
          <w:rFonts w:ascii="Cambria" w:hAnsi="Cambria"/>
          <w:sz w:val="20"/>
          <w:szCs w:val="20"/>
        </w:rPr>
        <w:t>Zapewni dozór terenu budowy jak również ochronę znajdującego się na nim mienia</w:t>
      </w:r>
      <w:r w:rsidR="00707615">
        <w:rPr>
          <w:rFonts w:ascii="Cambria" w:hAnsi="Cambria"/>
          <w:sz w:val="20"/>
          <w:szCs w:val="20"/>
        </w:rPr>
        <w:t>.</w:t>
      </w:r>
    </w:p>
    <w:p w14:paraId="6FCA733A" w14:textId="3C581B8A"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8</w:t>
      </w:r>
    </w:p>
    <w:p w14:paraId="44B37679" w14:textId="77777777" w:rsidR="004C6A60"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zobowiązuje się do wykonania </w:t>
      </w:r>
      <w:r>
        <w:rPr>
          <w:rFonts w:ascii="Cambria" w:hAnsi="Cambria" w:cs="Arial"/>
          <w:sz w:val="20"/>
          <w:szCs w:val="20"/>
        </w:rPr>
        <w:t>P</w:t>
      </w:r>
      <w:r w:rsidRPr="00D271A8">
        <w:rPr>
          <w:rFonts w:ascii="Cambria" w:hAnsi="Cambria" w:cs="Arial"/>
          <w:sz w:val="20"/>
          <w:szCs w:val="20"/>
        </w:rPr>
        <w:t xml:space="preserve">rzedmiotu </w:t>
      </w:r>
      <w:r>
        <w:rPr>
          <w:rFonts w:ascii="Cambria" w:hAnsi="Cambria" w:cs="Arial"/>
          <w:sz w:val="20"/>
          <w:szCs w:val="20"/>
        </w:rPr>
        <w:t>u</w:t>
      </w:r>
      <w:r w:rsidRPr="00D271A8">
        <w:rPr>
          <w:rFonts w:ascii="Cambria" w:hAnsi="Cambria" w:cs="Arial"/>
          <w:sz w:val="20"/>
          <w:szCs w:val="20"/>
        </w:rPr>
        <w:t xml:space="preserve">mowy z materiałów własnych, </w:t>
      </w:r>
    </w:p>
    <w:p w14:paraId="33D4EA48" w14:textId="77777777" w:rsidR="009119D0" w:rsidRPr="004C6A60"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sidRPr="004C6A60">
        <w:rPr>
          <w:rFonts w:ascii="Cambria" w:hAnsi="Cambria" w:cs="Arial"/>
          <w:sz w:val="20"/>
          <w:szCs w:val="20"/>
        </w:rPr>
        <w:lastRenderedPageBreak/>
        <w:t xml:space="preserve">Materiały i urządzenia muszą odpowiadać wymogom wyrobów dopuszczonych do obrotu i stosowania </w:t>
      </w:r>
      <w:r w:rsidRPr="004C6A60">
        <w:rPr>
          <w:rFonts w:ascii="Cambria" w:hAnsi="Cambria" w:cs="Arial"/>
          <w:sz w:val="20"/>
          <w:szCs w:val="20"/>
        </w:rPr>
        <w:br/>
        <w:t>w budownictwie zgodnie z ustawą z dnia 16 kwietnia 2004 roku o wyrobach budowlanych (Dz. U. z 202</w:t>
      </w:r>
      <w:r w:rsidR="000857FF">
        <w:rPr>
          <w:rFonts w:ascii="Cambria" w:hAnsi="Cambria" w:cs="Arial"/>
          <w:sz w:val="20"/>
          <w:szCs w:val="20"/>
        </w:rPr>
        <w:t>1</w:t>
      </w:r>
      <w:r w:rsidRPr="004C6A60">
        <w:rPr>
          <w:rFonts w:ascii="Cambria" w:hAnsi="Cambria" w:cs="Arial"/>
          <w:sz w:val="20"/>
          <w:szCs w:val="20"/>
        </w:rPr>
        <w:t xml:space="preserve"> r., poz. </w:t>
      </w:r>
      <w:r w:rsidR="000857FF">
        <w:rPr>
          <w:rFonts w:ascii="Cambria" w:hAnsi="Cambria" w:cs="Arial"/>
          <w:sz w:val="20"/>
          <w:szCs w:val="20"/>
        </w:rPr>
        <w:t>1213</w:t>
      </w:r>
      <w:r w:rsidRPr="004C6A60">
        <w:rPr>
          <w:rFonts w:ascii="Cambria" w:hAnsi="Cambria" w:cs="Arial"/>
          <w:sz w:val="20"/>
          <w:szCs w:val="20"/>
        </w:rPr>
        <w:t>) a  zgodnie z art.</w:t>
      </w:r>
      <w:r w:rsidR="008C1AD6">
        <w:rPr>
          <w:rFonts w:ascii="Cambria" w:hAnsi="Cambria" w:cs="Arial"/>
          <w:sz w:val="20"/>
          <w:szCs w:val="20"/>
        </w:rPr>
        <w:t xml:space="preserve"> </w:t>
      </w:r>
      <w:r w:rsidRPr="004C6A60">
        <w:rPr>
          <w:rFonts w:ascii="Cambria" w:hAnsi="Cambria" w:cs="Arial"/>
          <w:sz w:val="20"/>
          <w:szCs w:val="20"/>
        </w:rPr>
        <w:t xml:space="preserve">10 ustawy </w:t>
      </w:r>
      <w:r w:rsidR="008C1AD6">
        <w:rPr>
          <w:rFonts w:ascii="Cambria" w:hAnsi="Cambria" w:cs="Arial"/>
          <w:sz w:val="20"/>
          <w:szCs w:val="20"/>
        </w:rPr>
        <w:t>PB</w:t>
      </w:r>
      <w:r w:rsidRPr="004C6A60">
        <w:rPr>
          <w:rFonts w:ascii="Cambria" w:hAnsi="Cambria" w:cs="Arial"/>
          <w:sz w:val="20"/>
          <w:szCs w:val="20"/>
        </w:rPr>
        <w:t xml:space="preserve">  oraz dokumentacji projektowej, specyfikacji technicznej  wykonania i odbioru robót budowlanych.</w:t>
      </w:r>
    </w:p>
    <w:p w14:paraId="0A2C9C55" w14:textId="77777777" w:rsidR="009119D0"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sidRPr="006D028B">
        <w:rPr>
          <w:rFonts w:ascii="Cambria" w:hAnsi="Cambria" w:cs="Arial"/>
          <w:sz w:val="20"/>
          <w:szCs w:val="20"/>
        </w:rPr>
        <w:t>Materiały i urządzenia muszą być zgodne z dokumentacją</w:t>
      </w:r>
      <w:r>
        <w:rPr>
          <w:rFonts w:ascii="Cambria" w:hAnsi="Cambria" w:cs="Arial"/>
          <w:sz w:val="20"/>
          <w:szCs w:val="20"/>
        </w:rPr>
        <w:t>.</w:t>
      </w:r>
    </w:p>
    <w:p w14:paraId="6C7629FD" w14:textId="1D586C04" w:rsidR="009119D0" w:rsidRPr="006D028B"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Pr>
          <w:rFonts w:ascii="Cambria" w:hAnsi="Cambria" w:cs="Arial"/>
          <w:sz w:val="20"/>
          <w:szCs w:val="20"/>
        </w:rPr>
        <w:t xml:space="preserve">Każdy materiał i urządzenie przed jego wbudowaniem/montażem musi być zaakceptowany przez </w:t>
      </w:r>
      <w:r w:rsidR="001C2580" w:rsidRPr="001C2580">
        <w:rPr>
          <w:rFonts w:ascii="Cambria" w:hAnsi="Cambria" w:cs="Arial"/>
          <w:b/>
          <w:bCs/>
          <w:sz w:val="20"/>
          <w:szCs w:val="20"/>
        </w:rPr>
        <w:t>Zamawiającego</w:t>
      </w:r>
      <w:r w:rsidRPr="001C2580">
        <w:rPr>
          <w:rFonts w:ascii="Cambria" w:hAnsi="Cambria" w:cs="Arial"/>
          <w:b/>
          <w:bCs/>
          <w:sz w:val="20"/>
          <w:szCs w:val="20"/>
        </w:rPr>
        <w:t xml:space="preserve"> </w:t>
      </w:r>
      <w:r>
        <w:rPr>
          <w:rFonts w:ascii="Cambria" w:hAnsi="Cambria" w:cs="Arial"/>
          <w:sz w:val="20"/>
          <w:szCs w:val="20"/>
        </w:rPr>
        <w:t xml:space="preserve">a materiały nie zatwierdzone </w:t>
      </w:r>
      <w:r w:rsidR="00B96B74">
        <w:rPr>
          <w:rFonts w:ascii="Cambria" w:hAnsi="Cambria" w:cs="Arial"/>
          <w:sz w:val="20"/>
          <w:szCs w:val="20"/>
        </w:rPr>
        <w:t>W</w:t>
      </w:r>
      <w:r>
        <w:rPr>
          <w:rFonts w:ascii="Cambria" w:hAnsi="Cambria" w:cs="Arial"/>
          <w:sz w:val="20"/>
          <w:szCs w:val="20"/>
        </w:rPr>
        <w:t>ykonawca będzie zobowiązany do ich demontażu.</w:t>
      </w:r>
    </w:p>
    <w:p w14:paraId="0C35C932" w14:textId="77777777" w:rsidR="009119D0" w:rsidRPr="00D271A8"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W uzasadnionych przypadkach na żądanie </w:t>
      </w:r>
      <w:r w:rsidRPr="00D271A8">
        <w:rPr>
          <w:rFonts w:ascii="Cambria" w:hAnsi="Cambria" w:cs="Arial"/>
          <w:b/>
          <w:bCs/>
          <w:sz w:val="20"/>
          <w:szCs w:val="20"/>
        </w:rPr>
        <w:t>Zamawiającego,</w:t>
      </w:r>
      <w:r w:rsidRPr="00D271A8">
        <w:rPr>
          <w:rFonts w:ascii="Cambria" w:hAnsi="Cambria" w:cs="Arial"/>
          <w:sz w:val="20"/>
          <w:szCs w:val="20"/>
        </w:rPr>
        <w:t xml:space="preserve"> </w:t>
      </w:r>
      <w:r w:rsidRPr="00D271A8">
        <w:rPr>
          <w:rFonts w:ascii="Cambria" w:hAnsi="Cambria" w:cs="Arial"/>
          <w:b/>
          <w:bCs/>
          <w:sz w:val="20"/>
          <w:szCs w:val="20"/>
        </w:rPr>
        <w:t>Wykonawca</w:t>
      </w:r>
      <w:r w:rsidRPr="00D271A8">
        <w:rPr>
          <w:rFonts w:ascii="Cambria" w:hAnsi="Cambria" w:cs="Arial"/>
          <w:sz w:val="20"/>
          <w:szCs w:val="20"/>
        </w:rPr>
        <w:t xml:space="preserve"> musi przedstawić dodatkowe badania laboratoryjne wbudowanych materiałów. Badania te </w:t>
      </w:r>
      <w:r w:rsidRPr="00D271A8">
        <w:rPr>
          <w:rFonts w:ascii="Cambria" w:hAnsi="Cambria" w:cs="Arial"/>
          <w:b/>
          <w:bCs/>
          <w:sz w:val="20"/>
          <w:szCs w:val="20"/>
        </w:rPr>
        <w:t xml:space="preserve">Wykonawca </w:t>
      </w:r>
      <w:r w:rsidRPr="00D271A8">
        <w:rPr>
          <w:rFonts w:ascii="Cambria" w:hAnsi="Cambria" w:cs="Arial"/>
          <w:sz w:val="20"/>
          <w:szCs w:val="20"/>
        </w:rPr>
        <w:t>wykona</w:t>
      </w:r>
      <w:r w:rsidRPr="00D271A8">
        <w:rPr>
          <w:rFonts w:ascii="Cambria" w:hAnsi="Cambria" w:cs="Arial"/>
          <w:b/>
          <w:bCs/>
          <w:sz w:val="20"/>
          <w:szCs w:val="20"/>
        </w:rPr>
        <w:t xml:space="preserve"> </w:t>
      </w:r>
      <w:r w:rsidRPr="00D271A8">
        <w:rPr>
          <w:rFonts w:ascii="Cambria" w:hAnsi="Cambria" w:cs="Arial"/>
          <w:sz w:val="20"/>
          <w:szCs w:val="20"/>
        </w:rPr>
        <w:t>na</w:t>
      </w:r>
      <w:r w:rsidRPr="00D271A8">
        <w:rPr>
          <w:rFonts w:ascii="Cambria" w:hAnsi="Cambria" w:cs="Arial"/>
          <w:b/>
          <w:bCs/>
          <w:sz w:val="20"/>
          <w:szCs w:val="20"/>
        </w:rPr>
        <w:t xml:space="preserve"> </w:t>
      </w:r>
      <w:r w:rsidRPr="00D271A8">
        <w:rPr>
          <w:rFonts w:ascii="Cambria" w:hAnsi="Cambria" w:cs="Arial"/>
          <w:sz w:val="20"/>
          <w:szCs w:val="20"/>
        </w:rPr>
        <w:t>własny koszt.</w:t>
      </w:r>
    </w:p>
    <w:p w14:paraId="0674476D" w14:textId="64349CA2" w:rsidR="00BE673E" w:rsidRDefault="009119D0">
      <w:pPr>
        <w:numPr>
          <w:ilvl w:val="0"/>
          <w:numId w:val="12"/>
        </w:numPr>
        <w:tabs>
          <w:tab w:val="clear" w:pos="156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 xml:space="preserve">Wykonawca </w:t>
      </w:r>
      <w:r w:rsidRPr="00D271A8">
        <w:rPr>
          <w:rFonts w:ascii="Cambria" w:hAnsi="Cambria" w:cs="Arial"/>
          <w:sz w:val="20"/>
          <w:szCs w:val="20"/>
        </w:rPr>
        <w:t xml:space="preserve">jest zobowiązany, na każde żądanie </w:t>
      </w:r>
      <w:r w:rsidRPr="00D271A8">
        <w:rPr>
          <w:rFonts w:ascii="Cambria" w:hAnsi="Cambria" w:cs="Arial"/>
          <w:b/>
          <w:bCs/>
          <w:sz w:val="20"/>
          <w:szCs w:val="20"/>
        </w:rPr>
        <w:t>Zamawiającego</w:t>
      </w:r>
      <w:r w:rsidRPr="00D271A8">
        <w:rPr>
          <w:rFonts w:ascii="Cambria" w:hAnsi="Cambria" w:cs="Arial"/>
          <w:sz w:val="20"/>
          <w:szCs w:val="20"/>
        </w:rPr>
        <w:t xml:space="preserve"> do przekazania świadectw jakości materiałów dostarczonych na plac budowy (certyfikat na znak bezpieczeństwa, deklaracja zgodności, aprobata techniczna itp.), jak również do uzyskania akceptacji </w:t>
      </w:r>
      <w:r w:rsidRPr="00D271A8">
        <w:rPr>
          <w:rFonts w:ascii="Cambria" w:hAnsi="Cambria" w:cs="Arial"/>
          <w:b/>
          <w:bCs/>
          <w:sz w:val="20"/>
          <w:szCs w:val="20"/>
        </w:rPr>
        <w:t xml:space="preserve">Zamawiającego </w:t>
      </w:r>
      <w:r w:rsidRPr="00D271A8">
        <w:rPr>
          <w:rFonts w:ascii="Cambria" w:hAnsi="Cambria" w:cs="Arial"/>
          <w:sz w:val="20"/>
          <w:szCs w:val="20"/>
        </w:rPr>
        <w:t>przed ich wbudowaniem.</w:t>
      </w:r>
    </w:p>
    <w:p w14:paraId="20AB6930" w14:textId="77777777" w:rsidR="005C17C9" w:rsidRPr="007940C3" w:rsidRDefault="005C17C9" w:rsidP="005C17C9">
      <w:pPr>
        <w:spacing w:after="120" w:line="276" w:lineRule="auto"/>
        <w:jc w:val="both"/>
        <w:rPr>
          <w:rFonts w:ascii="Cambria" w:hAnsi="Cambria" w:cs="Arial"/>
          <w:sz w:val="20"/>
          <w:szCs w:val="20"/>
        </w:rPr>
      </w:pPr>
    </w:p>
    <w:p w14:paraId="35E4E648" w14:textId="77777777"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9</w:t>
      </w:r>
    </w:p>
    <w:p w14:paraId="29632F26" w14:textId="77777777" w:rsidR="00BE673E" w:rsidRPr="007940C3" w:rsidRDefault="009119D0" w:rsidP="002C1AEA">
      <w:pPr>
        <w:suppressAutoHyphens/>
        <w:spacing w:after="120" w:line="276" w:lineRule="auto"/>
        <w:jc w:val="both"/>
        <w:rPr>
          <w:rFonts w:ascii="Cambria" w:hAnsi="Cambria" w:cs="Arial"/>
          <w:sz w:val="20"/>
          <w:szCs w:val="20"/>
        </w:rPr>
      </w:pPr>
      <w:r w:rsidRPr="00D271A8">
        <w:rPr>
          <w:rFonts w:ascii="Cambria" w:hAnsi="Cambria" w:cs="Arial"/>
          <w:b/>
          <w:color w:val="000000"/>
          <w:sz w:val="20"/>
          <w:szCs w:val="20"/>
          <w:lang w:eastAsia="ar-SA"/>
        </w:rPr>
        <w:t>Wykonawca</w:t>
      </w:r>
      <w:r w:rsidRPr="00D271A8">
        <w:rPr>
          <w:rFonts w:ascii="Cambria" w:hAnsi="Cambria" w:cs="Arial"/>
          <w:bCs/>
          <w:color w:val="000000"/>
          <w:sz w:val="20"/>
          <w:szCs w:val="20"/>
          <w:lang w:eastAsia="ar-SA"/>
        </w:rPr>
        <w:t xml:space="preserve"> zobowiązuje </w:t>
      </w:r>
      <w:r w:rsidRPr="00D271A8">
        <w:rPr>
          <w:rFonts w:ascii="Cambria" w:hAnsi="Cambria" w:cs="Arial"/>
          <w:bCs/>
          <w:sz w:val="20"/>
          <w:szCs w:val="20"/>
          <w:lang w:eastAsia="ar-SA"/>
        </w:rPr>
        <w:t>się do posiadania polisy OC na</w:t>
      </w:r>
      <w:r w:rsidRPr="00D271A8">
        <w:rPr>
          <w:rFonts w:ascii="Cambria" w:hAnsi="Cambria" w:cs="Arial"/>
          <w:bCs/>
          <w:color w:val="000000"/>
          <w:sz w:val="20"/>
          <w:szCs w:val="20"/>
          <w:lang w:eastAsia="ar-SA"/>
        </w:rPr>
        <w:t xml:space="preserve"> kwotę nie mniejszą niż wartość złożonej oferty  z tytułu szkód, które mogą zaistnieć w okresie od rozpoczęcia robót do przekazania </w:t>
      </w:r>
      <w:r>
        <w:rPr>
          <w:rFonts w:ascii="Cambria" w:hAnsi="Cambria" w:cs="Arial"/>
          <w:bCs/>
          <w:color w:val="000000"/>
          <w:sz w:val="20"/>
          <w:szCs w:val="20"/>
          <w:lang w:eastAsia="ar-SA"/>
        </w:rPr>
        <w:t>P</w:t>
      </w:r>
      <w:r w:rsidRPr="00D271A8">
        <w:rPr>
          <w:rFonts w:ascii="Cambria" w:hAnsi="Cambria" w:cs="Arial"/>
          <w:bCs/>
          <w:color w:val="000000"/>
          <w:sz w:val="20"/>
          <w:szCs w:val="20"/>
          <w:lang w:eastAsia="ar-SA"/>
        </w:rPr>
        <w:t xml:space="preserve">rzedmiotu </w:t>
      </w:r>
      <w:r>
        <w:rPr>
          <w:rFonts w:ascii="Cambria" w:hAnsi="Cambria" w:cs="Arial"/>
          <w:bCs/>
          <w:color w:val="000000"/>
          <w:sz w:val="20"/>
          <w:szCs w:val="20"/>
          <w:lang w:eastAsia="ar-SA"/>
        </w:rPr>
        <w:t>U</w:t>
      </w:r>
      <w:r w:rsidRPr="00D271A8">
        <w:rPr>
          <w:rFonts w:ascii="Cambria" w:hAnsi="Cambria" w:cs="Arial"/>
          <w:bCs/>
          <w:color w:val="000000"/>
          <w:sz w:val="20"/>
          <w:szCs w:val="20"/>
          <w:lang w:eastAsia="ar-SA"/>
        </w:rPr>
        <w:t xml:space="preserve">mowy </w:t>
      </w:r>
      <w:r w:rsidRPr="00D271A8">
        <w:rPr>
          <w:rFonts w:ascii="Cambria" w:hAnsi="Cambria" w:cs="Arial"/>
          <w:b/>
          <w:color w:val="000000"/>
          <w:sz w:val="20"/>
          <w:szCs w:val="20"/>
          <w:lang w:eastAsia="ar-SA"/>
        </w:rPr>
        <w:t>Zamawiającemu</w:t>
      </w:r>
      <w:r w:rsidRPr="00D271A8">
        <w:rPr>
          <w:rFonts w:ascii="Cambria" w:hAnsi="Cambria" w:cs="Arial"/>
          <w:bCs/>
          <w:color w:val="000000"/>
          <w:sz w:val="20"/>
          <w:szCs w:val="20"/>
          <w:lang w:eastAsia="ar-SA"/>
        </w:rPr>
        <w:t xml:space="preserve">, w związku z określonymi zdarzeniami losowymi – od </w:t>
      </w:r>
      <w:proofErr w:type="spellStart"/>
      <w:r w:rsidRPr="00D271A8">
        <w:rPr>
          <w:rFonts w:ascii="Cambria" w:hAnsi="Cambria" w:cs="Arial"/>
          <w:bCs/>
          <w:color w:val="000000"/>
          <w:sz w:val="20"/>
          <w:szCs w:val="20"/>
          <w:lang w:eastAsia="ar-SA"/>
        </w:rPr>
        <w:t>ryzyk</w:t>
      </w:r>
      <w:proofErr w:type="spellEnd"/>
      <w:r w:rsidRPr="00D271A8">
        <w:rPr>
          <w:rFonts w:ascii="Cambria" w:hAnsi="Cambria" w:cs="Arial"/>
          <w:bCs/>
          <w:color w:val="000000"/>
          <w:sz w:val="20"/>
          <w:szCs w:val="20"/>
          <w:lang w:eastAsia="ar-SA"/>
        </w:rPr>
        <w:t xml:space="preserve"> budowlanych oraz od odpowiedzialności cywilnej (odpowiedzialność cywilna za szkody oraz następstwa nieszczęśliwych wypadków dotyczących pracowników i osób trzecich, a powstałych w związku z prowadzonymi robotami</w:t>
      </w:r>
      <w:r w:rsidR="00E454F7">
        <w:rPr>
          <w:rFonts w:ascii="Cambria" w:hAnsi="Cambria" w:cs="Arial"/>
          <w:bCs/>
          <w:color w:val="000000"/>
          <w:sz w:val="20"/>
          <w:szCs w:val="20"/>
          <w:lang w:eastAsia="ar-SA"/>
        </w:rPr>
        <w:t>)</w:t>
      </w:r>
      <w:r w:rsidRPr="00D271A8">
        <w:rPr>
          <w:rFonts w:ascii="Cambria" w:hAnsi="Cambria" w:cs="Arial"/>
          <w:sz w:val="20"/>
          <w:szCs w:val="20"/>
        </w:rPr>
        <w:t>.</w:t>
      </w:r>
    </w:p>
    <w:p w14:paraId="5D149A39" w14:textId="77777777" w:rsidR="005543E8" w:rsidRDefault="005543E8" w:rsidP="00D271A8">
      <w:pPr>
        <w:pStyle w:val="Bezodstpw"/>
        <w:spacing w:after="120" w:line="276" w:lineRule="auto"/>
        <w:jc w:val="center"/>
        <w:rPr>
          <w:rFonts w:ascii="Cambria" w:hAnsi="Cambria" w:cs="Cambria"/>
          <w:b/>
          <w:sz w:val="20"/>
          <w:szCs w:val="20"/>
        </w:rPr>
      </w:pPr>
    </w:p>
    <w:p w14:paraId="7A6D593D" w14:textId="77777777" w:rsidR="009119D0" w:rsidRPr="00902A98" w:rsidRDefault="009119D0" w:rsidP="00D271A8">
      <w:pPr>
        <w:pStyle w:val="Bezodstpw"/>
        <w:spacing w:after="120" w:line="276" w:lineRule="auto"/>
        <w:jc w:val="center"/>
        <w:rPr>
          <w:rFonts w:ascii="Cambria" w:hAnsi="Cambria"/>
          <w:sz w:val="20"/>
          <w:szCs w:val="20"/>
        </w:rPr>
      </w:pPr>
      <w:r w:rsidRPr="00902A98">
        <w:rPr>
          <w:rFonts w:ascii="Cambria" w:hAnsi="Cambria" w:cs="Cambria"/>
          <w:b/>
          <w:sz w:val="20"/>
          <w:szCs w:val="20"/>
        </w:rPr>
        <w:t>§ 10</w:t>
      </w:r>
    </w:p>
    <w:p w14:paraId="500585E0" w14:textId="267A66A7" w:rsidR="004C6A60" w:rsidRPr="00902A98" w:rsidRDefault="009119D0">
      <w:pPr>
        <w:numPr>
          <w:ilvl w:val="0"/>
          <w:numId w:val="27"/>
        </w:numPr>
        <w:tabs>
          <w:tab w:val="clear" w:pos="360"/>
        </w:tabs>
        <w:suppressAutoHyphens/>
        <w:spacing w:after="0" w:line="276" w:lineRule="auto"/>
        <w:ind w:hanging="357"/>
        <w:jc w:val="both"/>
        <w:rPr>
          <w:rFonts w:ascii="Cambria" w:hAnsi="Cambria"/>
          <w:sz w:val="20"/>
          <w:szCs w:val="20"/>
        </w:rPr>
      </w:pPr>
      <w:r w:rsidRPr="00902A98">
        <w:rPr>
          <w:rFonts w:ascii="Cambria" w:hAnsi="Cambria" w:cs="Cambria"/>
          <w:b/>
          <w:bCs/>
          <w:sz w:val="20"/>
          <w:szCs w:val="20"/>
        </w:rPr>
        <w:t>Cena  brutto wykonania Przedmiotu umowy wynosi:</w:t>
      </w:r>
      <w:r w:rsidRPr="00902A98">
        <w:rPr>
          <w:rFonts w:ascii="Cambria" w:hAnsi="Cambria" w:cs="Cambria"/>
          <w:sz w:val="20"/>
          <w:szCs w:val="20"/>
        </w:rPr>
        <w:t xml:space="preserve"> </w:t>
      </w:r>
      <w:r w:rsidRPr="00902A98">
        <w:rPr>
          <w:rFonts w:ascii="Cambria" w:hAnsi="Cambria"/>
          <w:sz w:val="20"/>
          <w:szCs w:val="20"/>
        </w:rPr>
        <w:t xml:space="preserve"> </w:t>
      </w:r>
    </w:p>
    <w:p w14:paraId="7EEDC102" w14:textId="1139E5C9" w:rsidR="00956245" w:rsidRDefault="009119D0" w:rsidP="004C6A60">
      <w:pPr>
        <w:suppressAutoHyphens/>
        <w:spacing w:after="0" w:line="276" w:lineRule="auto"/>
        <w:ind w:left="360"/>
        <w:jc w:val="both"/>
        <w:rPr>
          <w:rFonts w:ascii="Cambria" w:hAnsi="Cambria" w:cs="Cambria"/>
          <w:sz w:val="20"/>
          <w:szCs w:val="20"/>
        </w:rPr>
      </w:pPr>
      <w:r w:rsidRPr="00902A98">
        <w:rPr>
          <w:rFonts w:ascii="Cambria" w:hAnsi="Cambria" w:cs="Cambria"/>
          <w:b/>
          <w:bCs/>
          <w:sz w:val="20"/>
          <w:szCs w:val="20"/>
        </w:rPr>
        <w:t>……………................................ złotych</w:t>
      </w:r>
      <w:r w:rsidR="00187A0D" w:rsidRPr="00902A98">
        <w:rPr>
          <w:rFonts w:ascii="Cambria" w:hAnsi="Cambria" w:cs="Cambria"/>
          <w:sz w:val="20"/>
          <w:szCs w:val="20"/>
        </w:rPr>
        <w:t xml:space="preserve"> (słownie:………</w:t>
      </w:r>
      <w:r w:rsidR="002B0098">
        <w:rPr>
          <w:rFonts w:ascii="Cambria" w:hAnsi="Cambria" w:cs="Cambria"/>
          <w:sz w:val="20"/>
          <w:szCs w:val="20"/>
        </w:rPr>
        <w:t>…….………..….…</w:t>
      </w:r>
      <w:r w:rsidR="00187A0D" w:rsidRPr="00902A98">
        <w:rPr>
          <w:rFonts w:ascii="Cambria" w:hAnsi="Cambria" w:cs="Cambria"/>
          <w:sz w:val="20"/>
          <w:szCs w:val="20"/>
        </w:rPr>
        <w:t>……….)</w:t>
      </w:r>
      <w:r w:rsidRPr="00902A98">
        <w:rPr>
          <w:rFonts w:ascii="Cambria" w:hAnsi="Cambria" w:cs="Cambria"/>
          <w:sz w:val="20"/>
          <w:szCs w:val="20"/>
        </w:rPr>
        <w:t xml:space="preserve"> w tym podatek VAT</w:t>
      </w:r>
      <w:r w:rsidR="00187A0D" w:rsidRPr="00902A98">
        <w:rPr>
          <w:rFonts w:ascii="Cambria" w:hAnsi="Cambria" w:cs="Cambria"/>
          <w:sz w:val="20"/>
          <w:szCs w:val="20"/>
        </w:rPr>
        <w:t xml:space="preserve"> ……</w:t>
      </w:r>
      <w:r w:rsidR="002B0098">
        <w:rPr>
          <w:rFonts w:ascii="Cambria" w:hAnsi="Cambria" w:cs="Cambria"/>
          <w:sz w:val="20"/>
          <w:szCs w:val="20"/>
        </w:rPr>
        <w:t>.…..</w:t>
      </w:r>
      <w:r w:rsidR="00187A0D" w:rsidRPr="00902A98">
        <w:rPr>
          <w:rFonts w:ascii="Cambria" w:hAnsi="Cambria" w:cs="Cambria"/>
          <w:sz w:val="20"/>
          <w:szCs w:val="20"/>
        </w:rPr>
        <w:t>………………</w:t>
      </w:r>
      <w:r w:rsidRPr="00902A98">
        <w:rPr>
          <w:rFonts w:ascii="Cambria" w:hAnsi="Cambria" w:cs="Cambria"/>
          <w:sz w:val="20"/>
          <w:szCs w:val="20"/>
        </w:rPr>
        <w:t xml:space="preserve"> (słownie: .....................................................................................................</w:t>
      </w:r>
      <w:r w:rsidR="0055398A" w:rsidRPr="00902A98">
        <w:rPr>
          <w:rFonts w:ascii="Cambria" w:hAnsi="Cambria" w:cs="Cambria"/>
          <w:sz w:val="20"/>
          <w:szCs w:val="20"/>
        </w:rPr>
        <w:t>..............................)</w:t>
      </w:r>
      <w:r w:rsidR="00FC23DC">
        <w:rPr>
          <w:rFonts w:ascii="Cambria" w:hAnsi="Cambria" w:cs="Cambria"/>
          <w:sz w:val="20"/>
          <w:szCs w:val="20"/>
        </w:rPr>
        <w:t>,</w:t>
      </w:r>
    </w:p>
    <w:p w14:paraId="02125361" w14:textId="77777777" w:rsidR="00187A0D" w:rsidRPr="005C17C9" w:rsidRDefault="00187A0D" w:rsidP="005C17C9">
      <w:pPr>
        <w:suppressAutoHyphens/>
        <w:spacing w:after="0"/>
        <w:jc w:val="both"/>
        <w:rPr>
          <w:rFonts w:ascii="Cambria" w:hAnsi="Cambria"/>
        </w:rPr>
      </w:pPr>
    </w:p>
    <w:p w14:paraId="14156836" w14:textId="77777777" w:rsidR="009119D0" w:rsidRPr="00D271A8" w:rsidRDefault="009119D0">
      <w:pPr>
        <w:numPr>
          <w:ilvl w:val="0"/>
          <w:numId w:val="27"/>
        </w:numPr>
        <w:tabs>
          <w:tab w:val="clear" w:pos="360"/>
        </w:tabs>
        <w:suppressAutoHyphens/>
        <w:spacing w:after="120" w:line="276" w:lineRule="auto"/>
        <w:ind w:hanging="357"/>
        <w:jc w:val="both"/>
        <w:rPr>
          <w:rFonts w:ascii="Cambria" w:hAnsi="Cambria"/>
          <w:sz w:val="20"/>
          <w:szCs w:val="20"/>
        </w:rPr>
      </w:pPr>
      <w:r w:rsidRPr="00D271A8">
        <w:rPr>
          <w:rFonts w:ascii="Cambria" w:hAnsi="Cambria" w:cs="Cambria"/>
          <w:b/>
          <w:bCs/>
          <w:sz w:val="20"/>
          <w:szCs w:val="20"/>
        </w:rPr>
        <w:t xml:space="preserve">Wykonawca </w:t>
      </w:r>
      <w:r w:rsidRPr="00D271A8">
        <w:rPr>
          <w:rFonts w:ascii="Cambria" w:hAnsi="Cambria" w:cs="Cambria"/>
          <w:sz w:val="20"/>
          <w:szCs w:val="20"/>
        </w:rPr>
        <w:t xml:space="preserve">zobowiązany jest do wykonania </w:t>
      </w:r>
      <w:r>
        <w:rPr>
          <w:rFonts w:ascii="Cambria" w:hAnsi="Cambria" w:cs="Cambria"/>
          <w:sz w:val="20"/>
          <w:szCs w:val="20"/>
        </w:rPr>
        <w:t>P</w:t>
      </w:r>
      <w:r w:rsidRPr="00D271A8">
        <w:rPr>
          <w:rFonts w:ascii="Cambria" w:hAnsi="Cambria" w:cs="Cambria"/>
          <w:sz w:val="20"/>
          <w:szCs w:val="20"/>
        </w:rPr>
        <w:t xml:space="preserve">rzedmiotu </w:t>
      </w:r>
      <w:r>
        <w:rPr>
          <w:rFonts w:ascii="Cambria" w:hAnsi="Cambria" w:cs="Cambria"/>
          <w:sz w:val="20"/>
          <w:szCs w:val="20"/>
        </w:rPr>
        <w:t>u</w:t>
      </w:r>
      <w:r w:rsidRPr="00D271A8">
        <w:rPr>
          <w:rFonts w:ascii="Cambria" w:hAnsi="Cambria" w:cs="Cambria"/>
          <w:sz w:val="20"/>
          <w:szCs w:val="20"/>
        </w:rPr>
        <w:t xml:space="preserve">mowy w pełnym zakresie, zgodnie </w:t>
      </w:r>
      <w:r w:rsidR="007D5DE1">
        <w:rPr>
          <w:rFonts w:ascii="Cambria" w:hAnsi="Cambria" w:cs="Cambria"/>
          <w:sz w:val="20"/>
          <w:szCs w:val="20"/>
        </w:rPr>
        <w:br/>
      </w:r>
      <w:r w:rsidRPr="00D271A8">
        <w:rPr>
          <w:rFonts w:ascii="Cambria" w:hAnsi="Cambria" w:cs="Cambria"/>
          <w:sz w:val="20"/>
          <w:szCs w:val="20"/>
        </w:rPr>
        <w:t>z dokumentacją, przedmiarem robót, specyfikacją techniczną wykonania i odbioru robót oraz kosztorysem ofertowym</w:t>
      </w:r>
      <w:r>
        <w:rPr>
          <w:rFonts w:ascii="Cambria" w:hAnsi="Cambria" w:cs="Cambria"/>
          <w:sz w:val="20"/>
          <w:szCs w:val="20"/>
        </w:rPr>
        <w:t xml:space="preserve"> i zatwierdzonym harmonogramem</w:t>
      </w:r>
      <w:r w:rsidRPr="00D271A8">
        <w:rPr>
          <w:rFonts w:ascii="Cambria" w:hAnsi="Cambria" w:cs="Cambria"/>
          <w:sz w:val="20"/>
          <w:szCs w:val="20"/>
        </w:rPr>
        <w:t xml:space="preserve">. </w:t>
      </w:r>
    </w:p>
    <w:p w14:paraId="4362B038" w14:textId="4C75BEBF" w:rsidR="00950832" w:rsidRPr="00950832" w:rsidRDefault="000E4403">
      <w:pPr>
        <w:pStyle w:val="Style7"/>
        <w:widowControl/>
        <w:numPr>
          <w:ilvl w:val="0"/>
          <w:numId w:val="27"/>
        </w:numPr>
        <w:tabs>
          <w:tab w:val="clear" w:pos="360"/>
        </w:tabs>
        <w:spacing w:after="100" w:afterAutospacing="1" w:line="276" w:lineRule="auto"/>
        <w:textAlignment w:val="auto"/>
        <w:rPr>
          <w:rFonts w:ascii="Cambria" w:hAnsi="Cambria"/>
          <w:color w:val="000000" w:themeColor="text1"/>
          <w:sz w:val="20"/>
        </w:rPr>
      </w:pPr>
      <w:r w:rsidRPr="000E4403">
        <w:rPr>
          <w:rStyle w:val="FontStyle32"/>
          <w:rFonts w:ascii="Cambria" w:hAnsi="Cambria" w:cs="Calibri"/>
          <w:color w:val="000000" w:themeColor="text1"/>
          <w:kern w:val="0"/>
          <w:sz w:val="20"/>
          <w:szCs w:val="20"/>
        </w:rPr>
        <w:t xml:space="preserve">Strony postanawiają, że wynagrodzenie określone w </w:t>
      </w:r>
      <w:r w:rsidR="00B45FB3">
        <w:rPr>
          <w:rStyle w:val="FontStyle32"/>
          <w:rFonts w:ascii="Cambria" w:hAnsi="Cambria" w:cs="Calibri"/>
          <w:color w:val="000000" w:themeColor="text1"/>
          <w:kern w:val="0"/>
          <w:sz w:val="20"/>
          <w:szCs w:val="20"/>
        </w:rPr>
        <w:t xml:space="preserve">§10 </w:t>
      </w:r>
      <w:r w:rsidRPr="000E4403">
        <w:rPr>
          <w:rStyle w:val="FontStyle32"/>
          <w:rFonts w:ascii="Cambria" w:hAnsi="Cambria" w:cs="Calibri"/>
          <w:color w:val="000000" w:themeColor="text1"/>
          <w:kern w:val="0"/>
          <w:sz w:val="20"/>
          <w:szCs w:val="20"/>
        </w:rPr>
        <w:t>ust.</w:t>
      </w:r>
      <w:r w:rsidR="00F32C82">
        <w:rPr>
          <w:rStyle w:val="FontStyle32"/>
          <w:rFonts w:ascii="Cambria" w:hAnsi="Cambria" w:cs="Calibri"/>
          <w:color w:val="000000" w:themeColor="text1"/>
          <w:kern w:val="0"/>
          <w:sz w:val="20"/>
          <w:szCs w:val="20"/>
        </w:rPr>
        <w:t xml:space="preserve"> </w:t>
      </w:r>
      <w:r w:rsidR="00B45FB3">
        <w:rPr>
          <w:rStyle w:val="FontStyle32"/>
          <w:rFonts w:ascii="Cambria" w:hAnsi="Cambria" w:cs="Calibri"/>
          <w:color w:val="000000" w:themeColor="text1"/>
          <w:kern w:val="0"/>
          <w:sz w:val="20"/>
          <w:szCs w:val="20"/>
        </w:rPr>
        <w:t>1</w:t>
      </w:r>
      <w:r w:rsidRPr="000E4403">
        <w:rPr>
          <w:rStyle w:val="FontStyle32"/>
          <w:rFonts w:ascii="Cambria" w:hAnsi="Cambria" w:cs="Calibri"/>
          <w:color w:val="000000" w:themeColor="text1"/>
          <w:kern w:val="0"/>
          <w:sz w:val="20"/>
          <w:szCs w:val="20"/>
        </w:rPr>
        <w:t xml:space="preserve">, stanowi wynagrodzenie ryczałtowe (niesie ryzyko ryczałtu) i jest niezmienne przez cały okres realizacji Umowy </w:t>
      </w:r>
      <w:r w:rsidRPr="000E4403">
        <w:rPr>
          <w:rFonts w:ascii="Cambria" w:hAnsi="Cambria" w:cs="Calibri"/>
          <w:color w:val="000000" w:themeColor="text1"/>
          <w:sz w:val="20"/>
          <w:szCs w:val="20"/>
          <w:lang w:eastAsia="pl-PL"/>
        </w:rPr>
        <w:t xml:space="preserve">poza przypadkami określonymi </w:t>
      </w:r>
      <w:r w:rsidR="00B45FB3">
        <w:rPr>
          <w:rFonts w:ascii="Cambria" w:hAnsi="Cambria" w:cs="Calibri"/>
          <w:color w:val="000000" w:themeColor="text1"/>
          <w:sz w:val="20"/>
          <w:szCs w:val="20"/>
          <w:lang w:eastAsia="pl-PL"/>
        </w:rPr>
        <w:t xml:space="preserve">                              </w:t>
      </w:r>
      <w:r w:rsidRPr="000E4403">
        <w:rPr>
          <w:rFonts w:ascii="Cambria" w:hAnsi="Cambria" w:cs="Calibri"/>
          <w:color w:val="000000" w:themeColor="text1"/>
          <w:sz w:val="20"/>
          <w:szCs w:val="20"/>
          <w:lang w:eastAsia="pl-PL"/>
        </w:rPr>
        <w:t>w niniejszej umowie oraz przepisami prawa.</w:t>
      </w:r>
      <w:r w:rsidR="00B45FB3">
        <w:rPr>
          <w:rFonts w:ascii="Cambria" w:hAnsi="Cambria" w:cs="Calibri"/>
          <w:color w:val="000000" w:themeColor="text1"/>
          <w:sz w:val="20"/>
          <w:szCs w:val="20"/>
          <w:lang w:eastAsia="pl-PL"/>
        </w:rPr>
        <w:t xml:space="preserve"> </w:t>
      </w:r>
      <w:r w:rsidRPr="000E4403">
        <w:rPr>
          <w:rFonts w:ascii="Cambria" w:hAnsi="Cambria" w:cs="Calibri"/>
          <w:color w:val="000000" w:themeColor="text1"/>
          <w:sz w:val="20"/>
          <w:szCs w:val="20"/>
          <w:lang w:eastAsia="pl-PL"/>
        </w:rPr>
        <w:t xml:space="preserve">Jednocześnie strony postanawiają, że zapłata wynagrodzenia Wykonawcy Inwestycji w całości nastąpi po wykonaniu inwestycji w terminie nie dłuższym niż </w:t>
      </w:r>
      <w:r w:rsidR="00B45FB3">
        <w:rPr>
          <w:rFonts w:ascii="Cambria" w:hAnsi="Cambria" w:cs="Calibri"/>
          <w:color w:val="000000" w:themeColor="text1"/>
          <w:sz w:val="20"/>
          <w:szCs w:val="20"/>
          <w:lang w:eastAsia="pl-PL"/>
        </w:rPr>
        <w:t xml:space="preserve"> 30 dni </w:t>
      </w:r>
      <w:r w:rsidRPr="000E4403">
        <w:rPr>
          <w:rFonts w:ascii="Cambria" w:hAnsi="Cambria" w:cs="Calibri"/>
          <w:color w:val="000000" w:themeColor="text1"/>
          <w:sz w:val="20"/>
          <w:szCs w:val="20"/>
          <w:lang w:eastAsia="pl-PL"/>
        </w:rPr>
        <w:t xml:space="preserve">od dnia odbioru Inwestycji przez </w:t>
      </w:r>
      <w:r w:rsidR="00F06DF1">
        <w:rPr>
          <w:rFonts w:ascii="Cambria" w:hAnsi="Cambria" w:cs="Calibri"/>
          <w:color w:val="000000" w:themeColor="text1"/>
          <w:sz w:val="20"/>
          <w:szCs w:val="20"/>
          <w:lang w:eastAsia="pl-PL"/>
        </w:rPr>
        <w:t xml:space="preserve">Zamawiającego. </w:t>
      </w:r>
    </w:p>
    <w:p w14:paraId="3647DB00" w14:textId="379B350D" w:rsidR="009119D0" w:rsidRPr="007940C3" w:rsidRDefault="009119D0">
      <w:pPr>
        <w:numPr>
          <w:ilvl w:val="0"/>
          <w:numId w:val="27"/>
        </w:numPr>
        <w:tabs>
          <w:tab w:val="clear" w:pos="360"/>
        </w:tabs>
        <w:suppressAutoHyphens/>
        <w:spacing w:after="120" w:line="276" w:lineRule="auto"/>
        <w:jc w:val="both"/>
        <w:rPr>
          <w:rFonts w:ascii="Cambria" w:hAnsi="Cambria"/>
          <w:sz w:val="20"/>
          <w:szCs w:val="20"/>
        </w:rPr>
      </w:pPr>
      <w:r w:rsidRPr="00D271A8">
        <w:rPr>
          <w:rFonts w:ascii="Cambria" w:hAnsi="Cambria" w:cs="Cambria"/>
          <w:bCs/>
          <w:sz w:val="20"/>
          <w:szCs w:val="20"/>
        </w:rPr>
        <w:t>W przypadku stwierdzenia wykonania zakresu robót w sposób niezgodny z dokumentacją (użycie materiałów innych niż w dokumentacji lub zadeklarowanych w złożonej ofercie oraz zastosowanie technologi</w:t>
      </w:r>
      <w:r w:rsidR="00F32C82">
        <w:rPr>
          <w:rFonts w:ascii="Cambria" w:hAnsi="Cambria" w:cs="Cambria"/>
          <w:bCs/>
          <w:sz w:val="20"/>
          <w:szCs w:val="20"/>
        </w:rPr>
        <w:t>i</w:t>
      </w:r>
      <w:r w:rsidRPr="00D271A8">
        <w:rPr>
          <w:rFonts w:ascii="Cambria" w:hAnsi="Cambria" w:cs="Cambria"/>
          <w:bCs/>
          <w:sz w:val="20"/>
          <w:szCs w:val="20"/>
        </w:rPr>
        <w:t xml:space="preserve"> niezgodnej z dokumentacją lub zadeklarowanej w złożonej ofercie) </w:t>
      </w:r>
      <w:r w:rsidR="00F32C82">
        <w:rPr>
          <w:rFonts w:ascii="Cambria" w:hAnsi="Cambria" w:cs="Cambria"/>
          <w:sz w:val="20"/>
          <w:szCs w:val="20"/>
        </w:rPr>
        <w:t>Z</w:t>
      </w:r>
      <w:r w:rsidRPr="00D271A8">
        <w:rPr>
          <w:rFonts w:ascii="Cambria" w:hAnsi="Cambria" w:cs="Cambria"/>
          <w:sz w:val="20"/>
          <w:szCs w:val="20"/>
        </w:rPr>
        <w:t xml:space="preserve">amawiający pomniejszy wynagrodzenie za te roboty wykorzystując do tego ceny rynkowe lub w przypadku ich braku </w:t>
      </w:r>
      <w:proofErr w:type="spellStart"/>
      <w:r w:rsidRPr="00D271A8">
        <w:rPr>
          <w:rFonts w:ascii="Cambria" w:hAnsi="Cambria" w:cs="Cambria"/>
          <w:sz w:val="20"/>
          <w:szCs w:val="20"/>
        </w:rPr>
        <w:t>sekocenbud</w:t>
      </w:r>
      <w:proofErr w:type="spellEnd"/>
      <w:r w:rsidRPr="00D271A8">
        <w:rPr>
          <w:rFonts w:ascii="Cambria" w:hAnsi="Cambria" w:cs="Cambria"/>
          <w:sz w:val="20"/>
          <w:szCs w:val="20"/>
        </w:rPr>
        <w:t xml:space="preserve"> i nałoży karę umowną zgodnie z zapisami umowy</w:t>
      </w:r>
      <w:r w:rsidR="006761FF">
        <w:rPr>
          <w:rFonts w:ascii="Cambria" w:hAnsi="Cambria" w:cs="Cambria"/>
          <w:sz w:val="20"/>
          <w:szCs w:val="20"/>
        </w:rPr>
        <w:t>.</w:t>
      </w:r>
      <w:r w:rsidRPr="00D271A8">
        <w:rPr>
          <w:rFonts w:ascii="Cambria" w:hAnsi="Cambria" w:cs="Cambria"/>
          <w:sz w:val="20"/>
          <w:szCs w:val="20"/>
        </w:rPr>
        <w:t xml:space="preserve"> </w:t>
      </w:r>
    </w:p>
    <w:p w14:paraId="7DA96AA2" w14:textId="77777777" w:rsidR="009119D0" w:rsidRPr="00D271A8" w:rsidRDefault="009119D0">
      <w:pPr>
        <w:numPr>
          <w:ilvl w:val="0"/>
          <w:numId w:val="27"/>
        </w:numPr>
        <w:tabs>
          <w:tab w:val="clear" w:pos="360"/>
        </w:tabs>
        <w:suppressAutoHyphens/>
        <w:spacing w:after="120" w:line="276" w:lineRule="auto"/>
        <w:ind w:hanging="357"/>
        <w:jc w:val="both"/>
        <w:rPr>
          <w:rFonts w:ascii="Cambria" w:hAnsi="Cambria"/>
          <w:sz w:val="20"/>
          <w:szCs w:val="20"/>
        </w:rPr>
      </w:pPr>
      <w:r w:rsidRPr="00D271A8">
        <w:rPr>
          <w:rFonts w:ascii="Cambria" w:hAnsi="Cambria" w:cs="Cambria"/>
          <w:sz w:val="20"/>
          <w:szCs w:val="20"/>
        </w:rPr>
        <w:t>W uzasadnionych przypadkach dopuszcza się wprowadzanie zmian w stosunku do dokumentacji:</w:t>
      </w:r>
    </w:p>
    <w:p w14:paraId="676CCEAC" w14:textId="77777777" w:rsidR="009119D0" w:rsidRPr="00D271A8" w:rsidRDefault="009119D0">
      <w:pPr>
        <w:numPr>
          <w:ilvl w:val="0"/>
          <w:numId w:val="28"/>
        </w:numPr>
        <w:suppressAutoHyphens/>
        <w:spacing w:after="120" w:line="276" w:lineRule="auto"/>
        <w:jc w:val="both"/>
        <w:rPr>
          <w:rFonts w:ascii="Cambria" w:hAnsi="Cambria"/>
          <w:sz w:val="20"/>
          <w:szCs w:val="20"/>
        </w:rPr>
      </w:pPr>
      <w:r w:rsidRPr="00D271A8">
        <w:rPr>
          <w:rFonts w:ascii="Cambria" w:hAnsi="Cambria" w:cs="Cambria"/>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dokumentacja. W tym przypadku Wykonawca przedstawia projekt zamienny zawierający opis proponowanych zmian wraz z rysunkami. Projekt taki wymaga akceptacji i zatwierdzenia do realizacji przez Zamawiającego.</w:t>
      </w:r>
    </w:p>
    <w:p w14:paraId="54418635" w14:textId="77777777" w:rsidR="009119D0" w:rsidRPr="00D271A8" w:rsidRDefault="009119D0">
      <w:pPr>
        <w:numPr>
          <w:ilvl w:val="0"/>
          <w:numId w:val="28"/>
        </w:numPr>
        <w:suppressAutoHyphens/>
        <w:spacing w:after="120" w:line="276" w:lineRule="auto"/>
        <w:jc w:val="both"/>
        <w:rPr>
          <w:rFonts w:ascii="Cambria" w:hAnsi="Cambria"/>
          <w:sz w:val="20"/>
          <w:szCs w:val="20"/>
        </w:rPr>
      </w:pPr>
      <w:r w:rsidRPr="00D271A8">
        <w:rPr>
          <w:rFonts w:ascii="Cambria" w:hAnsi="Cambria" w:cs="Cambria"/>
          <w:sz w:val="20"/>
          <w:szCs w:val="20"/>
        </w:rPr>
        <w:lastRenderedPageBreak/>
        <w:t>w przypadku gdy z punktu widzenia Zamawiającego zachodzi potrzeba zmiany rozwiązań technicznych wynikających z umowy Zamawiający sporządza protokół konieczności, a następnie dostarcza dokumentację na te roboty wraz ze zleceniem ich wykonania.</w:t>
      </w:r>
    </w:p>
    <w:p w14:paraId="70C68468" w14:textId="00769CB8" w:rsidR="009119D0" w:rsidRPr="00BE673E" w:rsidRDefault="009119D0">
      <w:pPr>
        <w:numPr>
          <w:ilvl w:val="0"/>
          <w:numId w:val="28"/>
        </w:numPr>
        <w:suppressAutoHyphens/>
        <w:spacing w:after="120" w:line="276" w:lineRule="auto"/>
        <w:jc w:val="both"/>
        <w:rPr>
          <w:rFonts w:ascii="Cambria" w:hAnsi="Cambria"/>
          <w:sz w:val="20"/>
          <w:szCs w:val="20"/>
        </w:rPr>
      </w:pPr>
      <w:r w:rsidRPr="00D271A8">
        <w:rPr>
          <w:rFonts w:ascii="Cambria" w:hAnsi="Cambria" w:cs="Cambria"/>
          <w:sz w:val="20"/>
          <w:szCs w:val="20"/>
        </w:rPr>
        <w:t>W p</w:t>
      </w:r>
      <w:r>
        <w:rPr>
          <w:rFonts w:ascii="Cambria" w:hAnsi="Cambria" w:cs="Cambria"/>
          <w:sz w:val="20"/>
          <w:szCs w:val="20"/>
        </w:rPr>
        <w:t>rzypadku, gdy określone w ust. 6</w:t>
      </w:r>
      <w:r w:rsidRPr="00D271A8">
        <w:rPr>
          <w:rFonts w:ascii="Cambria" w:hAnsi="Cambria" w:cs="Cambria"/>
          <w:sz w:val="20"/>
          <w:szCs w:val="20"/>
        </w:rPr>
        <w:t xml:space="preserve"> pkt. 2 zmiany spowodują wzrost kosztów, roboty te będą traktowane jako dodatkowe i Zamawiający złoży na ich wykonanie dodatkowe zamówienie, w trybie wynikającym </w:t>
      </w:r>
      <w:r w:rsidR="00B40199">
        <w:rPr>
          <w:rFonts w:ascii="Cambria" w:hAnsi="Cambria" w:cs="Cambria"/>
          <w:sz w:val="20"/>
          <w:szCs w:val="20"/>
        </w:rPr>
        <w:br/>
      </w:r>
      <w:r w:rsidRPr="00D271A8">
        <w:rPr>
          <w:rFonts w:ascii="Cambria" w:hAnsi="Cambria" w:cs="Cambria"/>
          <w:sz w:val="20"/>
          <w:szCs w:val="20"/>
        </w:rPr>
        <w:t>z ustawy Prawo zamówień publicznych.</w:t>
      </w:r>
    </w:p>
    <w:p w14:paraId="0AD26BDE" w14:textId="77777777" w:rsidR="00BE673E" w:rsidRPr="00BE673E" w:rsidRDefault="00BE673E">
      <w:pPr>
        <w:pStyle w:val="Akapitzlist"/>
        <w:numPr>
          <w:ilvl w:val="0"/>
          <w:numId w:val="27"/>
        </w:numPr>
        <w:tabs>
          <w:tab w:val="clear" w:pos="360"/>
        </w:tabs>
        <w:suppressAutoHyphens/>
        <w:spacing w:after="120"/>
        <w:ind w:left="426" w:hanging="426"/>
        <w:jc w:val="both"/>
        <w:rPr>
          <w:rFonts w:ascii="Cambria" w:hAnsi="Cambria"/>
        </w:rPr>
      </w:pPr>
      <w:r w:rsidRPr="00BE673E">
        <w:rPr>
          <w:rFonts w:ascii="Cambria" w:hAnsi="Cambria"/>
        </w:rPr>
        <w:t>Wprowadza się następujące zasady dotyczące płatności wynagrodzenia na</w:t>
      </w:r>
      <w:r w:rsidR="00631AF6">
        <w:rPr>
          <w:rFonts w:ascii="Cambria" w:hAnsi="Cambria"/>
        </w:rPr>
        <w:t>leżnego dla Wykonawcy</w:t>
      </w:r>
      <w:r w:rsidRPr="00BE673E">
        <w:rPr>
          <w:rFonts w:ascii="Cambria" w:hAnsi="Cambria"/>
        </w:rPr>
        <w:t xml:space="preserve"> z tytułu realizacji Umowy z zastosowaniem mechanizmu podzielonej płatności:</w:t>
      </w:r>
    </w:p>
    <w:p w14:paraId="4580CE48" w14:textId="77777777" w:rsidR="00BE673E" w:rsidRPr="00BE673E" w:rsidRDefault="00BE673E">
      <w:pPr>
        <w:pStyle w:val="Akapitzlist"/>
        <w:numPr>
          <w:ilvl w:val="0"/>
          <w:numId w:val="34"/>
        </w:numPr>
        <w:suppressAutoHyphens/>
        <w:spacing w:after="120"/>
        <w:ind w:hanging="294"/>
        <w:jc w:val="both"/>
        <w:rPr>
          <w:rFonts w:ascii="Cambria" w:hAnsi="Cambria"/>
        </w:rPr>
      </w:pPr>
      <w:r w:rsidRPr="00BE673E">
        <w:rPr>
          <w:rFonts w:ascii="Cambria" w:hAnsi="Cambria"/>
        </w:rPr>
        <w:t xml:space="preserve">Zamawiający zastrzega sobie prawo rozliczenia płatności wynikających z umowy za pośrednictwem metody podzielonej płatności (ang. </w:t>
      </w:r>
      <w:proofErr w:type="spellStart"/>
      <w:r w:rsidRPr="00BE673E">
        <w:rPr>
          <w:rFonts w:ascii="Cambria" w:hAnsi="Cambria"/>
        </w:rPr>
        <w:t>split</w:t>
      </w:r>
      <w:proofErr w:type="spellEnd"/>
      <w:r w:rsidRPr="00BE673E">
        <w:rPr>
          <w:rFonts w:ascii="Cambria" w:hAnsi="Cambria"/>
        </w:rPr>
        <w:t xml:space="preserve"> </w:t>
      </w:r>
      <w:proofErr w:type="spellStart"/>
      <w:r w:rsidRPr="00BE673E">
        <w:rPr>
          <w:rFonts w:ascii="Cambria" w:hAnsi="Cambria"/>
        </w:rPr>
        <w:t>payment</w:t>
      </w:r>
      <w:proofErr w:type="spellEnd"/>
      <w:r w:rsidRPr="00BE673E">
        <w:rPr>
          <w:rFonts w:ascii="Cambria" w:hAnsi="Cambria"/>
        </w:rPr>
        <w:t>) przewidzianego w przepisach ustawy o podatku od towarów i usług.</w:t>
      </w:r>
    </w:p>
    <w:p w14:paraId="7976878E" w14:textId="77777777" w:rsidR="00BE673E" w:rsidRPr="00BE673E" w:rsidRDefault="00BE673E">
      <w:pPr>
        <w:pStyle w:val="Akapitzlist"/>
        <w:numPr>
          <w:ilvl w:val="0"/>
          <w:numId w:val="34"/>
        </w:numPr>
        <w:suppressAutoHyphens/>
        <w:spacing w:after="120"/>
        <w:ind w:hanging="294"/>
        <w:jc w:val="both"/>
        <w:rPr>
          <w:rFonts w:ascii="Cambria" w:hAnsi="Cambria"/>
        </w:rPr>
      </w:pPr>
      <w:r w:rsidRPr="00BE673E">
        <w:rPr>
          <w:rFonts w:ascii="Cambria" w:hAnsi="Cambria"/>
        </w:rPr>
        <w:t>Wykonawca oświadcza, że rachunek bankowy na który będą dokonywane płatności to nr………………….</w:t>
      </w:r>
    </w:p>
    <w:p w14:paraId="533B45E6" w14:textId="77777777" w:rsidR="00BE673E" w:rsidRPr="00BE673E" w:rsidRDefault="00BE673E">
      <w:pPr>
        <w:pStyle w:val="Akapitzlist"/>
        <w:numPr>
          <w:ilvl w:val="0"/>
          <w:numId w:val="35"/>
        </w:numPr>
        <w:suppressAutoHyphens/>
        <w:spacing w:after="120"/>
        <w:ind w:left="993" w:hanging="284"/>
        <w:jc w:val="both"/>
        <w:rPr>
          <w:rFonts w:ascii="Cambria" w:hAnsi="Cambria"/>
        </w:rPr>
      </w:pPr>
      <w:r w:rsidRPr="00BE673E">
        <w:rPr>
          <w:rFonts w:ascii="Cambria" w:hAnsi="Cambria"/>
        </w:rPr>
        <w:t>jest rachunkiem umożliwiającym płatność w ramach mechanizmu podzielonej płatności, o którym mowa powyżej.</w:t>
      </w:r>
    </w:p>
    <w:p w14:paraId="23F57760" w14:textId="77777777" w:rsidR="00BE673E" w:rsidRPr="00BE673E" w:rsidRDefault="00BE673E">
      <w:pPr>
        <w:pStyle w:val="Akapitzlist"/>
        <w:numPr>
          <w:ilvl w:val="0"/>
          <w:numId w:val="35"/>
        </w:numPr>
        <w:suppressAutoHyphens/>
        <w:spacing w:after="120"/>
        <w:ind w:left="993" w:hanging="284"/>
        <w:jc w:val="both"/>
        <w:rPr>
          <w:rFonts w:ascii="Cambria" w:hAnsi="Cambria"/>
        </w:rPr>
      </w:pPr>
      <w:r w:rsidRPr="00BE673E">
        <w:rPr>
          <w:rFonts w:ascii="Cambria" w:hAnsi="Cambria"/>
        </w:rPr>
        <w:t>jest rachunkiem znajdującym się w elektronicznym wykazie podmiotów prowadzonym od 1 września 2019 r. przez Szefa Krajowej Administracji Skarbowej, o którym mowa w ustawie o podatku od towarów i usług.</w:t>
      </w:r>
    </w:p>
    <w:p w14:paraId="1AF16A28" w14:textId="77777777" w:rsidR="00BE673E" w:rsidRPr="00BE673E" w:rsidRDefault="00BE673E">
      <w:pPr>
        <w:pStyle w:val="Akapitzlist"/>
        <w:numPr>
          <w:ilvl w:val="0"/>
          <w:numId w:val="34"/>
        </w:numPr>
        <w:suppressAutoHyphens/>
        <w:spacing w:after="120"/>
        <w:ind w:hanging="294"/>
        <w:jc w:val="both"/>
        <w:rPr>
          <w:rFonts w:ascii="Cambria" w:hAnsi="Cambria"/>
        </w:rPr>
      </w:pPr>
      <w:r w:rsidRPr="00BE673E">
        <w:rPr>
          <w:rFonts w:ascii="Cambria" w:hAnsi="Cambria"/>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3A823090" w14:textId="77777777" w:rsidR="007D4DE2" w:rsidRDefault="00BE673E">
      <w:pPr>
        <w:pStyle w:val="Akapitzlist"/>
        <w:numPr>
          <w:ilvl w:val="0"/>
          <w:numId w:val="34"/>
        </w:numPr>
        <w:suppressAutoHyphens/>
        <w:spacing w:after="120"/>
        <w:ind w:hanging="294"/>
        <w:jc w:val="both"/>
        <w:rPr>
          <w:rFonts w:ascii="Cambria" w:hAnsi="Cambria"/>
        </w:rPr>
      </w:pPr>
      <w:r w:rsidRPr="00BE673E">
        <w:rPr>
          <w:rFonts w:ascii="Cambria" w:hAnsi="Cambria"/>
        </w:rPr>
        <w:t>Strony postanawiają, że nie jest dopuszczalny bez zgody Zamawiającego przelew wierzytelności z tytułu wynagrodzenia za zrealizowany przedmiot umowy na osobę trzecią.</w:t>
      </w:r>
    </w:p>
    <w:p w14:paraId="2F8DC859" w14:textId="77777777" w:rsidR="000F4658" w:rsidRPr="000F4658" w:rsidRDefault="000F4658" w:rsidP="000F4658">
      <w:pPr>
        <w:pStyle w:val="Akapitzlist"/>
        <w:suppressAutoHyphens/>
        <w:spacing w:after="120"/>
        <w:jc w:val="both"/>
        <w:rPr>
          <w:rFonts w:ascii="Cambria" w:hAnsi="Cambria"/>
        </w:rPr>
      </w:pPr>
    </w:p>
    <w:p w14:paraId="6D4BD579" w14:textId="77777777" w:rsidR="009119D0" w:rsidRPr="00DB575F" w:rsidRDefault="009119D0" w:rsidP="00EE6290">
      <w:pPr>
        <w:pStyle w:val="Bezodstpw"/>
        <w:spacing w:after="120" w:line="276" w:lineRule="auto"/>
        <w:jc w:val="center"/>
        <w:rPr>
          <w:rFonts w:ascii="Cambria" w:hAnsi="Cambria" w:cs="Calibri"/>
          <w:b/>
          <w:sz w:val="20"/>
          <w:szCs w:val="20"/>
        </w:rPr>
      </w:pPr>
      <w:r w:rsidRPr="00DB575F">
        <w:rPr>
          <w:rFonts w:ascii="Cambria" w:hAnsi="Cambria" w:cs="Calibri"/>
          <w:b/>
          <w:sz w:val="20"/>
          <w:szCs w:val="20"/>
        </w:rPr>
        <w:t>§ 11</w:t>
      </w:r>
    </w:p>
    <w:p w14:paraId="11496651" w14:textId="77777777" w:rsidR="00BE673E" w:rsidRDefault="00631AF6" w:rsidP="00631AF6">
      <w:pPr>
        <w:jc w:val="both"/>
        <w:rPr>
          <w:rFonts w:ascii="Cambria" w:hAnsi="Cambria" w:cs="Arial"/>
          <w:b/>
          <w:bCs/>
          <w:sz w:val="20"/>
          <w:szCs w:val="20"/>
        </w:rPr>
      </w:pPr>
      <w:r w:rsidRPr="00631AF6">
        <w:rPr>
          <w:rFonts w:ascii="Cambria" w:hAnsi="Cambria" w:cs="Arial"/>
          <w:b/>
          <w:bCs/>
          <w:sz w:val="20"/>
          <w:szCs w:val="20"/>
        </w:rPr>
        <w:t>Zamawiający nie dopuszcza częściowego fakturowania robót.</w:t>
      </w:r>
    </w:p>
    <w:p w14:paraId="6B0A6784" w14:textId="77777777" w:rsidR="005C17C9" w:rsidRPr="00631AF6" w:rsidRDefault="005C17C9" w:rsidP="00631AF6">
      <w:pPr>
        <w:jc w:val="both"/>
        <w:rPr>
          <w:rFonts w:ascii="Cambria" w:hAnsi="Cambria" w:cs="Arial"/>
          <w:sz w:val="20"/>
          <w:szCs w:val="20"/>
        </w:rPr>
      </w:pPr>
    </w:p>
    <w:p w14:paraId="47E6DF82" w14:textId="77777777"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12</w:t>
      </w:r>
    </w:p>
    <w:p w14:paraId="7F194CE6" w14:textId="77777777" w:rsidR="009119D0" w:rsidRPr="00D271A8" w:rsidRDefault="00252984">
      <w:pPr>
        <w:numPr>
          <w:ilvl w:val="0"/>
          <w:numId w:val="4"/>
        </w:numPr>
        <w:tabs>
          <w:tab w:val="clear" w:pos="1080"/>
        </w:tabs>
        <w:spacing w:after="120" w:line="276" w:lineRule="auto"/>
        <w:ind w:left="426" w:hanging="426"/>
        <w:jc w:val="both"/>
        <w:rPr>
          <w:rFonts w:ascii="Cambria" w:hAnsi="Cambria" w:cs="Arial"/>
          <w:sz w:val="20"/>
          <w:szCs w:val="20"/>
        </w:rPr>
      </w:pPr>
      <w:r>
        <w:rPr>
          <w:rFonts w:ascii="Cambria" w:hAnsi="Cambria" w:cs="Arial"/>
          <w:sz w:val="20"/>
          <w:szCs w:val="20"/>
        </w:rPr>
        <w:t>Zapłata nastąpi w terminie do 3</w:t>
      </w:r>
      <w:r w:rsidR="000D1B1D">
        <w:rPr>
          <w:rFonts w:ascii="Cambria" w:hAnsi="Cambria" w:cs="Arial"/>
          <w:sz w:val="20"/>
          <w:szCs w:val="20"/>
        </w:rPr>
        <w:t>0</w:t>
      </w:r>
      <w:r w:rsidR="009119D0" w:rsidRPr="00D271A8">
        <w:rPr>
          <w:rFonts w:ascii="Cambria" w:hAnsi="Cambria" w:cs="Arial"/>
          <w:sz w:val="20"/>
          <w:szCs w:val="20"/>
        </w:rPr>
        <w:t xml:space="preserve"> dni li</w:t>
      </w:r>
      <w:r w:rsidR="0027437A">
        <w:rPr>
          <w:rFonts w:ascii="Cambria" w:hAnsi="Cambria" w:cs="Arial"/>
          <w:sz w:val="20"/>
          <w:szCs w:val="20"/>
        </w:rPr>
        <w:t xml:space="preserve">cząc od dnia </w:t>
      </w:r>
      <w:r w:rsidR="009119D0" w:rsidRPr="00D271A8">
        <w:rPr>
          <w:rFonts w:ascii="Cambria" w:hAnsi="Cambria" w:cs="Arial"/>
          <w:sz w:val="20"/>
          <w:szCs w:val="20"/>
        </w:rPr>
        <w:t xml:space="preserve">doręczenia </w:t>
      </w:r>
      <w:r w:rsidR="009119D0" w:rsidRPr="00D271A8">
        <w:rPr>
          <w:rFonts w:ascii="Cambria" w:hAnsi="Cambria" w:cs="Arial"/>
          <w:b/>
          <w:bCs/>
          <w:sz w:val="20"/>
          <w:szCs w:val="20"/>
        </w:rPr>
        <w:t xml:space="preserve">Zamawiającemu </w:t>
      </w:r>
      <w:r w:rsidR="009119D0" w:rsidRPr="00D271A8">
        <w:rPr>
          <w:rFonts w:ascii="Cambria" w:hAnsi="Cambria" w:cs="Arial"/>
          <w:bCs/>
          <w:sz w:val="20"/>
          <w:szCs w:val="20"/>
        </w:rPr>
        <w:t>prawidłowo wystawionej</w:t>
      </w:r>
      <w:r w:rsidR="009119D0" w:rsidRPr="00D271A8">
        <w:rPr>
          <w:rFonts w:ascii="Cambria" w:hAnsi="Cambria" w:cs="Arial"/>
          <w:b/>
          <w:bCs/>
          <w:sz w:val="20"/>
          <w:szCs w:val="20"/>
        </w:rPr>
        <w:t xml:space="preserve"> </w:t>
      </w:r>
      <w:r w:rsidR="009119D0" w:rsidRPr="00D271A8">
        <w:rPr>
          <w:rFonts w:ascii="Cambria" w:hAnsi="Cambria" w:cs="Arial"/>
          <w:sz w:val="20"/>
          <w:szCs w:val="20"/>
        </w:rPr>
        <w:t xml:space="preserve">faktury wraz  z protokołem </w:t>
      </w:r>
      <w:r w:rsidR="00221C0F">
        <w:rPr>
          <w:rFonts w:ascii="Cambria" w:hAnsi="Cambria" w:cs="Arial"/>
          <w:sz w:val="20"/>
          <w:szCs w:val="20"/>
        </w:rPr>
        <w:t>odbioru</w:t>
      </w:r>
      <w:r w:rsidR="009119D0" w:rsidRPr="00D271A8">
        <w:rPr>
          <w:rFonts w:ascii="Cambria" w:hAnsi="Cambria" w:cs="Arial"/>
          <w:sz w:val="20"/>
          <w:szCs w:val="20"/>
        </w:rPr>
        <w:t xml:space="preserve"> końcow</w:t>
      </w:r>
      <w:r w:rsidR="00221C0F">
        <w:rPr>
          <w:rFonts w:ascii="Cambria" w:hAnsi="Cambria" w:cs="Arial"/>
          <w:sz w:val="20"/>
          <w:szCs w:val="20"/>
        </w:rPr>
        <w:t>ego</w:t>
      </w:r>
      <w:r w:rsidR="009119D0" w:rsidRPr="00D271A8">
        <w:rPr>
          <w:rFonts w:ascii="Cambria" w:hAnsi="Cambria" w:cs="Arial"/>
          <w:sz w:val="20"/>
          <w:szCs w:val="20"/>
        </w:rPr>
        <w:t xml:space="preserve"> z kompletnymi dokumentami odbiorowymi</w:t>
      </w:r>
      <w:r w:rsidR="00344D0E">
        <w:rPr>
          <w:rFonts w:ascii="Cambria" w:hAnsi="Cambria" w:cs="Arial"/>
          <w:sz w:val="20"/>
          <w:szCs w:val="20"/>
        </w:rPr>
        <w:t>.</w:t>
      </w:r>
      <w:r w:rsidR="009119D0" w:rsidRPr="00D271A8">
        <w:rPr>
          <w:rFonts w:ascii="Cambria" w:hAnsi="Cambria" w:cs="Arial"/>
          <w:sz w:val="20"/>
          <w:szCs w:val="20"/>
        </w:rPr>
        <w:t xml:space="preserve"> </w:t>
      </w:r>
    </w:p>
    <w:p w14:paraId="7FCE0E2D" w14:textId="77777777" w:rsidR="00264265" w:rsidRDefault="009119D0">
      <w:pPr>
        <w:numPr>
          <w:ilvl w:val="0"/>
          <w:numId w:val="4"/>
        </w:numPr>
        <w:tabs>
          <w:tab w:val="clear" w:pos="1080"/>
        </w:tabs>
        <w:spacing w:after="120" w:line="276" w:lineRule="auto"/>
        <w:ind w:left="426" w:hanging="426"/>
        <w:jc w:val="both"/>
        <w:rPr>
          <w:rFonts w:ascii="Cambria" w:hAnsi="Cambria" w:cs="Arial"/>
          <w:sz w:val="20"/>
          <w:szCs w:val="20"/>
        </w:rPr>
      </w:pPr>
      <w:r w:rsidRPr="00D271A8">
        <w:rPr>
          <w:rFonts w:ascii="Cambria" w:hAnsi="Cambria" w:cs="Arial"/>
          <w:sz w:val="20"/>
          <w:szCs w:val="20"/>
        </w:rPr>
        <w:t>Za dzień zapłaty uznaje się dzień obciążenia rachunku Zamawiającego.</w:t>
      </w:r>
    </w:p>
    <w:p w14:paraId="0599EFFB" w14:textId="0B8EC952" w:rsidR="00264265" w:rsidRPr="00264265" w:rsidRDefault="00264265">
      <w:pPr>
        <w:numPr>
          <w:ilvl w:val="0"/>
          <w:numId w:val="4"/>
        </w:numPr>
        <w:tabs>
          <w:tab w:val="clear" w:pos="1080"/>
        </w:tabs>
        <w:spacing w:after="120" w:line="276" w:lineRule="auto"/>
        <w:ind w:left="426" w:hanging="426"/>
        <w:jc w:val="both"/>
        <w:rPr>
          <w:rFonts w:ascii="Cambria" w:hAnsi="Cambria" w:cs="Arial"/>
          <w:sz w:val="20"/>
          <w:szCs w:val="20"/>
        </w:rPr>
      </w:pPr>
      <w:r w:rsidRPr="00264265">
        <w:rPr>
          <w:rFonts w:ascii="Cambria" w:hAnsi="Cambria" w:cs="Arial"/>
          <w:sz w:val="20"/>
          <w:szCs w:val="20"/>
        </w:rPr>
        <w:t xml:space="preserve">Zapisy dotyczące sposobu fakturowania: </w:t>
      </w:r>
    </w:p>
    <w:p w14:paraId="7D9812CC" w14:textId="77777777" w:rsidR="00264265" w:rsidRPr="00264265" w:rsidRDefault="00264265" w:rsidP="00B40199">
      <w:pPr>
        <w:spacing w:before="120" w:after="120" w:line="276" w:lineRule="auto"/>
        <w:ind w:left="426"/>
        <w:jc w:val="both"/>
        <w:rPr>
          <w:rFonts w:ascii="Cambria" w:hAnsi="Cambria" w:cs="Arial"/>
          <w:sz w:val="20"/>
          <w:szCs w:val="20"/>
        </w:rPr>
      </w:pPr>
      <w:r w:rsidRPr="00264265">
        <w:rPr>
          <w:rFonts w:ascii="Cambria" w:hAnsi="Cambria" w:cs="Arial"/>
          <w:sz w:val="20"/>
          <w:szCs w:val="20"/>
        </w:rPr>
        <w:t xml:space="preserve">Nabywca: Gmina Nowiny z siedzibą w Nowinach, ul. Białe Zagłębie 25, 26-052 Nowiny, NIP 959-14-68-922, REGON 291010665. </w:t>
      </w:r>
    </w:p>
    <w:p w14:paraId="177A9C21" w14:textId="4130EF6B" w:rsidR="00264265" w:rsidRDefault="00264265" w:rsidP="00B40199">
      <w:pPr>
        <w:spacing w:before="120" w:after="120" w:line="276" w:lineRule="auto"/>
        <w:ind w:left="426"/>
        <w:jc w:val="both"/>
        <w:rPr>
          <w:rFonts w:ascii="Cambria" w:hAnsi="Cambria" w:cs="Arial"/>
          <w:sz w:val="20"/>
          <w:szCs w:val="20"/>
        </w:rPr>
      </w:pPr>
      <w:r w:rsidRPr="00264265">
        <w:rPr>
          <w:rFonts w:ascii="Cambria" w:hAnsi="Cambria" w:cs="Arial"/>
          <w:sz w:val="20"/>
          <w:szCs w:val="20"/>
        </w:rPr>
        <w:t xml:space="preserve">Odbiorca: Urząd Gminy Nowiny. </w:t>
      </w:r>
    </w:p>
    <w:p w14:paraId="31729D97" w14:textId="73D397FC" w:rsidR="009119D0" w:rsidRPr="00D271A8" w:rsidRDefault="009119D0">
      <w:pPr>
        <w:numPr>
          <w:ilvl w:val="0"/>
          <w:numId w:val="4"/>
        </w:numPr>
        <w:tabs>
          <w:tab w:val="clear" w:pos="1080"/>
        </w:tabs>
        <w:spacing w:before="120" w:after="120" w:line="276" w:lineRule="auto"/>
        <w:ind w:left="426" w:hanging="426"/>
        <w:jc w:val="both"/>
        <w:rPr>
          <w:rFonts w:ascii="Cambria" w:hAnsi="Cambria" w:cs="Arial"/>
          <w:sz w:val="20"/>
          <w:szCs w:val="20"/>
        </w:rPr>
      </w:pPr>
      <w:r w:rsidRPr="00D271A8">
        <w:rPr>
          <w:rFonts w:ascii="Cambria" w:hAnsi="Cambria" w:cs="Arial"/>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15146D98" w14:textId="69686E95" w:rsidR="009119D0" w:rsidRPr="00D271A8" w:rsidRDefault="009119D0">
      <w:pPr>
        <w:numPr>
          <w:ilvl w:val="0"/>
          <w:numId w:val="4"/>
        </w:numPr>
        <w:tabs>
          <w:tab w:val="clear" w:pos="1080"/>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W przypadku nieprzedstawienia przez </w:t>
      </w:r>
      <w:r w:rsidR="002F5A68">
        <w:rPr>
          <w:rFonts w:ascii="Cambria" w:hAnsi="Cambria" w:cs="Arial"/>
          <w:sz w:val="20"/>
          <w:szCs w:val="20"/>
        </w:rPr>
        <w:t>W</w:t>
      </w:r>
      <w:r w:rsidRPr="00D271A8">
        <w:rPr>
          <w:rFonts w:ascii="Cambria" w:hAnsi="Cambria" w:cs="Arial"/>
          <w:sz w:val="20"/>
          <w:szCs w:val="20"/>
        </w:rPr>
        <w:t xml:space="preserve">ykonawcę dowodu zapłaty o których mowa w ust. </w:t>
      </w:r>
      <w:r w:rsidR="00264265">
        <w:rPr>
          <w:rFonts w:ascii="Cambria" w:hAnsi="Cambria" w:cs="Arial"/>
          <w:sz w:val="20"/>
          <w:szCs w:val="20"/>
        </w:rPr>
        <w:t>4</w:t>
      </w:r>
      <w:r w:rsidRPr="00D271A8">
        <w:rPr>
          <w:rFonts w:ascii="Cambria" w:hAnsi="Cambria" w:cs="Arial"/>
          <w:sz w:val="20"/>
          <w:szCs w:val="20"/>
        </w:rPr>
        <w:t xml:space="preserve">  wstrzymuje się wypłatę należnego wynagrodzenia w części równej sumie kwot wynikających z nieprzedstawionych dowodów zapłaty.</w:t>
      </w:r>
    </w:p>
    <w:p w14:paraId="4BBD1B7D" w14:textId="77777777" w:rsidR="009119D0" w:rsidRPr="00D271A8" w:rsidRDefault="009119D0">
      <w:pPr>
        <w:pStyle w:val="w2zmart"/>
        <w:numPr>
          <w:ilvl w:val="0"/>
          <w:numId w:val="4"/>
        </w:numPr>
        <w:tabs>
          <w:tab w:val="clear" w:pos="1080"/>
        </w:tabs>
        <w:spacing w:line="276" w:lineRule="auto"/>
        <w:ind w:left="426" w:hanging="426"/>
        <w:jc w:val="both"/>
        <w:rPr>
          <w:rFonts w:ascii="Cambria" w:hAnsi="Cambria"/>
          <w:sz w:val="20"/>
          <w:szCs w:val="20"/>
        </w:rPr>
      </w:pPr>
      <w:r w:rsidRPr="00D271A8">
        <w:rPr>
          <w:rFonts w:ascii="Cambria" w:hAnsi="Cambria" w:cs="Arial"/>
          <w:sz w:val="20"/>
          <w:szCs w:val="20"/>
        </w:rPr>
        <w:t xml:space="preserve">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w:t>
      </w:r>
      <w:r w:rsidRPr="00D271A8">
        <w:rPr>
          <w:rFonts w:ascii="Cambria" w:hAnsi="Cambria" w:cs="Arial"/>
          <w:sz w:val="20"/>
          <w:szCs w:val="20"/>
        </w:rPr>
        <w:lastRenderedPageBreak/>
        <w:t xml:space="preserve">przedmiotem są dostawy lub usługi, w przypadku uchylenia się od obowiązku zapłaty odpowiednio przez wykonawcę, podwykonawcę  lub dalszego podwykonawcę. </w:t>
      </w:r>
    </w:p>
    <w:p w14:paraId="30D457E3" w14:textId="6166EBA6" w:rsidR="009119D0" w:rsidRPr="00D271A8" w:rsidRDefault="009119D0">
      <w:pPr>
        <w:numPr>
          <w:ilvl w:val="0"/>
          <w:numId w:val="4"/>
        </w:numPr>
        <w:tabs>
          <w:tab w:val="clear" w:pos="1080"/>
        </w:tabs>
        <w:spacing w:after="120" w:line="276" w:lineRule="auto"/>
        <w:ind w:left="426" w:hanging="426"/>
        <w:jc w:val="both"/>
        <w:rPr>
          <w:rFonts w:ascii="Cambria" w:hAnsi="Cambria" w:cs="Arial"/>
          <w:sz w:val="20"/>
          <w:szCs w:val="20"/>
        </w:rPr>
      </w:pPr>
      <w:r w:rsidRPr="00D271A8">
        <w:rPr>
          <w:rFonts w:ascii="Cambria" w:hAnsi="Cambria" w:cs="Arial"/>
          <w:sz w:val="20"/>
          <w:szCs w:val="20"/>
        </w:rPr>
        <w:t>Zamawiający przed dokonaniem płatności</w:t>
      </w:r>
      <w:r w:rsidR="00631AF6">
        <w:rPr>
          <w:rFonts w:ascii="Cambria" w:hAnsi="Cambria" w:cs="Arial"/>
          <w:sz w:val="20"/>
          <w:szCs w:val="20"/>
        </w:rPr>
        <w:t>,</w:t>
      </w:r>
      <w:r w:rsidRPr="00D271A8">
        <w:rPr>
          <w:rFonts w:ascii="Cambria" w:hAnsi="Cambria" w:cs="Arial"/>
          <w:sz w:val="20"/>
          <w:szCs w:val="20"/>
        </w:rPr>
        <w:t xml:space="preserve"> o której mowa w ust. </w:t>
      </w:r>
      <w:r w:rsidR="00264265">
        <w:rPr>
          <w:rFonts w:ascii="Cambria" w:hAnsi="Cambria" w:cs="Arial"/>
          <w:sz w:val="20"/>
          <w:szCs w:val="20"/>
        </w:rPr>
        <w:t>6</w:t>
      </w:r>
      <w:r w:rsidR="00631AF6">
        <w:rPr>
          <w:rFonts w:ascii="Cambria" w:hAnsi="Cambria" w:cs="Arial"/>
          <w:sz w:val="20"/>
          <w:szCs w:val="20"/>
        </w:rPr>
        <w:t>,</w:t>
      </w:r>
      <w:r w:rsidRPr="00D271A8">
        <w:rPr>
          <w:rFonts w:ascii="Cambria" w:hAnsi="Cambria" w:cs="Arial"/>
          <w:sz w:val="20"/>
          <w:szCs w:val="20"/>
        </w:rPr>
        <w:t xml:space="preserve"> zwróci się do Wykonawcy</w:t>
      </w:r>
      <w:r w:rsidR="00631AF6">
        <w:rPr>
          <w:rFonts w:ascii="Cambria" w:hAnsi="Cambria" w:cs="Arial"/>
          <w:sz w:val="20"/>
          <w:szCs w:val="20"/>
        </w:rPr>
        <w:t>,</w:t>
      </w:r>
      <w:r w:rsidRPr="00D271A8">
        <w:rPr>
          <w:rFonts w:ascii="Cambria" w:hAnsi="Cambria" w:cs="Arial"/>
          <w:sz w:val="20"/>
          <w:szCs w:val="20"/>
        </w:rPr>
        <w:t xml:space="preserve"> aby ten </w:t>
      </w:r>
      <w:r w:rsidRPr="00D271A8">
        <w:rPr>
          <w:rFonts w:ascii="Cambria" w:hAnsi="Cambria" w:cs="Arial"/>
          <w:sz w:val="20"/>
          <w:szCs w:val="20"/>
        </w:rPr>
        <w:br/>
        <w:t>w terminie 7 dni wniósł pisemne uwagi o powodach nie uregulowania zobowiązać wobec podwykonawcy. Wniesione uwagi mogą być podstawą;</w:t>
      </w:r>
    </w:p>
    <w:p w14:paraId="5D3C7242" w14:textId="77777777" w:rsidR="009119D0" w:rsidRPr="00D271A8" w:rsidRDefault="001048FD" w:rsidP="00B40199">
      <w:pPr>
        <w:pStyle w:val="w5pktart"/>
        <w:spacing w:before="0" w:beforeAutospacing="0" w:after="120" w:afterAutospacing="0" w:line="276" w:lineRule="auto"/>
        <w:ind w:left="709" w:hanging="283"/>
        <w:jc w:val="both"/>
        <w:rPr>
          <w:rFonts w:ascii="Cambria" w:hAnsi="Cambria"/>
          <w:sz w:val="20"/>
          <w:szCs w:val="20"/>
        </w:rPr>
      </w:pPr>
      <w:r>
        <w:rPr>
          <w:rFonts w:ascii="Cambria" w:hAnsi="Cambria" w:cs="Arial"/>
          <w:sz w:val="20"/>
          <w:szCs w:val="20"/>
        </w:rPr>
        <w:t xml:space="preserve"> 1)  </w:t>
      </w:r>
      <w:r w:rsidR="009119D0" w:rsidRPr="00D271A8">
        <w:rPr>
          <w:rFonts w:ascii="Cambria" w:hAnsi="Cambria" w:cs="Arial"/>
          <w:sz w:val="20"/>
          <w:szCs w:val="20"/>
        </w:rPr>
        <w:t>niedokonania bezpośredniej zapłaty wynagrodzenia podwykonawcy lub dalszemu podwykonawcy, jeżeli wykonawca wykaże niezasadność takiej zapłaty albo</w:t>
      </w:r>
    </w:p>
    <w:p w14:paraId="72F84329" w14:textId="77777777" w:rsidR="009119D0" w:rsidRPr="00D271A8" w:rsidRDefault="001048FD" w:rsidP="00B40199">
      <w:pPr>
        <w:pStyle w:val="w5pktart"/>
        <w:spacing w:before="0" w:beforeAutospacing="0" w:after="120" w:afterAutospacing="0" w:line="276" w:lineRule="auto"/>
        <w:ind w:left="709" w:hanging="283"/>
        <w:jc w:val="both"/>
        <w:rPr>
          <w:rFonts w:ascii="Cambria" w:hAnsi="Cambria"/>
          <w:sz w:val="20"/>
          <w:szCs w:val="20"/>
        </w:rPr>
      </w:pPr>
      <w:r>
        <w:rPr>
          <w:rFonts w:ascii="Cambria" w:hAnsi="Cambria" w:cs="Arial"/>
          <w:sz w:val="20"/>
          <w:szCs w:val="20"/>
        </w:rPr>
        <w:t xml:space="preserve">2)  </w:t>
      </w:r>
      <w:r w:rsidR="009119D0" w:rsidRPr="00D271A8">
        <w:rPr>
          <w:rFonts w:ascii="Cambria" w:hAnsi="Cambria"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84A6D62" w14:textId="41172D3B" w:rsidR="005C17C9" w:rsidRPr="005C17C9" w:rsidRDefault="001048FD" w:rsidP="00B40199">
      <w:pPr>
        <w:pStyle w:val="w5pktart"/>
        <w:spacing w:before="0" w:beforeAutospacing="0" w:after="120" w:afterAutospacing="0" w:line="276" w:lineRule="auto"/>
        <w:ind w:left="709" w:hanging="283"/>
        <w:jc w:val="both"/>
        <w:rPr>
          <w:rFonts w:ascii="Cambria" w:hAnsi="Cambria" w:cs="Arial"/>
          <w:sz w:val="20"/>
          <w:szCs w:val="20"/>
        </w:rPr>
      </w:pPr>
      <w:r>
        <w:rPr>
          <w:rFonts w:ascii="Cambria" w:hAnsi="Cambria" w:cs="Arial"/>
          <w:sz w:val="20"/>
          <w:szCs w:val="20"/>
        </w:rPr>
        <w:t xml:space="preserve">3) </w:t>
      </w:r>
      <w:r w:rsidR="009119D0" w:rsidRPr="00D271A8">
        <w:rPr>
          <w:rFonts w:ascii="Cambria" w:hAnsi="Cambria" w:cs="Arial"/>
          <w:sz w:val="20"/>
          <w:szCs w:val="20"/>
        </w:rPr>
        <w:t>dokonać bezpośredniej zapłaty wynagrodzenia podwykonawcy lub dalszemu podwykonawcy, jeżeli podwykonawca lub dalszy podwykonawca wykaże zasadność takiej zapłaty.</w:t>
      </w:r>
    </w:p>
    <w:p w14:paraId="7505161C" w14:textId="77777777" w:rsidR="00B77844" w:rsidRDefault="00B77844" w:rsidP="00EE6290">
      <w:pPr>
        <w:pStyle w:val="Bezodstpw"/>
        <w:spacing w:after="120" w:line="276" w:lineRule="auto"/>
        <w:jc w:val="center"/>
        <w:rPr>
          <w:rFonts w:ascii="Cambria" w:hAnsi="Cambria" w:cs="Arial"/>
          <w:b/>
          <w:sz w:val="20"/>
          <w:szCs w:val="20"/>
        </w:rPr>
      </w:pPr>
    </w:p>
    <w:p w14:paraId="54651723" w14:textId="48E785CE" w:rsidR="009119D0" w:rsidRPr="00D271A8" w:rsidRDefault="009119D0" w:rsidP="00EE6290">
      <w:pPr>
        <w:pStyle w:val="Bezodstpw"/>
        <w:spacing w:after="120" w:line="276" w:lineRule="auto"/>
        <w:jc w:val="center"/>
        <w:rPr>
          <w:rFonts w:ascii="Cambria" w:hAnsi="Cambria" w:cs="Arial"/>
          <w:b/>
          <w:sz w:val="20"/>
          <w:szCs w:val="20"/>
        </w:rPr>
      </w:pPr>
      <w:r w:rsidRPr="00D271A8">
        <w:rPr>
          <w:rFonts w:ascii="Cambria" w:hAnsi="Cambria" w:cs="Arial"/>
          <w:b/>
          <w:sz w:val="20"/>
          <w:szCs w:val="20"/>
        </w:rPr>
        <w:t>§ 13</w:t>
      </w:r>
    </w:p>
    <w:p w14:paraId="45358490" w14:textId="77777777" w:rsidR="009119D0" w:rsidRPr="00D271A8"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Przed podpisaniem umowy, </w:t>
      </w:r>
      <w:r w:rsidRPr="00D271A8">
        <w:rPr>
          <w:rFonts w:ascii="Cambria" w:hAnsi="Cambria" w:cs="Arial"/>
          <w:b/>
          <w:bCs/>
          <w:sz w:val="20"/>
          <w:szCs w:val="20"/>
        </w:rPr>
        <w:t>Wykonawca</w:t>
      </w:r>
      <w:r w:rsidRPr="00D271A8">
        <w:rPr>
          <w:rFonts w:ascii="Cambria" w:hAnsi="Cambria" w:cs="Arial"/>
          <w:sz w:val="20"/>
          <w:szCs w:val="20"/>
        </w:rPr>
        <w:t xml:space="preserve"> złoży u </w:t>
      </w:r>
      <w:r w:rsidRPr="00D271A8">
        <w:rPr>
          <w:rFonts w:ascii="Cambria" w:hAnsi="Cambria" w:cs="Arial"/>
          <w:b/>
          <w:bCs/>
          <w:sz w:val="20"/>
          <w:szCs w:val="20"/>
        </w:rPr>
        <w:t>Zamawiającego</w:t>
      </w:r>
      <w:r w:rsidRPr="00D271A8">
        <w:rPr>
          <w:rFonts w:ascii="Cambria" w:hAnsi="Cambria" w:cs="Arial"/>
          <w:sz w:val="20"/>
          <w:szCs w:val="20"/>
        </w:rPr>
        <w:t xml:space="preserve"> dokument stwierdzający zabezpieczenie należytego wykonania </w:t>
      </w:r>
      <w:r>
        <w:rPr>
          <w:rFonts w:ascii="Cambria" w:hAnsi="Cambria" w:cs="Arial"/>
          <w:sz w:val="20"/>
          <w:szCs w:val="20"/>
        </w:rPr>
        <w:t>P</w:t>
      </w:r>
      <w:r w:rsidRPr="00D271A8">
        <w:rPr>
          <w:rFonts w:ascii="Cambria" w:hAnsi="Cambria" w:cs="Arial"/>
          <w:sz w:val="20"/>
          <w:szCs w:val="20"/>
        </w:rPr>
        <w:t>rzedmiotu zamówienia.</w:t>
      </w:r>
    </w:p>
    <w:p w14:paraId="312B62E7" w14:textId="77777777" w:rsidR="009119D0"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udziela </w:t>
      </w:r>
      <w:r w:rsidRPr="00D271A8">
        <w:rPr>
          <w:rFonts w:ascii="Cambria" w:hAnsi="Cambria" w:cs="Arial"/>
          <w:b/>
          <w:bCs/>
          <w:sz w:val="20"/>
          <w:szCs w:val="20"/>
        </w:rPr>
        <w:t xml:space="preserve">Zamawiającemu </w:t>
      </w:r>
      <w:r w:rsidRPr="00D271A8">
        <w:rPr>
          <w:rFonts w:ascii="Cambria" w:hAnsi="Cambria" w:cs="Arial"/>
          <w:sz w:val="20"/>
          <w:szCs w:val="20"/>
        </w:rPr>
        <w:t xml:space="preserve">zabezpieczenia należytego wykonania </w:t>
      </w:r>
      <w:r>
        <w:rPr>
          <w:rFonts w:ascii="Cambria" w:hAnsi="Cambria" w:cs="Arial"/>
          <w:sz w:val="20"/>
          <w:szCs w:val="20"/>
        </w:rPr>
        <w:t>P</w:t>
      </w:r>
      <w:r w:rsidRPr="00D271A8">
        <w:rPr>
          <w:rFonts w:ascii="Cambria" w:hAnsi="Cambria" w:cs="Arial"/>
          <w:sz w:val="20"/>
          <w:szCs w:val="20"/>
        </w:rPr>
        <w:t xml:space="preserve">rzedmiotu umowy w kwocie stanowiącej </w:t>
      </w:r>
      <w:r>
        <w:rPr>
          <w:rFonts w:ascii="Cambria" w:hAnsi="Cambria" w:cs="Arial"/>
          <w:b/>
          <w:sz w:val="20"/>
          <w:szCs w:val="20"/>
        </w:rPr>
        <w:t>5</w:t>
      </w:r>
      <w:r w:rsidRPr="00D271A8">
        <w:rPr>
          <w:rFonts w:ascii="Cambria" w:hAnsi="Cambria" w:cs="Arial"/>
          <w:b/>
          <w:sz w:val="20"/>
          <w:szCs w:val="20"/>
        </w:rPr>
        <w:t xml:space="preserve"> % </w:t>
      </w:r>
      <w:r w:rsidRPr="00D271A8">
        <w:rPr>
          <w:rFonts w:ascii="Cambria" w:hAnsi="Cambria" w:cs="Arial"/>
          <w:sz w:val="20"/>
          <w:szCs w:val="20"/>
        </w:rPr>
        <w:t xml:space="preserve">ceny brutto wykonania </w:t>
      </w:r>
      <w:r>
        <w:rPr>
          <w:rFonts w:ascii="Cambria" w:hAnsi="Cambria" w:cs="Arial"/>
          <w:sz w:val="20"/>
          <w:szCs w:val="20"/>
        </w:rPr>
        <w:t>P</w:t>
      </w:r>
      <w:r w:rsidRPr="00D271A8">
        <w:rPr>
          <w:rFonts w:ascii="Cambria" w:hAnsi="Cambria" w:cs="Arial"/>
          <w:sz w:val="20"/>
          <w:szCs w:val="20"/>
        </w:rPr>
        <w:t>rzedmiotu umowy, tj</w:t>
      </w:r>
      <w:r>
        <w:rPr>
          <w:rFonts w:ascii="Cambria" w:hAnsi="Cambria" w:cs="Arial"/>
          <w:sz w:val="20"/>
          <w:szCs w:val="20"/>
        </w:rPr>
        <w:t>.</w:t>
      </w:r>
      <w:r w:rsidRPr="00D271A8">
        <w:rPr>
          <w:rFonts w:ascii="Cambria" w:hAnsi="Cambria" w:cs="Arial"/>
          <w:sz w:val="20"/>
          <w:szCs w:val="20"/>
        </w:rPr>
        <w:t xml:space="preserve"> kwoty </w:t>
      </w:r>
    </w:p>
    <w:p w14:paraId="687E028B" w14:textId="77777777" w:rsidR="009119D0" w:rsidRPr="00D271A8" w:rsidRDefault="009119D0" w:rsidP="00865313">
      <w:pPr>
        <w:spacing w:after="120" w:line="276" w:lineRule="auto"/>
        <w:ind w:left="426"/>
        <w:jc w:val="both"/>
        <w:rPr>
          <w:rFonts w:ascii="Cambria" w:hAnsi="Cambria" w:cs="Arial"/>
          <w:sz w:val="20"/>
          <w:szCs w:val="20"/>
        </w:rPr>
      </w:pPr>
      <w:r>
        <w:rPr>
          <w:rFonts w:ascii="Cambria" w:hAnsi="Cambria" w:cs="Arial"/>
          <w:b/>
          <w:bCs/>
          <w:sz w:val="20"/>
          <w:szCs w:val="20"/>
        </w:rPr>
        <w:t>…….</w:t>
      </w:r>
      <w:r w:rsidRPr="00D271A8">
        <w:rPr>
          <w:rFonts w:ascii="Cambria" w:hAnsi="Cambria" w:cs="Arial"/>
          <w:b/>
          <w:bCs/>
          <w:sz w:val="20"/>
          <w:szCs w:val="20"/>
        </w:rPr>
        <w:t>...................- PLN</w:t>
      </w:r>
      <w:r w:rsidRPr="00D271A8">
        <w:rPr>
          <w:rFonts w:ascii="Cambria" w:hAnsi="Cambria" w:cs="Arial"/>
          <w:sz w:val="20"/>
          <w:szCs w:val="20"/>
        </w:rPr>
        <w:t xml:space="preserve"> (słownie: ....................................................................................................../100).</w:t>
      </w:r>
    </w:p>
    <w:p w14:paraId="45348B67" w14:textId="77777777" w:rsidR="009119D0" w:rsidRPr="00D271A8"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Zabezpieczeniem należytego wykonania przedmiotu umowy jest </w:t>
      </w:r>
      <w:r w:rsidRPr="00D271A8">
        <w:rPr>
          <w:rFonts w:ascii="Cambria" w:hAnsi="Cambria" w:cs="Arial"/>
          <w:bCs/>
          <w:sz w:val="20"/>
          <w:szCs w:val="20"/>
        </w:rPr>
        <w:t>........................................................................</w:t>
      </w:r>
    </w:p>
    <w:p w14:paraId="0BD4C065" w14:textId="77777777" w:rsidR="009119D0" w:rsidRPr="00D271A8"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Część zabezpieczenia, gwarantująca wykonanie robót zgodnie z umową, w wysokości 70 % całości zabezpieczenia zwrócona zostanie </w:t>
      </w:r>
      <w:r w:rsidRPr="00D271A8">
        <w:rPr>
          <w:rFonts w:ascii="Cambria" w:hAnsi="Cambria" w:cs="Arial"/>
          <w:b/>
          <w:bCs/>
          <w:sz w:val="20"/>
          <w:szCs w:val="20"/>
        </w:rPr>
        <w:t xml:space="preserve">Wykonawcy </w:t>
      </w:r>
      <w:r w:rsidRPr="00D271A8">
        <w:rPr>
          <w:rFonts w:ascii="Cambria" w:hAnsi="Cambria" w:cs="Arial"/>
          <w:sz w:val="20"/>
          <w:szCs w:val="20"/>
        </w:rPr>
        <w:t xml:space="preserve">w ciągu 30 dni po odbiorze końcowym </w:t>
      </w:r>
      <w:r>
        <w:rPr>
          <w:rFonts w:ascii="Cambria" w:hAnsi="Cambria" w:cs="Arial"/>
          <w:sz w:val="20"/>
          <w:szCs w:val="20"/>
        </w:rPr>
        <w:t>P</w:t>
      </w:r>
      <w:r w:rsidR="00E5171D">
        <w:rPr>
          <w:rFonts w:ascii="Cambria" w:hAnsi="Cambria" w:cs="Arial"/>
          <w:sz w:val="20"/>
          <w:szCs w:val="20"/>
        </w:rPr>
        <w:t>rzedmiot</w:t>
      </w:r>
      <w:r w:rsidR="00D5170E">
        <w:rPr>
          <w:rFonts w:ascii="Cambria" w:hAnsi="Cambria" w:cs="Arial"/>
          <w:sz w:val="20"/>
          <w:szCs w:val="20"/>
        </w:rPr>
        <w:t>u</w:t>
      </w:r>
      <w:r w:rsidRPr="00D271A8">
        <w:rPr>
          <w:rFonts w:ascii="Cambria" w:hAnsi="Cambria" w:cs="Arial"/>
          <w:sz w:val="20"/>
          <w:szCs w:val="20"/>
        </w:rPr>
        <w:t xml:space="preserve"> umowy.</w:t>
      </w:r>
    </w:p>
    <w:p w14:paraId="7BE58B39" w14:textId="77777777" w:rsidR="009119D0" w:rsidRPr="00D271A8"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Pozostała część zabezpieczenia w wysokości 30 % całości zabezpieczenia służąca do pok</w:t>
      </w:r>
      <w:r>
        <w:rPr>
          <w:rFonts w:ascii="Cambria" w:hAnsi="Cambria" w:cs="Arial"/>
          <w:sz w:val="20"/>
          <w:szCs w:val="20"/>
        </w:rPr>
        <w:t xml:space="preserve">rycia roszczeń </w:t>
      </w:r>
      <w:r w:rsidR="007D5DE1">
        <w:rPr>
          <w:rFonts w:ascii="Cambria" w:hAnsi="Cambria" w:cs="Arial"/>
          <w:sz w:val="20"/>
          <w:szCs w:val="20"/>
        </w:rPr>
        <w:br/>
      </w:r>
      <w:r>
        <w:rPr>
          <w:rFonts w:ascii="Cambria" w:hAnsi="Cambria" w:cs="Arial"/>
          <w:sz w:val="20"/>
          <w:szCs w:val="20"/>
        </w:rPr>
        <w:t>w ramach rękojmi</w:t>
      </w:r>
      <w:r w:rsidR="00747C8A">
        <w:rPr>
          <w:rFonts w:ascii="Cambria" w:hAnsi="Cambria" w:cs="Arial"/>
          <w:sz w:val="20"/>
          <w:szCs w:val="20"/>
        </w:rPr>
        <w:t xml:space="preserve"> i gwarancji</w:t>
      </w:r>
      <w:r w:rsidRPr="00D271A8">
        <w:rPr>
          <w:rFonts w:ascii="Cambria" w:hAnsi="Cambria" w:cs="Arial"/>
          <w:sz w:val="20"/>
          <w:szCs w:val="20"/>
        </w:rPr>
        <w:t xml:space="preserve">, zwrócona zostanie </w:t>
      </w:r>
      <w:r w:rsidRPr="00D271A8">
        <w:rPr>
          <w:rFonts w:ascii="Cambria" w:hAnsi="Cambria" w:cs="Arial"/>
          <w:b/>
          <w:bCs/>
          <w:sz w:val="20"/>
          <w:szCs w:val="20"/>
        </w:rPr>
        <w:t>Wykonawcy</w:t>
      </w:r>
      <w:r w:rsidRPr="00D271A8">
        <w:rPr>
          <w:rFonts w:ascii="Cambria" w:hAnsi="Cambria" w:cs="Arial"/>
          <w:sz w:val="20"/>
          <w:szCs w:val="20"/>
        </w:rPr>
        <w:t xml:space="preserve"> w ciągu 15 dni po upływie okresu rękojmi </w:t>
      </w:r>
      <w:r>
        <w:rPr>
          <w:rFonts w:ascii="Cambria" w:hAnsi="Cambria" w:cs="Arial"/>
          <w:sz w:val="20"/>
          <w:szCs w:val="20"/>
        </w:rPr>
        <w:t>za wady i gwarancji</w:t>
      </w:r>
      <w:r w:rsidR="00D5170E">
        <w:rPr>
          <w:rFonts w:ascii="Cambria" w:hAnsi="Cambria" w:cs="Arial"/>
          <w:sz w:val="20"/>
          <w:szCs w:val="20"/>
        </w:rPr>
        <w:t>.</w:t>
      </w:r>
    </w:p>
    <w:p w14:paraId="52B6D03C" w14:textId="16857F00" w:rsidR="005C17C9" w:rsidRDefault="009119D0">
      <w:pPr>
        <w:numPr>
          <w:ilvl w:val="0"/>
          <w:numId w:val="13"/>
        </w:numPr>
        <w:tabs>
          <w:tab w:val="clear" w:pos="1080"/>
          <w:tab w:val="num" w:pos="426"/>
        </w:tabs>
        <w:spacing w:after="120" w:line="276" w:lineRule="auto"/>
        <w:ind w:left="426" w:hanging="426"/>
        <w:jc w:val="both"/>
        <w:rPr>
          <w:rFonts w:ascii="Cambria" w:hAnsi="Cambria" w:cs="Arial"/>
          <w:sz w:val="20"/>
          <w:szCs w:val="20"/>
        </w:rPr>
      </w:pPr>
      <w:r w:rsidRPr="00D271A8">
        <w:rPr>
          <w:rFonts w:ascii="Cambria" w:hAnsi="Cambria" w:cs="Arial"/>
          <w:sz w:val="20"/>
          <w:szCs w:val="20"/>
        </w:rPr>
        <w:t xml:space="preserve">Zwrócona </w:t>
      </w:r>
      <w:r w:rsidRPr="00D271A8">
        <w:rPr>
          <w:rFonts w:ascii="Cambria" w:hAnsi="Cambria" w:cs="Arial"/>
          <w:b/>
          <w:bCs/>
          <w:sz w:val="20"/>
          <w:szCs w:val="20"/>
        </w:rPr>
        <w:t>Wykonawcy</w:t>
      </w:r>
      <w:r w:rsidRPr="00D271A8">
        <w:rPr>
          <w:rFonts w:ascii="Cambria" w:hAnsi="Cambria" w:cs="Arial"/>
          <w:sz w:val="20"/>
          <w:szCs w:val="20"/>
        </w:rPr>
        <w:t xml:space="preserve"> kwota zabezpieczenia należytego wykonania umowy, określona w pkt. 2 może ulec zmniejszeniu z tytułu potrąceń za złą jakość robót, nie dotrzymania terminu zakończenia prac lub nakładów poniesionych przez </w:t>
      </w:r>
      <w:r w:rsidRPr="00D271A8">
        <w:rPr>
          <w:rFonts w:ascii="Cambria" w:hAnsi="Cambria" w:cs="Arial"/>
          <w:b/>
          <w:bCs/>
          <w:sz w:val="20"/>
          <w:szCs w:val="20"/>
        </w:rPr>
        <w:t>Zamawiającego</w:t>
      </w:r>
      <w:r w:rsidRPr="00D271A8">
        <w:rPr>
          <w:rFonts w:ascii="Cambria" w:hAnsi="Cambria" w:cs="Arial"/>
          <w:sz w:val="20"/>
          <w:szCs w:val="20"/>
        </w:rPr>
        <w:t xml:space="preserve"> na usunięcie ewentualnych wad, jeżeli nie dokonał tego </w:t>
      </w:r>
      <w:r w:rsidRPr="00D271A8">
        <w:rPr>
          <w:rFonts w:ascii="Cambria" w:hAnsi="Cambria" w:cs="Arial"/>
          <w:b/>
          <w:bCs/>
          <w:sz w:val="20"/>
          <w:szCs w:val="20"/>
        </w:rPr>
        <w:t>Wykonawca</w:t>
      </w:r>
      <w:r w:rsidRPr="00D271A8">
        <w:rPr>
          <w:rFonts w:ascii="Cambria" w:hAnsi="Cambria" w:cs="Arial"/>
          <w:sz w:val="20"/>
          <w:szCs w:val="20"/>
        </w:rPr>
        <w:t>.</w:t>
      </w:r>
    </w:p>
    <w:p w14:paraId="5248FC51" w14:textId="77777777" w:rsidR="005C17C9" w:rsidRPr="005C17C9" w:rsidRDefault="005C17C9" w:rsidP="005C17C9">
      <w:pPr>
        <w:spacing w:after="120" w:line="276" w:lineRule="auto"/>
        <w:jc w:val="both"/>
        <w:rPr>
          <w:rFonts w:ascii="Cambria" w:hAnsi="Cambria" w:cs="Arial"/>
          <w:sz w:val="20"/>
          <w:szCs w:val="20"/>
        </w:rPr>
      </w:pPr>
    </w:p>
    <w:p w14:paraId="19E1CF9A"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14</w:t>
      </w:r>
    </w:p>
    <w:p w14:paraId="06E604D7" w14:textId="312EFF69" w:rsidR="009119D0" w:rsidRDefault="009119D0" w:rsidP="00EE6290">
      <w:pPr>
        <w:spacing w:after="120" w:line="276" w:lineRule="auto"/>
        <w:jc w:val="both"/>
        <w:rPr>
          <w:rFonts w:ascii="Cambria" w:hAnsi="Cambria" w:cs="Arial"/>
          <w:sz w:val="20"/>
          <w:szCs w:val="20"/>
        </w:rPr>
      </w:pPr>
      <w:r w:rsidRPr="00D271A8">
        <w:rPr>
          <w:rFonts w:ascii="Cambria" w:hAnsi="Cambria" w:cs="Arial"/>
          <w:b/>
          <w:sz w:val="20"/>
          <w:szCs w:val="20"/>
        </w:rPr>
        <w:t>Wykonawca</w:t>
      </w:r>
      <w:r w:rsidRPr="00D271A8">
        <w:rPr>
          <w:rFonts w:ascii="Cambria" w:hAnsi="Cambria" w:cs="Arial"/>
          <w:sz w:val="20"/>
          <w:szCs w:val="20"/>
        </w:rPr>
        <w:t xml:space="preserve"> zobowiązuje się wykonać </w:t>
      </w:r>
      <w:r>
        <w:rPr>
          <w:rFonts w:ascii="Cambria" w:hAnsi="Cambria" w:cs="Arial"/>
          <w:sz w:val="20"/>
          <w:szCs w:val="20"/>
        </w:rPr>
        <w:t>P</w:t>
      </w:r>
      <w:r w:rsidRPr="00D271A8">
        <w:rPr>
          <w:rFonts w:ascii="Cambria" w:hAnsi="Cambria" w:cs="Arial"/>
          <w:sz w:val="20"/>
          <w:szCs w:val="20"/>
        </w:rPr>
        <w:t>rzedmiot umowy zgodnie z do</w:t>
      </w:r>
      <w:r w:rsidR="009D33AC">
        <w:rPr>
          <w:rFonts w:ascii="Cambria" w:hAnsi="Cambria" w:cs="Arial"/>
          <w:sz w:val="20"/>
          <w:szCs w:val="20"/>
        </w:rPr>
        <w:t>kumentacją</w:t>
      </w:r>
      <w:r w:rsidR="00D5170E">
        <w:rPr>
          <w:rFonts w:ascii="Cambria" w:hAnsi="Cambria" w:cs="Arial"/>
          <w:sz w:val="20"/>
          <w:szCs w:val="20"/>
        </w:rPr>
        <w:t xml:space="preserve"> projektową</w:t>
      </w:r>
      <w:r w:rsidRPr="00D271A8">
        <w:rPr>
          <w:rFonts w:ascii="Cambria" w:hAnsi="Cambria" w:cs="Arial"/>
          <w:sz w:val="20"/>
          <w:szCs w:val="20"/>
        </w:rPr>
        <w:t xml:space="preserve">, specyfikacją techniczną wykonania i odbioru robót budowlanych, zasadami wiedzy technicznej, obowiązującymi przepisami </w:t>
      </w:r>
      <w:r w:rsidR="00B40199">
        <w:rPr>
          <w:rFonts w:ascii="Cambria" w:hAnsi="Cambria" w:cs="Arial"/>
          <w:sz w:val="20"/>
          <w:szCs w:val="20"/>
        </w:rPr>
        <w:br/>
      </w:r>
      <w:r w:rsidRPr="00D271A8">
        <w:rPr>
          <w:rFonts w:ascii="Cambria" w:hAnsi="Cambria" w:cs="Arial"/>
          <w:sz w:val="20"/>
          <w:szCs w:val="20"/>
        </w:rPr>
        <w:t>w szczególności techniczno-budowlanymi, normami oraz przepisami BHP.</w:t>
      </w:r>
    </w:p>
    <w:p w14:paraId="0A103B9C" w14:textId="77777777" w:rsidR="002F4CB8" w:rsidRPr="00D271A8" w:rsidRDefault="002F4CB8" w:rsidP="00EE6290">
      <w:pPr>
        <w:spacing w:after="120" w:line="276" w:lineRule="auto"/>
        <w:jc w:val="both"/>
        <w:rPr>
          <w:rFonts w:ascii="Cambria" w:hAnsi="Cambria" w:cs="Arial"/>
          <w:sz w:val="20"/>
          <w:szCs w:val="20"/>
        </w:rPr>
      </w:pPr>
    </w:p>
    <w:p w14:paraId="415460EE"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15</w:t>
      </w:r>
    </w:p>
    <w:p w14:paraId="5D176679" w14:textId="77777777" w:rsidR="0022115D" w:rsidRPr="008C0FEA" w:rsidRDefault="009119D0">
      <w:pPr>
        <w:numPr>
          <w:ilvl w:val="0"/>
          <w:numId w:val="14"/>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Po wykonaniu robót objętych umową, </w:t>
      </w:r>
      <w:r w:rsidRPr="00D271A8">
        <w:rPr>
          <w:rFonts w:ascii="Cambria" w:hAnsi="Cambria" w:cs="Arial"/>
          <w:b/>
          <w:bCs/>
          <w:sz w:val="20"/>
          <w:szCs w:val="20"/>
        </w:rPr>
        <w:t>Wykonawca</w:t>
      </w:r>
      <w:r w:rsidRPr="00D271A8">
        <w:rPr>
          <w:rFonts w:ascii="Cambria" w:hAnsi="Cambria" w:cs="Arial"/>
          <w:sz w:val="20"/>
          <w:szCs w:val="20"/>
        </w:rPr>
        <w:t xml:space="preserve"> przygotuje </w:t>
      </w:r>
      <w:r>
        <w:rPr>
          <w:rFonts w:ascii="Cambria" w:hAnsi="Cambria" w:cs="Arial"/>
          <w:sz w:val="20"/>
          <w:szCs w:val="20"/>
        </w:rPr>
        <w:t>P</w:t>
      </w:r>
      <w:r w:rsidRPr="00D271A8">
        <w:rPr>
          <w:rFonts w:ascii="Cambria" w:hAnsi="Cambria" w:cs="Arial"/>
          <w:sz w:val="20"/>
          <w:szCs w:val="20"/>
        </w:rPr>
        <w:t xml:space="preserve">rzedmiot umowy do odbioru końcowego </w:t>
      </w:r>
      <w:r w:rsidRPr="00D271A8">
        <w:rPr>
          <w:rFonts w:ascii="Cambria" w:hAnsi="Cambria" w:cs="Arial"/>
          <w:sz w:val="20"/>
          <w:szCs w:val="20"/>
        </w:rPr>
        <w:br/>
        <w:t xml:space="preserve">i zawiadomi  o tym pisemnie </w:t>
      </w:r>
      <w:r w:rsidRPr="00D271A8">
        <w:rPr>
          <w:rFonts w:ascii="Cambria" w:hAnsi="Cambria" w:cs="Arial"/>
          <w:b/>
          <w:bCs/>
          <w:sz w:val="20"/>
          <w:szCs w:val="20"/>
        </w:rPr>
        <w:t>Zamawiającego</w:t>
      </w:r>
      <w:r w:rsidRPr="00D271A8">
        <w:rPr>
          <w:rFonts w:ascii="Cambria" w:hAnsi="Cambria" w:cs="Arial"/>
          <w:sz w:val="20"/>
          <w:szCs w:val="20"/>
        </w:rPr>
        <w:t>.</w:t>
      </w:r>
    </w:p>
    <w:p w14:paraId="65C30BE4" w14:textId="77777777" w:rsidR="009119D0" w:rsidRPr="00D271A8" w:rsidRDefault="009119D0">
      <w:pPr>
        <w:numPr>
          <w:ilvl w:val="0"/>
          <w:numId w:val="14"/>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Do zawiadomienia zakończenia robót </w:t>
      </w:r>
      <w:r w:rsidRPr="00D271A8">
        <w:rPr>
          <w:rFonts w:ascii="Cambria" w:hAnsi="Cambria" w:cs="Arial"/>
          <w:b/>
          <w:sz w:val="20"/>
          <w:szCs w:val="20"/>
        </w:rPr>
        <w:t xml:space="preserve">Wykonawca </w:t>
      </w:r>
      <w:r w:rsidRPr="00D271A8">
        <w:rPr>
          <w:rFonts w:ascii="Cambria" w:hAnsi="Cambria" w:cs="Arial"/>
          <w:sz w:val="20"/>
          <w:szCs w:val="20"/>
        </w:rPr>
        <w:t>załącza;</w:t>
      </w:r>
    </w:p>
    <w:p w14:paraId="06AC252A" w14:textId="093F8ED0" w:rsidR="00D5170E" w:rsidRDefault="00D5170E">
      <w:pPr>
        <w:numPr>
          <w:ilvl w:val="0"/>
          <w:numId w:val="21"/>
        </w:numPr>
        <w:tabs>
          <w:tab w:val="num" w:pos="426"/>
        </w:tabs>
        <w:autoSpaceDE w:val="0"/>
        <w:spacing w:after="120" w:line="276" w:lineRule="auto"/>
        <w:ind w:left="709" w:hanging="425"/>
        <w:jc w:val="both"/>
        <w:rPr>
          <w:rFonts w:ascii="Cambria" w:hAnsi="Cambria" w:cs="Arial"/>
          <w:sz w:val="20"/>
          <w:szCs w:val="20"/>
        </w:rPr>
      </w:pPr>
      <w:r w:rsidRPr="00D5170E">
        <w:rPr>
          <w:rFonts w:ascii="Cambria" w:hAnsi="Cambria" w:cs="Arial"/>
          <w:sz w:val="20"/>
          <w:szCs w:val="20"/>
        </w:rPr>
        <w:t>dziennik budowy potwierdzający gotowość do odbioru</w:t>
      </w:r>
      <w:r w:rsidR="00CB572D">
        <w:rPr>
          <w:rFonts w:ascii="Cambria" w:hAnsi="Cambria" w:cs="Arial"/>
          <w:sz w:val="20"/>
          <w:szCs w:val="20"/>
        </w:rPr>
        <w:t>,</w:t>
      </w:r>
      <w:r w:rsidRPr="00D5170E">
        <w:rPr>
          <w:rFonts w:ascii="Cambria" w:hAnsi="Cambria" w:cs="Arial"/>
          <w:sz w:val="20"/>
          <w:szCs w:val="20"/>
        </w:rPr>
        <w:t xml:space="preserve"> potwierdzon</w:t>
      </w:r>
      <w:r w:rsidR="00CB572D">
        <w:rPr>
          <w:rFonts w:ascii="Cambria" w:hAnsi="Cambria" w:cs="Arial"/>
          <w:sz w:val="20"/>
          <w:szCs w:val="20"/>
        </w:rPr>
        <w:t>y</w:t>
      </w:r>
      <w:r w:rsidRPr="00D5170E">
        <w:rPr>
          <w:rFonts w:ascii="Cambria" w:hAnsi="Cambria" w:cs="Arial"/>
          <w:sz w:val="20"/>
          <w:szCs w:val="20"/>
        </w:rPr>
        <w:t xml:space="preserve"> wpisem kierownika budowy</w:t>
      </w:r>
      <w:r w:rsidR="00631AF6">
        <w:rPr>
          <w:rFonts w:ascii="Cambria" w:hAnsi="Cambria" w:cs="Arial"/>
          <w:sz w:val="20"/>
          <w:szCs w:val="20"/>
        </w:rPr>
        <w:t>,</w:t>
      </w:r>
    </w:p>
    <w:p w14:paraId="151A6EFD" w14:textId="77777777" w:rsidR="009119D0" w:rsidRPr="008C0FEA" w:rsidRDefault="009119D0">
      <w:pPr>
        <w:numPr>
          <w:ilvl w:val="0"/>
          <w:numId w:val="21"/>
        </w:numPr>
        <w:tabs>
          <w:tab w:val="num" w:pos="426"/>
        </w:tabs>
        <w:autoSpaceDE w:val="0"/>
        <w:spacing w:after="120" w:line="276" w:lineRule="auto"/>
        <w:ind w:left="709" w:hanging="425"/>
        <w:jc w:val="both"/>
        <w:rPr>
          <w:rFonts w:ascii="Cambria" w:hAnsi="Cambria" w:cs="Arial"/>
          <w:sz w:val="20"/>
          <w:szCs w:val="20"/>
        </w:rPr>
      </w:pPr>
      <w:r w:rsidRPr="00D271A8">
        <w:rPr>
          <w:rFonts w:ascii="Cambria" w:hAnsi="Cambria" w:cs="Arial"/>
          <w:sz w:val="20"/>
          <w:szCs w:val="20"/>
        </w:rPr>
        <w:t>operat powykonawczy do sprawdzenia, który musi zawierać:</w:t>
      </w:r>
    </w:p>
    <w:p w14:paraId="32209243" w14:textId="62BE4F03" w:rsidR="000E5560" w:rsidRDefault="000E5560">
      <w:pPr>
        <w:numPr>
          <w:ilvl w:val="0"/>
          <w:numId w:val="22"/>
        </w:numPr>
        <w:tabs>
          <w:tab w:val="num" w:pos="426"/>
        </w:tabs>
        <w:autoSpaceDE w:val="0"/>
        <w:spacing w:after="120" w:line="276" w:lineRule="auto"/>
        <w:ind w:left="1134" w:hanging="425"/>
        <w:jc w:val="both"/>
        <w:rPr>
          <w:rFonts w:ascii="Cambria" w:hAnsi="Cambria" w:cs="Arial"/>
          <w:sz w:val="20"/>
          <w:szCs w:val="20"/>
        </w:rPr>
      </w:pPr>
      <w:r>
        <w:rPr>
          <w:rFonts w:ascii="Cambria" w:hAnsi="Cambria" w:cs="Arial"/>
          <w:sz w:val="20"/>
          <w:szCs w:val="20"/>
        </w:rPr>
        <w:t>dokumentację powykonawczą z naniesionymi zmianami podpisaną przez kierownika budowy</w:t>
      </w:r>
      <w:r w:rsidR="00290302">
        <w:rPr>
          <w:rFonts w:ascii="Cambria" w:hAnsi="Cambria" w:cs="Arial"/>
          <w:sz w:val="20"/>
          <w:szCs w:val="20"/>
        </w:rPr>
        <w:t>.</w:t>
      </w:r>
    </w:p>
    <w:p w14:paraId="2697F094" w14:textId="39EA229F" w:rsidR="003B25D1" w:rsidRDefault="003B25D1">
      <w:pPr>
        <w:numPr>
          <w:ilvl w:val="0"/>
          <w:numId w:val="22"/>
        </w:numPr>
        <w:tabs>
          <w:tab w:val="num" w:pos="426"/>
        </w:tabs>
        <w:autoSpaceDE w:val="0"/>
        <w:spacing w:after="120" w:line="276" w:lineRule="auto"/>
        <w:ind w:left="1134" w:hanging="425"/>
        <w:jc w:val="both"/>
        <w:rPr>
          <w:rFonts w:ascii="Cambria" w:hAnsi="Cambria" w:cs="Arial"/>
          <w:sz w:val="20"/>
          <w:szCs w:val="20"/>
        </w:rPr>
      </w:pPr>
      <w:r>
        <w:rPr>
          <w:rFonts w:ascii="Cambria" w:hAnsi="Cambria" w:cs="Arial"/>
          <w:sz w:val="20"/>
          <w:szCs w:val="20"/>
        </w:rPr>
        <w:lastRenderedPageBreak/>
        <w:t xml:space="preserve">oświadczenie kierownika budowy, że roboty zostały wykonane zgodnie z dokumentacją, a przy zmianach potwierdzenie, że zmiany zostały zaakceptowane przez autora projektu oraz, że teren budowy został uprzątnięty – 2 egz. </w:t>
      </w:r>
    </w:p>
    <w:p w14:paraId="2DF5283F" w14:textId="77777777" w:rsidR="009119D0" w:rsidRDefault="009119D0">
      <w:pPr>
        <w:numPr>
          <w:ilvl w:val="0"/>
          <w:numId w:val="22"/>
        </w:numPr>
        <w:tabs>
          <w:tab w:val="num" w:pos="426"/>
        </w:tabs>
        <w:autoSpaceDE w:val="0"/>
        <w:spacing w:after="120" w:line="276" w:lineRule="auto"/>
        <w:ind w:left="1134" w:hanging="425"/>
        <w:jc w:val="both"/>
        <w:rPr>
          <w:rFonts w:ascii="Cambria" w:hAnsi="Cambria" w:cs="Arial"/>
          <w:sz w:val="20"/>
          <w:szCs w:val="20"/>
        </w:rPr>
      </w:pPr>
      <w:r w:rsidRPr="00D271A8">
        <w:rPr>
          <w:rFonts w:ascii="Cambria" w:hAnsi="Cambria" w:cs="Arial"/>
          <w:sz w:val="20"/>
          <w:szCs w:val="20"/>
        </w:rPr>
        <w:t>atesty, certyfikaty i aprobaty zgodności na wbudowane materiały zgodnie ze specyfikacją techniczną wykonania i odbioru robót</w:t>
      </w:r>
      <w:r w:rsidR="0050324B">
        <w:rPr>
          <w:rFonts w:ascii="Cambria" w:hAnsi="Cambria" w:cs="Arial"/>
          <w:sz w:val="20"/>
          <w:szCs w:val="20"/>
        </w:rPr>
        <w:t xml:space="preserve">, </w:t>
      </w:r>
      <w:r w:rsidR="0050324B" w:rsidRPr="0050324B">
        <w:rPr>
          <w:rFonts w:ascii="Cambria" w:hAnsi="Cambria" w:cs="Arial"/>
          <w:sz w:val="20"/>
          <w:szCs w:val="20"/>
        </w:rPr>
        <w:t>pomiary i badania wymagane SST</w:t>
      </w:r>
      <w:r w:rsidRPr="00D271A8">
        <w:rPr>
          <w:rFonts w:ascii="Cambria" w:hAnsi="Cambria" w:cs="Arial"/>
          <w:sz w:val="20"/>
          <w:szCs w:val="20"/>
        </w:rPr>
        <w:t xml:space="preserve"> - 1 </w:t>
      </w:r>
      <w:proofErr w:type="spellStart"/>
      <w:r w:rsidRPr="00D271A8">
        <w:rPr>
          <w:rFonts w:ascii="Cambria" w:hAnsi="Cambria" w:cs="Arial"/>
          <w:sz w:val="20"/>
          <w:szCs w:val="20"/>
        </w:rPr>
        <w:t>egz</w:t>
      </w:r>
      <w:proofErr w:type="spellEnd"/>
      <w:r w:rsidRPr="00D271A8">
        <w:rPr>
          <w:rFonts w:ascii="Cambria" w:hAnsi="Cambria" w:cs="Arial"/>
          <w:sz w:val="20"/>
          <w:szCs w:val="20"/>
        </w:rPr>
        <w:t>,</w:t>
      </w:r>
    </w:p>
    <w:p w14:paraId="3115C17E" w14:textId="77777777" w:rsidR="0022115D" w:rsidRDefault="0022115D">
      <w:pPr>
        <w:numPr>
          <w:ilvl w:val="0"/>
          <w:numId w:val="22"/>
        </w:numPr>
        <w:tabs>
          <w:tab w:val="num" w:pos="426"/>
        </w:tabs>
        <w:autoSpaceDE w:val="0"/>
        <w:spacing w:after="120" w:line="276" w:lineRule="auto"/>
        <w:ind w:left="1134" w:hanging="425"/>
        <w:jc w:val="both"/>
        <w:rPr>
          <w:rFonts w:ascii="Cambria" w:hAnsi="Cambria" w:cs="Arial"/>
          <w:sz w:val="20"/>
          <w:szCs w:val="20"/>
        </w:rPr>
      </w:pPr>
      <w:r>
        <w:rPr>
          <w:rFonts w:ascii="Cambria" w:hAnsi="Cambria" w:cs="Arial"/>
          <w:sz w:val="20"/>
          <w:szCs w:val="20"/>
        </w:rPr>
        <w:t>mapę z geodezyjnej inwentaryzacji powykonawczej</w:t>
      </w:r>
      <w:r w:rsidR="00290302">
        <w:rPr>
          <w:rFonts w:ascii="Cambria" w:hAnsi="Cambria" w:cs="Arial"/>
          <w:sz w:val="20"/>
          <w:szCs w:val="20"/>
        </w:rPr>
        <w:t>,</w:t>
      </w:r>
    </w:p>
    <w:p w14:paraId="2AACD8FD" w14:textId="77777777" w:rsidR="00290302" w:rsidRPr="00C00ECC" w:rsidRDefault="00290302">
      <w:pPr>
        <w:numPr>
          <w:ilvl w:val="0"/>
          <w:numId w:val="22"/>
        </w:numPr>
        <w:tabs>
          <w:tab w:val="num" w:pos="426"/>
        </w:tabs>
        <w:autoSpaceDE w:val="0"/>
        <w:spacing w:after="120" w:line="276" w:lineRule="auto"/>
        <w:ind w:left="1134" w:hanging="425"/>
        <w:jc w:val="both"/>
        <w:rPr>
          <w:rFonts w:ascii="Cambria" w:hAnsi="Cambria" w:cs="Arial"/>
          <w:sz w:val="20"/>
          <w:szCs w:val="20"/>
        </w:rPr>
      </w:pPr>
      <w:r w:rsidRPr="00290302">
        <w:rPr>
          <w:rFonts w:ascii="Cambria" w:hAnsi="Cambria" w:cs="Arial"/>
          <w:sz w:val="20"/>
          <w:szCs w:val="20"/>
        </w:rPr>
        <w:t>oświadczenie geodety zawierające informacje, że przedmiotowa inwestycja została wykonana zgodnie z projektem zagospodarowania terenu i określeniem numerów działek, na jakich została zrealizowana</w:t>
      </w:r>
      <w:r>
        <w:rPr>
          <w:rFonts w:ascii="Cambria" w:hAnsi="Cambria" w:cs="Arial"/>
          <w:sz w:val="20"/>
          <w:szCs w:val="20"/>
        </w:rPr>
        <w:t>.</w:t>
      </w:r>
    </w:p>
    <w:p w14:paraId="440D300F" w14:textId="6D97B190" w:rsidR="009119D0" w:rsidRPr="00D271A8" w:rsidRDefault="009119D0">
      <w:pPr>
        <w:numPr>
          <w:ilvl w:val="0"/>
          <w:numId w:val="14"/>
        </w:numPr>
        <w:tabs>
          <w:tab w:val="clear" w:pos="1080"/>
          <w:tab w:val="num" w:pos="426"/>
        </w:tabs>
        <w:spacing w:after="120" w:line="276" w:lineRule="auto"/>
        <w:ind w:left="360"/>
        <w:jc w:val="both"/>
        <w:rPr>
          <w:rFonts w:ascii="Cambria" w:hAnsi="Cambria" w:cs="Arial"/>
          <w:sz w:val="20"/>
          <w:szCs w:val="20"/>
        </w:rPr>
      </w:pPr>
      <w:r w:rsidRPr="00D271A8">
        <w:rPr>
          <w:rFonts w:ascii="Cambria" w:hAnsi="Cambria" w:cs="Arial"/>
          <w:sz w:val="20"/>
          <w:szCs w:val="20"/>
        </w:rPr>
        <w:t xml:space="preserve">Odbiór końcowy rozpocznie się w ciągu </w:t>
      </w:r>
      <w:r w:rsidR="00B40199">
        <w:rPr>
          <w:rFonts w:ascii="Cambria" w:hAnsi="Cambria" w:cs="Arial"/>
          <w:sz w:val="20"/>
          <w:szCs w:val="20"/>
        </w:rPr>
        <w:t>7</w:t>
      </w:r>
      <w:r w:rsidRPr="00D271A8">
        <w:rPr>
          <w:rFonts w:ascii="Cambria" w:hAnsi="Cambria" w:cs="Arial"/>
          <w:sz w:val="20"/>
          <w:szCs w:val="20"/>
        </w:rPr>
        <w:t xml:space="preserve"> dni od daty powiadomienia </w:t>
      </w:r>
      <w:r w:rsidRPr="00D271A8">
        <w:rPr>
          <w:rFonts w:ascii="Cambria" w:hAnsi="Cambria" w:cs="Arial"/>
          <w:b/>
          <w:sz w:val="20"/>
          <w:szCs w:val="20"/>
        </w:rPr>
        <w:t>Zamawiającego</w:t>
      </w:r>
      <w:r w:rsidRPr="00D271A8">
        <w:rPr>
          <w:rFonts w:ascii="Cambria" w:hAnsi="Cambria" w:cs="Arial"/>
          <w:sz w:val="20"/>
          <w:szCs w:val="20"/>
        </w:rPr>
        <w:t xml:space="preserve"> przez </w:t>
      </w:r>
      <w:r w:rsidRPr="00D271A8">
        <w:rPr>
          <w:rFonts w:ascii="Cambria" w:hAnsi="Cambria" w:cs="Arial"/>
          <w:b/>
          <w:bCs/>
          <w:sz w:val="20"/>
          <w:szCs w:val="20"/>
        </w:rPr>
        <w:t xml:space="preserve">Wykonawcę </w:t>
      </w:r>
      <w:r w:rsidRPr="00D271A8">
        <w:rPr>
          <w:rFonts w:ascii="Cambria" w:hAnsi="Cambria" w:cs="Arial"/>
          <w:b/>
          <w:bCs/>
          <w:sz w:val="20"/>
          <w:szCs w:val="20"/>
        </w:rPr>
        <w:br/>
      </w:r>
      <w:r w:rsidRPr="00D271A8">
        <w:rPr>
          <w:rFonts w:ascii="Cambria" w:hAnsi="Cambria" w:cs="Arial"/>
          <w:bCs/>
          <w:sz w:val="20"/>
          <w:szCs w:val="20"/>
        </w:rPr>
        <w:t>i dostarczenia kompletu dokumentów</w:t>
      </w:r>
      <w:r w:rsidR="00631AF6">
        <w:rPr>
          <w:rFonts w:ascii="Cambria" w:hAnsi="Cambria" w:cs="Arial"/>
          <w:bCs/>
          <w:sz w:val="20"/>
          <w:szCs w:val="20"/>
        </w:rPr>
        <w:t>,</w:t>
      </w:r>
      <w:r w:rsidRPr="00D271A8">
        <w:rPr>
          <w:rFonts w:ascii="Cambria" w:hAnsi="Cambria" w:cs="Arial"/>
          <w:bCs/>
          <w:sz w:val="20"/>
          <w:szCs w:val="20"/>
        </w:rPr>
        <w:t xml:space="preserve"> o których mowa w ust. 2 niniejszego paragrafu</w:t>
      </w:r>
      <w:r w:rsidRPr="00D271A8">
        <w:rPr>
          <w:rFonts w:ascii="Cambria" w:hAnsi="Cambria" w:cs="Arial"/>
          <w:sz w:val="20"/>
          <w:szCs w:val="20"/>
        </w:rPr>
        <w:t>.</w:t>
      </w:r>
    </w:p>
    <w:p w14:paraId="48F99A99" w14:textId="1966D281" w:rsidR="009119D0" w:rsidRPr="00D271A8" w:rsidRDefault="009119D0">
      <w:pPr>
        <w:numPr>
          <w:ilvl w:val="0"/>
          <w:numId w:val="14"/>
        </w:numPr>
        <w:tabs>
          <w:tab w:val="clear" w:pos="1080"/>
          <w:tab w:val="num" w:pos="426"/>
        </w:tabs>
        <w:spacing w:after="120" w:line="276" w:lineRule="auto"/>
        <w:ind w:left="360"/>
        <w:jc w:val="both"/>
        <w:rPr>
          <w:rFonts w:ascii="Cambria" w:hAnsi="Cambria" w:cs="Arial"/>
          <w:b/>
          <w:bCs/>
          <w:sz w:val="20"/>
          <w:szCs w:val="20"/>
        </w:rPr>
      </w:pPr>
      <w:r w:rsidRPr="00D271A8">
        <w:rPr>
          <w:rFonts w:ascii="Cambria" w:hAnsi="Cambria" w:cs="Arial"/>
          <w:b/>
          <w:bCs/>
          <w:sz w:val="20"/>
          <w:szCs w:val="20"/>
        </w:rPr>
        <w:t>Zamawiający</w:t>
      </w:r>
      <w:r w:rsidRPr="00D271A8">
        <w:rPr>
          <w:rFonts w:ascii="Cambria" w:hAnsi="Cambria" w:cs="Arial"/>
          <w:sz w:val="20"/>
          <w:szCs w:val="20"/>
        </w:rPr>
        <w:t xml:space="preserve"> zakończy czynności odbioru najpóźniej w ciągu </w:t>
      </w:r>
      <w:r w:rsidR="00B40199">
        <w:rPr>
          <w:rFonts w:ascii="Cambria" w:hAnsi="Cambria" w:cs="Arial"/>
          <w:sz w:val="20"/>
          <w:szCs w:val="20"/>
        </w:rPr>
        <w:t>7</w:t>
      </w:r>
      <w:r w:rsidRPr="00D271A8">
        <w:rPr>
          <w:rFonts w:ascii="Cambria" w:hAnsi="Cambria" w:cs="Arial"/>
          <w:sz w:val="20"/>
          <w:szCs w:val="20"/>
        </w:rPr>
        <w:t xml:space="preserve"> dni, licząc od daty rozpoczęcia odbioru, </w:t>
      </w:r>
      <w:r w:rsidRPr="00D271A8">
        <w:rPr>
          <w:rFonts w:ascii="Cambria" w:hAnsi="Cambria" w:cs="Arial"/>
          <w:sz w:val="20"/>
          <w:szCs w:val="20"/>
        </w:rPr>
        <w:br/>
        <w:t>o ile nie nastąpi przerwanie czynności odbiorowych.</w:t>
      </w:r>
    </w:p>
    <w:p w14:paraId="2AACAFAF" w14:textId="77777777" w:rsidR="009119D0" w:rsidRPr="00D271A8" w:rsidRDefault="009119D0">
      <w:pPr>
        <w:numPr>
          <w:ilvl w:val="0"/>
          <w:numId w:val="14"/>
        </w:numPr>
        <w:tabs>
          <w:tab w:val="clear" w:pos="1080"/>
          <w:tab w:val="num" w:pos="426"/>
          <w:tab w:val="num" w:pos="786"/>
        </w:tabs>
        <w:spacing w:after="60" w:line="276" w:lineRule="auto"/>
        <w:ind w:hanging="1080"/>
        <w:jc w:val="both"/>
        <w:rPr>
          <w:rFonts w:ascii="Cambria" w:hAnsi="Cambria" w:cs="Arial"/>
          <w:sz w:val="20"/>
          <w:szCs w:val="20"/>
        </w:rPr>
      </w:pPr>
      <w:r w:rsidRPr="00D271A8">
        <w:rPr>
          <w:rFonts w:ascii="Cambria" w:hAnsi="Cambria" w:cs="Arial"/>
          <w:sz w:val="20"/>
          <w:szCs w:val="20"/>
        </w:rPr>
        <w:t>Jeżeli w toku czynności odbioru zostaną stwierdzone wady lub braki:</w:t>
      </w:r>
    </w:p>
    <w:p w14:paraId="3DDC86B8" w14:textId="77777777" w:rsidR="009119D0" w:rsidRPr="008123AC" w:rsidRDefault="009119D0" w:rsidP="003B55C1">
      <w:pPr>
        <w:tabs>
          <w:tab w:val="num" w:pos="426"/>
        </w:tabs>
        <w:spacing w:after="60" w:line="276" w:lineRule="auto"/>
        <w:ind w:left="426"/>
        <w:jc w:val="both"/>
        <w:rPr>
          <w:rFonts w:ascii="Cambria" w:hAnsi="Cambria" w:cs="Arial"/>
          <w:sz w:val="20"/>
          <w:szCs w:val="20"/>
        </w:rPr>
      </w:pPr>
      <w:r w:rsidRPr="008123AC">
        <w:rPr>
          <w:rFonts w:ascii="Cambria" w:hAnsi="Cambria" w:cs="Arial"/>
          <w:b/>
          <w:bCs/>
          <w:sz w:val="20"/>
          <w:szCs w:val="20"/>
        </w:rPr>
        <w:t>1)</w:t>
      </w:r>
      <w:r w:rsidRPr="008123AC">
        <w:rPr>
          <w:rFonts w:ascii="Cambria" w:hAnsi="Cambria" w:cs="Arial"/>
          <w:b/>
          <w:bCs/>
          <w:sz w:val="20"/>
          <w:szCs w:val="20"/>
        </w:rPr>
        <w:tab/>
        <w:t>istotne nadające się do usunięcia</w:t>
      </w:r>
      <w:r w:rsidRPr="008123AC">
        <w:rPr>
          <w:rFonts w:ascii="Cambria" w:hAnsi="Cambria" w:cs="Arial"/>
          <w:sz w:val="20"/>
          <w:szCs w:val="20"/>
        </w:rPr>
        <w:t xml:space="preserve"> – Zamawiający odmówi odbioru do czasu usunięcia wad lub braków, </w:t>
      </w:r>
    </w:p>
    <w:p w14:paraId="502918E2" w14:textId="3696E6D7" w:rsidR="009119D0" w:rsidRPr="008123AC" w:rsidRDefault="009119D0" w:rsidP="003B55C1">
      <w:pPr>
        <w:tabs>
          <w:tab w:val="num" w:pos="426"/>
        </w:tabs>
        <w:spacing w:after="120" w:line="276" w:lineRule="auto"/>
        <w:ind w:left="708" w:hanging="282"/>
        <w:jc w:val="both"/>
        <w:rPr>
          <w:rFonts w:ascii="Cambria" w:hAnsi="Cambria" w:cs="Arial"/>
          <w:sz w:val="20"/>
          <w:szCs w:val="20"/>
        </w:rPr>
      </w:pPr>
      <w:r w:rsidRPr="008123AC">
        <w:rPr>
          <w:rFonts w:ascii="Cambria" w:hAnsi="Cambria" w:cs="Arial"/>
          <w:b/>
          <w:bCs/>
          <w:sz w:val="20"/>
          <w:szCs w:val="20"/>
        </w:rPr>
        <w:t>2)</w:t>
      </w:r>
      <w:r w:rsidRPr="008123AC">
        <w:rPr>
          <w:rFonts w:ascii="Cambria" w:hAnsi="Cambria" w:cs="Arial"/>
          <w:b/>
          <w:bCs/>
          <w:sz w:val="20"/>
          <w:szCs w:val="20"/>
        </w:rPr>
        <w:tab/>
      </w:r>
      <w:r w:rsidRPr="008123AC">
        <w:rPr>
          <w:rFonts w:ascii="Cambria" w:hAnsi="Cambria" w:cs="Arial"/>
          <w:b/>
          <w:sz w:val="20"/>
          <w:szCs w:val="20"/>
        </w:rPr>
        <w:t xml:space="preserve">istotne nie nadające się do usunięcia </w:t>
      </w:r>
      <w:r w:rsidRPr="008123AC">
        <w:rPr>
          <w:rFonts w:ascii="Cambria" w:hAnsi="Cambria" w:cs="Arial"/>
          <w:sz w:val="20"/>
          <w:szCs w:val="20"/>
        </w:rPr>
        <w:t xml:space="preserve">  – Zamawiający zażąda ponownego wykonania robót tak aby wady te zostały wyeliminowane w odpowiednim terminie – po bezskutecznym upływie którego będzie uprawniony do odstąpienia od umowy w terminie kolejnych </w:t>
      </w:r>
      <w:r w:rsidR="00B40199">
        <w:rPr>
          <w:rFonts w:ascii="Cambria" w:hAnsi="Cambria" w:cs="Arial"/>
          <w:sz w:val="20"/>
          <w:szCs w:val="20"/>
        </w:rPr>
        <w:t>14</w:t>
      </w:r>
      <w:r w:rsidRPr="008123AC">
        <w:rPr>
          <w:rFonts w:ascii="Cambria" w:hAnsi="Cambria" w:cs="Arial"/>
          <w:sz w:val="20"/>
          <w:szCs w:val="20"/>
        </w:rPr>
        <w:t xml:space="preserve"> dni. </w:t>
      </w:r>
    </w:p>
    <w:p w14:paraId="53AC8059" w14:textId="77777777" w:rsidR="009119D0" w:rsidRPr="008123AC" w:rsidRDefault="009119D0" w:rsidP="003B55C1">
      <w:pPr>
        <w:tabs>
          <w:tab w:val="num" w:pos="426"/>
        </w:tabs>
        <w:spacing w:after="120" w:line="276" w:lineRule="auto"/>
        <w:ind w:left="708" w:hanging="282"/>
        <w:jc w:val="both"/>
        <w:rPr>
          <w:rFonts w:ascii="Cambria" w:hAnsi="Cambria" w:cs="Arial"/>
          <w:b/>
          <w:bCs/>
          <w:sz w:val="20"/>
          <w:szCs w:val="20"/>
        </w:rPr>
      </w:pPr>
      <w:r w:rsidRPr="008123AC">
        <w:rPr>
          <w:rFonts w:ascii="Cambria" w:hAnsi="Cambria" w:cs="Arial"/>
          <w:b/>
          <w:bCs/>
          <w:sz w:val="20"/>
          <w:szCs w:val="20"/>
        </w:rPr>
        <w:t xml:space="preserve">3) nieistotne nadające się do usunięcia – Zamawiający dokona odbioru z obowiązkiem usunięcia wad przez Wykonawcę w terminie wynikającym z właściwości tych wad – jednak nie dłuższym niż </w:t>
      </w:r>
      <w:r>
        <w:rPr>
          <w:rFonts w:ascii="Cambria" w:hAnsi="Cambria" w:cs="Arial"/>
          <w:b/>
          <w:bCs/>
          <w:sz w:val="20"/>
          <w:szCs w:val="20"/>
        </w:rPr>
        <w:t>7</w:t>
      </w:r>
      <w:r w:rsidRPr="008123AC">
        <w:rPr>
          <w:rFonts w:ascii="Cambria" w:hAnsi="Cambria" w:cs="Arial"/>
          <w:b/>
          <w:bCs/>
          <w:sz w:val="20"/>
          <w:szCs w:val="20"/>
        </w:rPr>
        <w:t xml:space="preserve"> dni</w:t>
      </w:r>
      <w:r w:rsidR="003D2228">
        <w:rPr>
          <w:rFonts w:ascii="Cambria" w:hAnsi="Cambria" w:cs="Arial"/>
          <w:b/>
          <w:bCs/>
          <w:sz w:val="20"/>
          <w:szCs w:val="20"/>
        </w:rPr>
        <w:t>,</w:t>
      </w:r>
      <w:r w:rsidRPr="008123AC">
        <w:rPr>
          <w:rFonts w:ascii="Cambria" w:hAnsi="Cambria" w:cs="Arial"/>
          <w:b/>
          <w:bCs/>
          <w:sz w:val="20"/>
          <w:szCs w:val="20"/>
        </w:rPr>
        <w:t xml:space="preserve"> </w:t>
      </w:r>
      <w:r w:rsidR="003D2228">
        <w:rPr>
          <w:rFonts w:ascii="Cambria" w:hAnsi="Cambria" w:cs="Arial"/>
          <w:b/>
          <w:bCs/>
          <w:sz w:val="20"/>
          <w:szCs w:val="20"/>
        </w:rPr>
        <w:t xml:space="preserve"> </w:t>
      </w:r>
      <w:r w:rsidRPr="008123AC">
        <w:rPr>
          <w:rFonts w:ascii="Cambria" w:hAnsi="Cambria" w:cs="Arial"/>
          <w:b/>
          <w:bCs/>
          <w:sz w:val="20"/>
          <w:szCs w:val="20"/>
        </w:rPr>
        <w:t>po przekroczeniu tego terminu Zamawiający będzie obciążał Wykonawcę karami umownymi</w:t>
      </w:r>
      <w:r w:rsidR="003D2228">
        <w:rPr>
          <w:rFonts w:ascii="Cambria" w:hAnsi="Cambria" w:cs="Arial"/>
          <w:b/>
          <w:bCs/>
          <w:sz w:val="20"/>
          <w:szCs w:val="20"/>
        </w:rPr>
        <w:t xml:space="preserve"> o</w:t>
      </w:r>
      <w:r w:rsidRPr="008123AC">
        <w:rPr>
          <w:rFonts w:ascii="Cambria" w:hAnsi="Cambria" w:cs="Arial"/>
          <w:b/>
          <w:bCs/>
          <w:sz w:val="20"/>
          <w:szCs w:val="20"/>
        </w:rPr>
        <w:t xml:space="preserve">  których mowa § 20 </w:t>
      </w:r>
      <w:r w:rsidR="00EC7BD6">
        <w:rPr>
          <w:rFonts w:ascii="Cambria" w:hAnsi="Cambria" w:cs="Arial"/>
          <w:b/>
          <w:bCs/>
          <w:sz w:val="20"/>
          <w:szCs w:val="20"/>
        </w:rPr>
        <w:t>ust. 1 pkt. 9</w:t>
      </w:r>
      <w:r w:rsidR="004609B1">
        <w:rPr>
          <w:rFonts w:ascii="Cambria" w:hAnsi="Cambria" w:cs="Arial"/>
          <w:b/>
          <w:bCs/>
          <w:sz w:val="20"/>
          <w:szCs w:val="20"/>
        </w:rPr>
        <w:t>.</w:t>
      </w:r>
    </w:p>
    <w:p w14:paraId="1BC4C5E7" w14:textId="77777777" w:rsidR="009119D0" w:rsidRPr="008123AC" w:rsidRDefault="009119D0" w:rsidP="003B55C1">
      <w:pPr>
        <w:tabs>
          <w:tab w:val="num" w:pos="426"/>
        </w:tabs>
        <w:spacing w:after="120" w:line="276" w:lineRule="auto"/>
        <w:ind w:left="708" w:hanging="282"/>
        <w:jc w:val="both"/>
        <w:rPr>
          <w:rFonts w:ascii="Cambria" w:hAnsi="Cambria" w:cs="Arial"/>
          <w:sz w:val="20"/>
          <w:szCs w:val="20"/>
        </w:rPr>
      </w:pPr>
      <w:r w:rsidRPr="008123AC">
        <w:rPr>
          <w:rFonts w:ascii="Cambria" w:hAnsi="Cambria" w:cs="Arial"/>
          <w:sz w:val="20"/>
          <w:szCs w:val="20"/>
        </w:rPr>
        <w:t xml:space="preserve">4)  </w:t>
      </w:r>
      <w:r w:rsidRPr="008123AC">
        <w:rPr>
          <w:rFonts w:ascii="Cambria" w:hAnsi="Cambria" w:cs="Arial"/>
          <w:b/>
          <w:sz w:val="20"/>
          <w:szCs w:val="20"/>
        </w:rPr>
        <w:t>nieistotne nienadające się do</w:t>
      </w:r>
      <w:r w:rsidRPr="008123AC">
        <w:rPr>
          <w:rFonts w:ascii="Cambria" w:hAnsi="Cambria" w:cs="Arial"/>
          <w:sz w:val="20"/>
          <w:szCs w:val="20"/>
        </w:rPr>
        <w:t xml:space="preserve"> </w:t>
      </w:r>
      <w:r w:rsidRPr="0056639D">
        <w:rPr>
          <w:rFonts w:ascii="Cambria" w:hAnsi="Cambria" w:cs="Arial"/>
          <w:b/>
          <w:bCs/>
          <w:sz w:val="20"/>
          <w:szCs w:val="20"/>
        </w:rPr>
        <w:t>usunięcia</w:t>
      </w:r>
      <w:r w:rsidRPr="008123AC">
        <w:rPr>
          <w:rFonts w:ascii="Cambria" w:hAnsi="Cambria" w:cs="Arial"/>
          <w:sz w:val="20"/>
          <w:szCs w:val="20"/>
        </w:rPr>
        <w:t xml:space="preserve"> – Zamawiający dokona obioru wraz z  uprawnieniem od żądania obniżenia wynagrodzenia stosownie do obniżenia wartości użytkowej Przedmiotu </w:t>
      </w:r>
      <w:r>
        <w:rPr>
          <w:rFonts w:ascii="Cambria" w:hAnsi="Cambria" w:cs="Arial"/>
          <w:sz w:val="20"/>
          <w:szCs w:val="20"/>
        </w:rPr>
        <w:t>u</w:t>
      </w:r>
      <w:r w:rsidRPr="008123AC">
        <w:rPr>
          <w:rFonts w:ascii="Cambria" w:hAnsi="Cambria" w:cs="Arial"/>
          <w:sz w:val="20"/>
          <w:szCs w:val="20"/>
        </w:rPr>
        <w:t xml:space="preserve">mowy. </w:t>
      </w:r>
    </w:p>
    <w:p w14:paraId="1A6CB81F" w14:textId="0C8AC8E7" w:rsidR="001C2580" w:rsidRPr="001C2580" w:rsidRDefault="009119D0" w:rsidP="002A5E49">
      <w:pPr>
        <w:tabs>
          <w:tab w:val="num" w:pos="426"/>
        </w:tabs>
        <w:spacing w:after="120" w:line="276" w:lineRule="auto"/>
        <w:ind w:left="426" w:hanging="426"/>
        <w:jc w:val="both"/>
        <w:rPr>
          <w:rFonts w:ascii="Cambria" w:hAnsi="Cambria" w:cs="Arial"/>
          <w:sz w:val="20"/>
          <w:szCs w:val="20"/>
        </w:rPr>
      </w:pPr>
      <w:r w:rsidRPr="00996246">
        <w:rPr>
          <w:rFonts w:ascii="Cambria" w:hAnsi="Cambria" w:cs="Arial"/>
          <w:sz w:val="20"/>
          <w:szCs w:val="20"/>
        </w:rPr>
        <w:t>6</w:t>
      </w:r>
      <w:r w:rsidRPr="008123AC">
        <w:rPr>
          <w:rFonts w:ascii="Cambria" w:hAnsi="Cambria" w:cs="Arial"/>
        </w:rPr>
        <w:t>.</w:t>
      </w:r>
      <w:r w:rsidRPr="008123AC">
        <w:rPr>
          <w:rFonts w:ascii="Cambria" w:hAnsi="Cambria" w:cs="Arial"/>
        </w:rPr>
        <w:tab/>
      </w:r>
      <w:r w:rsidRPr="005E3F63">
        <w:rPr>
          <w:rFonts w:ascii="Cambria" w:hAnsi="Cambria" w:cs="Arial"/>
          <w:sz w:val="20"/>
          <w:szCs w:val="20"/>
        </w:rPr>
        <w:t xml:space="preserve">Jeżeli w toku czynności odbioru zostanie stwierdzone, że Przedmiot </w:t>
      </w:r>
      <w:r>
        <w:rPr>
          <w:rFonts w:ascii="Cambria" w:hAnsi="Cambria" w:cs="Arial"/>
          <w:sz w:val="20"/>
          <w:szCs w:val="20"/>
        </w:rPr>
        <w:t>u</w:t>
      </w:r>
      <w:r w:rsidRPr="005E3F63">
        <w:rPr>
          <w:rFonts w:ascii="Cambria" w:hAnsi="Cambria" w:cs="Arial"/>
          <w:sz w:val="20"/>
          <w:szCs w:val="20"/>
        </w:rPr>
        <w:t xml:space="preserve">mowy nie osiągnął gotowości do odbioru z powodu nieukończenia prac, lub nie przeprowadzenia wszystkich prób, z przyczyn leżących po stronie Wykonawcy, Zamawiający może odmówić odbioru, a fakt ten nie może być podstawą do przedłużenia terminu wykonania Przedmiotu </w:t>
      </w:r>
      <w:r>
        <w:rPr>
          <w:rFonts w:ascii="Cambria" w:hAnsi="Cambria" w:cs="Arial"/>
          <w:sz w:val="20"/>
          <w:szCs w:val="20"/>
        </w:rPr>
        <w:t>u</w:t>
      </w:r>
      <w:r w:rsidRPr="005E3F63">
        <w:rPr>
          <w:rFonts w:ascii="Cambria" w:hAnsi="Cambria" w:cs="Arial"/>
          <w:sz w:val="20"/>
          <w:szCs w:val="20"/>
        </w:rPr>
        <w:t xml:space="preserve">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0B5DE744"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16</w:t>
      </w:r>
    </w:p>
    <w:p w14:paraId="39E6154E" w14:textId="50850CC0" w:rsidR="002F4CB8" w:rsidRPr="00D271A8" w:rsidRDefault="009119D0" w:rsidP="00EE6290">
      <w:pPr>
        <w:spacing w:after="120" w:line="276" w:lineRule="auto"/>
        <w:jc w:val="both"/>
        <w:rPr>
          <w:rFonts w:ascii="Cambria" w:hAnsi="Cambria" w:cs="Arial"/>
          <w:sz w:val="20"/>
          <w:szCs w:val="20"/>
        </w:rPr>
      </w:pPr>
      <w:r w:rsidRPr="00D271A8">
        <w:rPr>
          <w:rFonts w:ascii="Cambria" w:hAnsi="Cambria" w:cs="Arial"/>
          <w:sz w:val="20"/>
          <w:szCs w:val="20"/>
        </w:rPr>
        <w:t xml:space="preserve">Po zakończeniu robót </w:t>
      </w:r>
      <w:r w:rsidRPr="00D271A8">
        <w:rPr>
          <w:rFonts w:ascii="Cambria" w:hAnsi="Cambria" w:cs="Arial"/>
          <w:b/>
          <w:bCs/>
          <w:sz w:val="20"/>
          <w:szCs w:val="20"/>
        </w:rPr>
        <w:t>Wykonawca</w:t>
      </w:r>
      <w:r w:rsidRPr="00D271A8">
        <w:rPr>
          <w:rFonts w:ascii="Cambria" w:hAnsi="Cambria" w:cs="Arial"/>
          <w:sz w:val="20"/>
          <w:szCs w:val="20"/>
        </w:rPr>
        <w:t xml:space="preserve"> zobowiązany jest uporządkować teren budowy, przywrócić stan pierwotny dróg, drogę dojazdową na plac budowy i przekazać go </w:t>
      </w:r>
      <w:r w:rsidRPr="00D271A8">
        <w:rPr>
          <w:rFonts w:ascii="Cambria" w:hAnsi="Cambria" w:cs="Arial"/>
          <w:b/>
          <w:bCs/>
          <w:sz w:val="20"/>
          <w:szCs w:val="20"/>
        </w:rPr>
        <w:t xml:space="preserve">Zamawiającemu </w:t>
      </w:r>
      <w:r w:rsidRPr="00D271A8">
        <w:rPr>
          <w:rFonts w:ascii="Cambria" w:hAnsi="Cambria" w:cs="Arial"/>
          <w:sz w:val="20"/>
          <w:szCs w:val="20"/>
        </w:rPr>
        <w:t xml:space="preserve"> w terminie ustalonym dla odbioru końcowego robót.</w:t>
      </w:r>
    </w:p>
    <w:p w14:paraId="7193289B"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17</w:t>
      </w:r>
    </w:p>
    <w:p w14:paraId="13DB0375" w14:textId="1B46F752" w:rsidR="002F4CB8" w:rsidRPr="002A5E49" w:rsidRDefault="009119D0" w:rsidP="002A5E49">
      <w:pPr>
        <w:spacing w:after="120" w:line="276" w:lineRule="auto"/>
        <w:jc w:val="both"/>
        <w:rPr>
          <w:rFonts w:ascii="Cambria" w:hAnsi="Cambria" w:cs="Arial"/>
          <w:sz w:val="20"/>
          <w:szCs w:val="20"/>
        </w:rPr>
      </w:pPr>
      <w:r w:rsidRPr="00D271A8">
        <w:rPr>
          <w:rFonts w:ascii="Cambria" w:hAnsi="Cambria" w:cs="Arial"/>
          <w:sz w:val="20"/>
          <w:szCs w:val="20"/>
        </w:rPr>
        <w:t xml:space="preserve">W przypadku złej jakości </w:t>
      </w:r>
      <w:r w:rsidR="004609B1">
        <w:rPr>
          <w:rFonts w:ascii="Cambria" w:hAnsi="Cambria" w:cs="Arial"/>
          <w:sz w:val="20"/>
          <w:szCs w:val="20"/>
        </w:rPr>
        <w:t>robót</w:t>
      </w:r>
      <w:r w:rsidRPr="00D271A8">
        <w:rPr>
          <w:rFonts w:ascii="Cambria" w:hAnsi="Cambria" w:cs="Arial"/>
          <w:sz w:val="20"/>
          <w:szCs w:val="20"/>
        </w:rPr>
        <w:t xml:space="preserve"> (niezgodnej z aktualnie obowiązującymi normami i przepisami), stwierdzonych dwukrotnym dowodem pisemnym (powiadomienie na piśmie), </w:t>
      </w:r>
      <w:r w:rsidRPr="00D271A8">
        <w:rPr>
          <w:rFonts w:ascii="Cambria" w:hAnsi="Cambria" w:cs="Arial"/>
          <w:b/>
          <w:bCs/>
          <w:sz w:val="20"/>
          <w:szCs w:val="20"/>
        </w:rPr>
        <w:t>Zamawiający</w:t>
      </w:r>
      <w:r w:rsidRPr="00D271A8">
        <w:rPr>
          <w:rFonts w:ascii="Cambria" w:hAnsi="Cambria" w:cs="Arial"/>
          <w:sz w:val="20"/>
          <w:szCs w:val="20"/>
        </w:rPr>
        <w:t xml:space="preserve"> może odstąpić od umowy </w:t>
      </w:r>
      <w:r w:rsidR="004E7304">
        <w:rPr>
          <w:rFonts w:ascii="Cambria" w:hAnsi="Cambria" w:cs="Arial"/>
          <w:sz w:val="20"/>
          <w:szCs w:val="20"/>
        </w:rPr>
        <w:t xml:space="preserve">                                </w:t>
      </w:r>
      <w:r w:rsidRPr="00D271A8">
        <w:rPr>
          <w:rFonts w:ascii="Cambria" w:hAnsi="Cambria" w:cs="Arial"/>
          <w:sz w:val="20"/>
          <w:szCs w:val="20"/>
        </w:rPr>
        <w:t xml:space="preserve">w terminie natychmiastowym z przyczyn leżących po stronie </w:t>
      </w:r>
      <w:r w:rsidRPr="00D271A8">
        <w:rPr>
          <w:rFonts w:ascii="Cambria" w:hAnsi="Cambria" w:cs="Arial"/>
          <w:b/>
          <w:bCs/>
          <w:sz w:val="20"/>
          <w:szCs w:val="20"/>
        </w:rPr>
        <w:t>Wykonawcy</w:t>
      </w:r>
      <w:r w:rsidR="00631AF6">
        <w:rPr>
          <w:rFonts w:ascii="Cambria" w:hAnsi="Cambria" w:cs="Arial"/>
          <w:sz w:val="20"/>
          <w:szCs w:val="20"/>
        </w:rPr>
        <w:t xml:space="preserve">, </w:t>
      </w:r>
      <w:r w:rsidRPr="00D271A8">
        <w:rPr>
          <w:rFonts w:ascii="Cambria" w:hAnsi="Cambria" w:cs="Arial"/>
          <w:sz w:val="20"/>
          <w:szCs w:val="20"/>
        </w:rPr>
        <w:t xml:space="preserve">a </w:t>
      </w:r>
      <w:r w:rsidRPr="00D271A8">
        <w:rPr>
          <w:rFonts w:ascii="Cambria" w:hAnsi="Cambria" w:cs="Arial"/>
          <w:b/>
          <w:bCs/>
          <w:sz w:val="20"/>
          <w:szCs w:val="20"/>
        </w:rPr>
        <w:t>Wykonawca</w:t>
      </w:r>
      <w:r w:rsidRPr="00D271A8">
        <w:rPr>
          <w:rFonts w:ascii="Cambria" w:hAnsi="Cambria" w:cs="Arial"/>
          <w:sz w:val="20"/>
          <w:szCs w:val="20"/>
        </w:rPr>
        <w:t xml:space="preserve"> będzie obciążony wszelkimi kosztami z tego tytułu.</w:t>
      </w:r>
    </w:p>
    <w:p w14:paraId="7D3218C9" w14:textId="4ACC1F56"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18</w:t>
      </w:r>
    </w:p>
    <w:p w14:paraId="05EDE157" w14:textId="77777777" w:rsidR="009119D0" w:rsidRPr="00D271A8"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jest odpowiedzialny względem </w:t>
      </w:r>
      <w:r w:rsidRPr="00D271A8">
        <w:rPr>
          <w:rFonts w:ascii="Cambria" w:hAnsi="Cambria" w:cs="Arial"/>
          <w:b/>
          <w:bCs/>
          <w:sz w:val="20"/>
          <w:szCs w:val="20"/>
        </w:rPr>
        <w:t>Zamawiającego</w:t>
      </w:r>
      <w:r w:rsidRPr="00D271A8">
        <w:rPr>
          <w:rFonts w:ascii="Cambria" w:hAnsi="Cambria" w:cs="Arial"/>
          <w:sz w:val="20"/>
          <w:szCs w:val="20"/>
        </w:rPr>
        <w:t xml:space="preserve">, jeżeli wykonany </w:t>
      </w:r>
      <w:r>
        <w:rPr>
          <w:rFonts w:ascii="Cambria" w:hAnsi="Cambria" w:cs="Arial"/>
          <w:sz w:val="20"/>
          <w:szCs w:val="20"/>
        </w:rPr>
        <w:t>P</w:t>
      </w:r>
      <w:r w:rsidRPr="00D271A8">
        <w:rPr>
          <w:rFonts w:ascii="Cambria" w:hAnsi="Cambria" w:cs="Arial"/>
          <w:sz w:val="20"/>
          <w:szCs w:val="20"/>
        </w:rPr>
        <w:t>rzedmiot umowy ma wady zmniejszające jego wartość lub użyteczność.</w:t>
      </w:r>
    </w:p>
    <w:p w14:paraId="11EA8613" w14:textId="77777777" w:rsidR="009119D0" w:rsidRPr="00D271A8"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jest odpowiedzialny z tytułu rękojmi za wady fizyczne wykonanych robót istniejące w czasie odbioru końcowego oraz za wady i awarie powstałe po odbiorze w okresie trwania rękojmi.</w:t>
      </w:r>
    </w:p>
    <w:p w14:paraId="6D26349B" w14:textId="77777777" w:rsidR="009119D0" w:rsidRPr="00D271A8"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lastRenderedPageBreak/>
        <w:t xml:space="preserve">O wykryciu wady </w:t>
      </w:r>
      <w:r w:rsidRPr="00D271A8">
        <w:rPr>
          <w:rFonts w:ascii="Cambria" w:hAnsi="Cambria" w:cs="Arial"/>
          <w:b/>
          <w:bCs/>
          <w:sz w:val="20"/>
          <w:szCs w:val="20"/>
        </w:rPr>
        <w:t>Zamawiający</w:t>
      </w:r>
      <w:r w:rsidRPr="00D271A8">
        <w:rPr>
          <w:rFonts w:ascii="Cambria" w:hAnsi="Cambria" w:cs="Arial"/>
          <w:sz w:val="20"/>
          <w:szCs w:val="20"/>
        </w:rPr>
        <w:t xml:space="preserve"> jest zobowiązany zawiadomić </w:t>
      </w:r>
      <w:r w:rsidRPr="00D271A8">
        <w:rPr>
          <w:rFonts w:ascii="Cambria" w:hAnsi="Cambria" w:cs="Arial"/>
          <w:b/>
          <w:bCs/>
          <w:sz w:val="20"/>
          <w:szCs w:val="20"/>
        </w:rPr>
        <w:t xml:space="preserve">Wykonawcę </w:t>
      </w:r>
      <w:r w:rsidRPr="00D271A8">
        <w:rPr>
          <w:rFonts w:ascii="Cambria" w:hAnsi="Cambria" w:cs="Arial"/>
          <w:sz w:val="20"/>
          <w:szCs w:val="20"/>
        </w:rPr>
        <w:t>pisemnie</w:t>
      </w:r>
      <w:r w:rsidR="0022115D">
        <w:rPr>
          <w:rFonts w:ascii="Cambria" w:hAnsi="Cambria" w:cs="Arial"/>
          <w:sz w:val="20"/>
          <w:szCs w:val="20"/>
        </w:rPr>
        <w:t xml:space="preserve"> w terminie 7 dni od daty </w:t>
      </w:r>
      <w:r w:rsidRPr="00D271A8">
        <w:rPr>
          <w:rFonts w:ascii="Cambria" w:hAnsi="Cambria" w:cs="Arial"/>
          <w:sz w:val="20"/>
          <w:szCs w:val="20"/>
        </w:rPr>
        <w:t xml:space="preserve">jej ujawnienia. Istnienie wady stwierdza się protokolarnie po przeprowadzeniu oględzin. O dacie oględzin </w:t>
      </w:r>
      <w:r w:rsidRPr="00D271A8">
        <w:rPr>
          <w:rFonts w:ascii="Cambria" w:hAnsi="Cambria" w:cs="Arial"/>
          <w:b/>
          <w:bCs/>
          <w:sz w:val="20"/>
          <w:szCs w:val="20"/>
        </w:rPr>
        <w:t>Zamawiający</w:t>
      </w:r>
      <w:r w:rsidRPr="00D271A8">
        <w:rPr>
          <w:rFonts w:ascii="Cambria" w:hAnsi="Cambria" w:cs="Arial"/>
          <w:sz w:val="20"/>
          <w:szCs w:val="20"/>
        </w:rPr>
        <w:t xml:space="preserve"> poinformuje </w:t>
      </w:r>
      <w:r w:rsidRPr="00D271A8">
        <w:rPr>
          <w:rFonts w:ascii="Cambria" w:hAnsi="Cambria" w:cs="Arial"/>
          <w:b/>
          <w:bCs/>
          <w:sz w:val="20"/>
          <w:szCs w:val="20"/>
        </w:rPr>
        <w:t>Wykonawcę</w:t>
      </w:r>
      <w:r w:rsidRPr="00D271A8">
        <w:rPr>
          <w:rFonts w:ascii="Cambria" w:hAnsi="Cambria" w:cs="Arial"/>
          <w:sz w:val="20"/>
          <w:szCs w:val="20"/>
        </w:rPr>
        <w:t xml:space="preserve"> na 7 dni przed planowanym terminem.</w:t>
      </w:r>
    </w:p>
    <w:p w14:paraId="6DBD16DE" w14:textId="77777777" w:rsidR="009119D0" w:rsidRPr="00D271A8"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W przypadku stwierdzenia istnienia wady obciążającej </w:t>
      </w:r>
      <w:r w:rsidRPr="00D271A8">
        <w:rPr>
          <w:rFonts w:ascii="Cambria" w:hAnsi="Cambria" w:cs="Arial"/>
          <w:b/>
          <w:bCs/>
          <w:sz w:val="20"/>
          <w:szCs w:val="20"/>
        </w:rPr>
        <w:t>Wykonawcę</w:t>
      </w:r>
      <w:r w:rsidRPr="00D271A8">
        <w:rPr>
          <w:rFonts w:ascii="Cambria" w:hAnsi="Cambria" w:cs="Arial"/>
          <w:sz w:val="20"/>
          <w:szCs w:val="20"/>
        </w:rPr>
        <w:t xml:space="preserve">, </w:t>
      </w:r>
      <w:r w:rsidRPr="00D271A8">
        <w:rPr>
          <w:rFonts w:ascii="Cambria" w:hAnsi="Cambria" w:cs="Arial"/>
          <w:b/>
          <w:bCs/>
          <w:sz w:val="20"/>
          <w:szCs w:val="20"/>
        </w:rPr>
        <w:t>Zamawiający</w:t>
      </w:r>
      <w:r w:rsidRPr="00D271A8">
        <w:rPr>
          <w:rFonts w:ascii="Cambria" w:hAnsi="Cambria" w:cs="Arial"/>
          <w:sz w:val="20"/>
          <w:szCs w:val="20"/>
        </w:rPr>
        <w:t xml:space="preserve"> wyznacza </w:t>
      </w:r>
      <w:r w:rsidRPr="00D271A8">
        <w:rPr>
          <w:rFonts w:ascii="Cambria" w:hAnsi="Cambria" w:cs="Arial"/>
          <w:b/>
          <w:bCs/>
          <w:sz w:val="20"/>
          <w:szCs w:val="20"/>
        </w:rPr>
        <w:t>Wykonawcy</w:t>
      </w:r>
      <w:r w:rsidRPr="00D271A8">
        <w:rPr>
          <w:rFonts w:ascii="Cambria" w:hAnsi="Cambria" w:cs="Arial"/>
          <w:sz w:val="20"/>
          <w:szCs w:val="20"/>
        </w:rPr>
        <w:t xml:space="preserve"> odpowiedni termin na jej usunięcie. Usunięcie wady stwierdza się protokolarnie.</w:t>
      </w:r>
    </w:p>
    <w:p w14:paraId="0A232688" w14:textId="77777777" w:rsidR="009119D0" w:rsidRPr="00D271A8"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W razie nie usunięcia, przez </w:t>
      </w:r>
      <w:r w:rsidRPr="00D271A8">
        <w:rPr>
          <w:rFonts w:ascii="Cambria" w:hAnsi="Cambria" w:cs="Arial"/>
          <w:b/>
          <w:bCs/>
          <w:sz w:val="20"/>
          <w:szCs w:val="20"/>
        </w:rPr>
        <w:t>Wykonawcę</w:t>
      </w:r>
      <w:r w:rsidRPr="00D271A8">
        <w:rPr>
          <w:rFonts w:ascii="Cambria" w:hAnsi="Cambria" w:cs="Arial"/>
          <w:sz w:val="20"/>
          <w:szCs w:val="20"/>
        </w:rPr>
        <w:t xml:space="preserve">, w wyznaczonym terminie ujawnionych wad wykonanych robót, </w:t>
      </w:r>
      <w:r w:rsidRPr="00D271A8">
        <w:rPr>
          <w:rFonts w:ascii="Cambria" w:hAnsi="Cambria" w:cs="Arial"/>
          <w:b/>
          <w:bCs/>
          <w:sz w:val="20"/>
          <w:szCs w:val="20"/>
        </w:rPr>
        <w:t>Zamawiający</w:t>
      </w:r>
      <w:r w:rsidRPr="00D271A8">
        <w:rPr>
          <w:rFonts w:ascii="Cambria" w:hAnsi="Cambria" w:cs="Arial"/>
          <w:sz w:val="20"/>
          <w:szCs w:val="20"/>
        </w:rPr>
        <w:t xml:space="preserve"> może zlecić ich usunięcie na koszt i ryzyko </w:t>
      </w:r>
      <w:r w:rsidRPr="00D271A8">
        <w:rPr>
          <w:rFonts w:ascii="Cambria" w:hAnsi="Cambria" w:cs="Arial"/>
          <w:b/>
          <w:bCs/>
          <w:sz w:val="20"/>
          <w:szCs w:val="20"/>
        </w:rPr>
        <w:t>Wykonawcy</w:t>
      </w:r>
      <w:r w:rsidRPr="00D271A8">
        <w:rPr>
          <w:rFonts w:ascii="Cambria" w:hAnsi="Cambria" w:cs="Arial"/>
          <w:sz w:val="20"/>
          <w:szCs w:val="20"/>
        </w:rPr>
        <w:t xml:space="preserve"> innemu wykonawcy. </w:t>
      </w:r>
    </w:p>
    <w:p w14:paraId="27DF9F1B" w14:textId="4DC63BEA" w:rsidR="00B77844" w:rsidRPr="002A5E49" w:rsidRDefault="009119D0">
      <w:pPr>
        <w:pStyle w:val="Tekstpodstawowywcity2"/>
        <w:numPr>
          <w:ilvl w:val="0"/>
          <w:numId w:val="15"/>
        </w:numPr>
        <w:tabs>
          <w:tab w:val="clear" w:pos="1560"/>
        </w:tabs>
        <w:spacing w:line="276" w:lineRule="auto"/>
        <w:ind w:left="360"/>
        <w:jc w:val="both"/>
        <w:rPr>
          <w:rFonts w:ascii="Cambria" w:hAnsi="Cambria" w:cs="Arial"/>
          <w:sz w:val="20"/>
          <w:szCs w:val="20"/>
        </w:rPr>
      </w:pPr>
      <w:r w:rsidRPr="00D271A8">
        <w:rPr>
          <w:rFonts w:ascii="Cambria" w:hAnsi="Cambria" w:cs="Arial"/>
          <w:sz w:val="20"/>
          <w:szCs w:val="20"/>
        </w:rPr>
        <w:t xml:space="preserve">Jeżeli wady uniemożliwiają użytkowanie </w:t>
      </w:r>
      <w:r>
        <w:rPr>
          <w:rFonts w:ascii="Cambria" w:hAnsi="Cambria" w:cs="Arial"/>
          <w:sz w:val="20"/>
          <w:szCs w:val="20"/>
        </w:rPr>
        <w:t>P</w:t>
      </w:r>
      <w:r w:rsidRPr="00D271A8">
        <w:rPr>
          <w:rFonts w:ascii="Cambria" w:hAnsi="Cambria" w:cs="Arial"/>
          <w:sz w:val="20"/>
          <w:szCs w:val="20"/>
        </w:rPr>
        <w:t xml:space="preserve">rzedmiotu umowy zgodnie z jego przeznaczeniem, </w:t>
      </w:r>
      <w:r w:rsidRPr="00D271A8">
        <w:rPr>
          <w:rFonts w:ascii="Cambria" w:hAnsi="Cambria" w:cs="Arial"/>
          <w:b/>
          <w:bCs/>
          <w:sz w:val="20"/>
          <w:szCs w:val="20"/>
        </w:rPr>
        <w:t>Zamawiający</w:t>
      </w:r>
      <w:r w:rsidRPr="00D271A8">
        <w:rPr>
          <w:rFonts w:ascii="Cambria" w:hAnsi="Cambria" w:cs="Arial"/>
          <w:sz w:val="20"/>
          <w:szCs w:val="20"/>
        </w:rPr>
        <w:t xml:space="preserve"> może obniżyć </w:t>
      </w:r>
      <w:r w:rsidRPr="00D271A8">
        <w:rPr>
          <w:rFonts w:ascii="Cambria" w:hAnsi="Cambria" w:cs="Arial"/>
          <w:b/>
          <w:bCs/>
          <w:sz w:val="20"/>
          <w:szCs w:val="20"/>
        </w:rPr>
        <w:t>Wykonawcy</w:t>
      </w:r>
      <w:r w:rsidRPr="00D271A8">
        <w:rPr>
          <w:rFonts w:ascii="Cambria" w:hAnsi="Cambria" w:cs="Arial"/>
          <w:sz w:val="20"/>
          <w:szCs w:val="20"/>
        </w:rPr>
        <w:t xml:space="preserve"> wynagrodzenie za ten </w:t>
      </w:r>
      <w:r>
        <w:rPr>
          <w:rFonts w:ascii="Cambria" w:hAnsi="Cambria" w:cs="Arial"/>
          <w:sz w:val="20"/>
          <w:szCs w:val="20"/>
        </w:rPr>
        <w:t>P</w:t>
      </w:r>
      <w:r w:rsidRPr="00D271A8">
        <w:rPr>
          <w:rFonts w:ascii="Cambria" w:hAnsi="Cambria" w:cs="Arial"/>
          <w:sz w:val="20"/>
          <w:szCs w:val="20"/>
        </w:rPr>
        <w:t>rzedmiot odpowiednio do utraconej wartości użytkowej, estetycznej i technicznej.</w:t>
      </w:r>
    </w:p>
    <w:p w14:paraId="228F813D" w14:textId="407371C0" w:rsidR="009119D0" w:rsidRPr="00D271A8" w:rsidRDefault="009119D0" w:rsidP="00EE6290">
      <w:pPr>
        <w:pStyle w:val="Tekstpodstawowywcity2"/>
        <w:spacing w:line="276" w:lineRule="auto"/>
        <w:ind w:left="0"/>
        <w:jc w:val="center"/>
        <w:rPr>
          <w:rFonts w:ascii="Cambria" w:hAnsi="Cambria" w:cs="Arial"/>
          <w:b/>
          <w:bCs/>
          <w:sz w:val="20"/>
          <w:szCs w:val="20"/>
        </w:rPr>
      </w:pPr>
      <w:r w:rsidRPr="00D271A8">
        <w:rPr>
          <w:rFonts w:ascii="Cambria" w:hAnsi="Cambria" w:cs="Arial"/>
          <w:b/>
          <w:bCs/>
          <w:sz w:val="20"/>
          <w:szCs w:val="20"/>
        </w:rPr>
        <w:t>§ 19</w:t>
      </w:r>
    </w:p>
    <w:p w14:paraId="765DD71A" w14:textId="77777777" w:rsidR="009119D0" w:rsidRPr="00D271A8" w:rsidRDefault="009119D0" w:rsidP="00EE6290">
      <w:pPr>
        <w:spacing w:line="276" w:lineRule="auto"/>
        <w:ind w:left="426" w:hanging="426"/>
        <w:jc w:val="both"/>
        <w:outlineLvl w:val="0"/>
        <w:rPr>
          <w:rFonts w:ascii="Cambria" w:hAnsi="Cambria" w:cs="Arial"/>
          <w:sz w:val="20"/>
          <w:szCs w:val="20"/>
        </w:rPr>
      </w:pPr>
      <w:r w:rsidRPr="00D271A8">
        <w:rPr>
          <w:rFonts w:ascii="Cambria" w:hAnsi="Cambria" w:cs="Arial"/>
          <w:sz w:val="20"/>
          <w:szCs w:val="20"/>
        </w:rPr>
        <w:t>1.</w:t>
      </w:r>
      <w:r w:rsidRPr="00D271A8">
        <w:rPr>
          <w:rFonts w:ascii="Cambria" w:hAnsi="Cambria" w:cs="Arial"/>
          <w:sz w:val="20"/>
          <w:szCs w:val="20"/>
        </w:rPr>
        <w:tab/>
        <w:t xml:space="preserve">Na zasadach określonych w niniejszej umowie, niezależnie od udzielonej rękojmi na okres </w:t>
      </w:r>
      <w:r w:rsidR="00A16148">
        <w:rPr>
          <w:rFonts w:ascii="Cambria" w:hAnsi="Cambria" w:cs="Arial"/>
          <w:sz w:val="20"/>
          <w:szCs w:val="20"/>
        </w:rPr>
        <w:t>………..</w:t>
      </w:r>
      <w:r w:rsidRPr="00F43EDB">
        <w:rPr>
          <w:rFonts w:ascii="Cambria" w:hAnsi="Cambria" w:cs="Arial"/>
          <w:b/>
          <w:bCs/>
          <w:sz w:val="20"/>
          <w:szCs w:val="20"/>
        </w:rPr>
        <w:t xml:space="preserve"> </w:t>
      </w:r>
      <w:r w:rsidRPr="00A16148">
        <w:rPr>
          <w:rFonts w:ascii="Cambria" w:hAnsi="Cambria" w:cs="Arial"/>
          <w:sz w:val="20"/>
          <w:szCs w:val="20"/>
        </w:rPr>
        <w:t xml:space="preserve">miesięcy </w:t>
      </w:r>
      <w:r w:rsidRPr="00D271A8">
        <w:rPr>
          <w:rFonts w:ascii="Cambria" w:hAnsi="Cambria" w:cs="Arial"/>
          <w:sz w:val="20"/>
          <w:szCs w:val="20"/>
        </w:rPr>
        <w:t>Wykonawca udziela Zamawiającemu …</w:t>
      </w:r>
      <w:r w:rsidR="00A16148">
        <w:rPr>
          <w:rFonts w:ascii="Cambria" w:hAnsi="Cambria" w:cs="Arial"/>
          <w:sz w:val="20"/>
          <w:szCs w:val="20"/>
        </w:rPr>
        <w:t>…..</w:t>
      </w:r>
      <w:r w:rsidRPr="00D271A8">
        <w:rPr>
          <w:rFonts w:ascii="Cambria" w:hAnsi="Cambria" w:cs="Arial"/>
          <w:sz w:val="20"/>
          <w:szCs w:val="20"/>
        </w:rPr>
        <w:t>.. miesięcznej gwarancji jakości wykonanych prac.</w:t>
      </w:r>
    </w:p>
    <w:p w14:paraId="0911F2E7" w14:textId="77777777" w:rsidR="009119D0" w:rsidRPr="00D271A8" w:rsidRDefault="009119D0"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2. </w:t>
      </w:r>
      <w:r w:rsidRPr="00D271A8">
        <w:rPr>
          <w:rFonts w:ascii="Cambria" w:hAnsi="Cambria" w:cs="Arial"/>
          <w:sz w:val="20"/>
          <w:szCs w:val="20"/>
        </w:rPr>
        <w:tab/>
        <w:t>Uprawnienia z tytułu gwarancji nie naruszają uprawnień Zamawiającego z tytułu rękojmi.</w:t>
      </w:r>
    </w:p>
    <w:p w14:paraId="10A039C0" w14:textId="77777777" w:rsidR="009119D0" w:rsidRPr="00D271A8" w:rsidRDefault="009119D0"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3. </w:t>
      </w:r>
      <w:r w:rsidRPr="00D271A8">
        <w:rPr>
          <w:rFonts w:ascii="Cambria" w:hAnsi="Cambria" w:cs="Arial"/>
          <w:sz w:val="20"/>
          <w:szCs w:val="20"/>
        </w:rPr>
        <w:tab/>
        <w:t>Zamawiający może wykonywać uprawnienia z tytułu rękojmi za wady fizyczne rzeczy niezależnie od uprawnień wynikających z gwarancji.</w:t>
      </w:r>
    </w:p>
    <w:p w14:paraId="6DD42635" w14:textId="77777777" w:rsidR="009119D0" w:rsidRPr="00D271A8" w:rsidRDefault="009119D0" w:rsidP="00EE6290">
      <w:pPr>
        <w:spacing w:line="276" w:lineRule="auto"/>
        <w:ind w:left="426" w:hanging="426"/>
        <w:jc w:val="both"/>
        <w:rPr>
          <w:rFonts w:ascii="Cambria" w:hAnsi="Cambria" w:cs="Arial"/>
          <w:sz w:val="20"/>
          <w:szCs w:val="20"/>
        </w:rPr>
      </w:pPr>
      <w:r w:rsidRPr="00D271A8">
        <w:rPr>
          <w:rFonts w:ascii="Cambria" w:hAnsi="Cambria" w:cs="Arial"/>
          <w:sz w:val="20"/>
          <w:szCs w:val="20"/>
        </w:rPr>
        <w:t xml:space="preserve">4. </w:t>
      </w:r>
      <w:r w:rsidRPr="00D271A8">
        <w:rPr>
          <w:rFonts w:ascii="Cambria" w:hAnsi="Cambria" w:cs="Arial"/>
          <w:sz w:val="20"/>
          <w:szCs w:val="20"/>
        </w:rPr>
        <w:tab/>
        <w:t xml:space="preserve">Jeżeli z jakiegokolwiek powodu Wykonawca nie usunie wady (usterki) lub nie wykona napraw </w:t>
      </w:r>
      <w:r>
        <w:rPr>
          <w:rFonts w:ascii="Cambria" w:hAnsi="Cambria" w:cs="Arial"/>
          <w:sz w:val="20"/>
          <w:szCs w:val="20"/>
        </w:rPr>
        <w:t>P</w:t>
      </w:r>
      <w:r w:rsidRPr="00D271A8">
        <w:rPr>
          <w:rFonts w:ascii="Cambria" w:hAnsi="Cambria" w:cs="Arial"/>
          <w:sz w:val="20"/>
          <w:szCs w:val="20"/>
        </w:rPr>
        <w:t>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7ECAA694" w14:textId="77777777" w:rsidR="009119D0" w:rsidRPr="00D271A8" w:rsidRDefault="009119D0" w:rsidP="002A5E49">
      <w:pPr>
        <w:spacing w:after="120" w:line="276" w:lineRule="auto"/>
        <w:ind w:left="720" w:hanging="720"/>
        <w:jc w:val="both"/>
        <w:outlineLvl w:val="0"/>
        <w:rPr>
          <w:rFonts w:ascii="Cambria" w:hAnsi="Cambria" w:cs="Arial"/>
          <w:sz w:val="20"/>
          <w:szCs w:val="20"/>
        </w:rPr>
      </w:pPr>
      <w:bookmarkStart w:id="1" w:name="_Toc415435792"/>
      <w:r w:rsidRPr="00D271A8">
        <w:rPr>
          <w:rFonts w:ascii="Cambria" w:hAnsi="Cambria" w:cs="Arial"/>
          <w:sz w:val="20"/>
          <w:szCs w:val="20"/>
        </w:rPr>
        <w:t>5.     Rękojmia za wady</w:t>
      </w:r>
      <w:bookmarkEnd w:id="1"/>
      <w:r w:rsidRPr="00D271A8">
        <w:rPr>
          <w:rFonts w:ascii="Cambria" w:hAnsi="Cambria" w:cs="Arial"/>
          <w:sz w:val="20"/>
          <w:szCs w:val="20"/>
        </w:rPr>
        <w:t>:</w:t>
      </w:r>
    </w:p>
    <w:p w14:paraId="3F656830"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 xml:space="preserve">Zamawiającemu, na zasadach określonych w Kodeksie cywilnym i niniejszej umowie, przysługują uprawnienia z tytułu rękojmi za wady fizyczne i wady prawne </w:t>
      </w:r>
      <w:r>
        <w:rPr>
          <w:rFonts w:ascii="Cambria" w:hAnsi="Cambria" w:cs="Arial"/>
          <w:sz w:val="20"/>
          <w:szCs w:val="20"/>
        </w:rPr>
        <w:t>P</w:t>
      </w:r>
      <w:r w:rsidRPr="00D271A8">
        <w:rPr>
          <w:rFonts w:ascii="Cambria" w:hAnsi="Cambria" w:cs="Arial"/>
          <w:sz w:val="20"/>
          <w:szCs w:val="20"/>
        </w:rPr>
        <w:t>rzedmiotu umowy.</w:t>
      </w:r>
    </w:p>
    <w:p w14:paraId="305ACCFC"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 xml:space="preserve">Odpowiedzialność Wykonawcy z tytułu rękojmi powstaje z mocy prawa, ma charakter bezwzględny </w:t>
      </w:r>
      <w:r w:rsidR="00631AF6">
        <w:rPr>
          <w:rFonts w:ascii="Cambria" w:hAnsi="Cambria" w:cs="Arial"/>
          <w:sz w:val="20"/>
          <w:szCs w:val="20"/>
        </w:rPr>
        <w:br/>
      </w:r>
      <w:r w:rsidRPr="00D271A8">
        <w:rPr>
          <w:rFonts w:ascii="Cambria" w:hAnsi="Cambria" w:cs="Arial"/>
          <w:sz w:val="20"/>
          <w:szCs w:val="20"/>
        </w:rPr>
        <w:t>i jest niezależna od wiedzy oraz winy Wykonawcy.</w:t>
      </w:r>
    </w:p>
    <w:p w14:paraId="2676A754"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W okresie trwania rękojmi  Wykonawca będzie usuwał wady swoim kosztem i staraniem.</w:t>
      </w:r>
    </w:p>
    <w:p w14:paraId="30FE1BCE"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 xml:space="preserve">Uprawnienia z tytułu rękojmi za wady fizyczne wygasają po upływie </w:t>
      </w:r>
      <w:r w:rsidR="0093262D">
        <w:rPr>
          <w:rFonts w:ascii="Cambria" w:hAnsi="Cambria" w:cs="Arial"/>
          <w:b/>
          <w:bCs/>
          <w:sz w:val="20"/>
          <w:szCs w:val="20"/>
        </w:rPr>
        <w:t>…….</w:t>
      </w:r>
      <w:r w:rsidRPr="00D271A8">
        <w:rPr>
          <w:rFonts w:ascii="Cambria" w:hAnsi="Cambria" w:cs="Arial"/>
          <w:sz w:val="20"/>
          <w:szCs w:val="20"/>
        </w:rPr>
        <w:t xml:space="preserve"> </w:t>
      </w:r>
      <w:r w:rsidRPr="0093262D">
        <w:rPr>
          <w:rFonts w:ascii="Cambria" w:hAnsi="Cambria" w:cs="Arial"/>
          <w:sz w:val="20"/>
          <w:szCs w:val="20"/>
        </w:rPr>
        <w:t>m-</w:t>
      </w:r>
      <w:proofErr w:type="spellStart"/>
      <w:r w:rsidRPr="0093262D">
        <w:rPr>
          <w:rFonts w:ascii="Cambria" w:hAnsi="Cambria" w:cs="Arial"/>
          <w:sz w:val="20"/>
          <w:szCs w:val="20"/>
        </w:rPr>
        <w:t>cy</w:t>
      </w:r>
      <w:proofErr w:type="spellEnd"/>
      <w:r w:rsidRPr="00D271A8">
        <w:rPr>
          <w:rFonts w:ascii="Cambria" w:hAnsi="Cambria" w:cs="Arial"/>
          <w:sz w:val="20"/>
          <w:szCs w:val="20"/>
        </w:rPr>
        <w:t xml:space="preserve"> licząc od dnia sporządzenia protokołu końcowego odbioru robót</w:t>
      </w:r>
      <w:r w:rsidR="00537358">
        <w:rPr>
          <w:rFonts w:ascii="Cambria" w:hAnsi="Cambria" w:cs="Arial"/>
          <w:sz w:val="20"/>
          <w:szCs w:val="20"/>
        </w:rPr>
        <w:t>.</w:t>
      </w:r>
    </w:p>
    <w:p w14:paraId="1F7D82F5"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 xml:space="preserve">O istnieniu wady </w:t>
      </w:r>
      <w:r>
        <w:rPr>
          <w:rFonts w:ascii="Cambria" w:hAnsi="Cambria" w:cs="Arial"/>
          <w:sz w:val="20"/>
          <w:szCs w:val="20"/>
        </w:rPr>
        <w:t>P</w:t>
      </w:r>
      <w:r w:rsidRPr="00D271A8">
        <w:rPr>
          <w:rFonts w:ascii="Cambria" w:hAnsi="Cambria" w:cs="Arial"/>
          <w:sz w:val="20"/>
          <w:szCs w:val="20"/>
        </w:rPr>
        <w:t xml:space="preserve">rzedmiotu umowy Zamawiający obowiązany jest zawiadomić wykonawcę na piśmie niezwłocznie po wykryciu wady. </w:t>
      </w:r>
    </w:p>
    <w:p w14:paraId="2D15B1AB"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W pisemnym powiadomieniu o istnieniu wady, Zamawiający wyznacza wykonawcy termin usunięcia wady. Termin ten powinien być możliwy do dotrzymania przez Wykonawcę uwzględniając technologię usunięcia wady.</w:t>
      </w:r>
    </w:p>
    <w:p w14:paraId="344DBD98"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Usunięcie wady powinno być stwierdzone protokołem podpisanym przez strony umowy.</w:t>
      </w:r>
    </w:p>
    <w:p w14:paraId="256F4D35" w14:textId="77777777" w:rsidR="009119D0" w:rsidRPr="00D271A8" w:rsidRDefault="009119D0">
      <w:pPr>
        <w:numPr>
          <w:ilvl w:val="0"/>
          <w:numId w:val="24"/>
        </w:numPr>
        <w:spacing w:after="120" w:line="276" w:lineRule="auto"/>
        <w:ind w:left="851" w:hanging="425"/>
        <w:jc w:val="both"/>
        <w:rPr>
          <w:rFonts w:ascii="Cambria" w:hAnsi="Cambria" w:cs="Arial"/>
          <w:sz w:val="20"/>
          <w:szCs w:val="20"/>
        </w:rPr>
      </w:pPr>
      <w:r w:rsidRPr="00D271A8">
        <w:rPr>
          <w:rFonts w:ascii="Cambria" w:hAnsi="Cambria" w:cs="Arial"/>
          <w:sz w:val="20"/>
          <w:szCs w:val="20"/>
        </w:rPr>
        <w:t>Zabezpieczenie roszczeń z tytułu rękojmi następuje na zasadach określonych w §13 niniejszej umowy.</w:t>
      </w:r>
    </w:p>
    <w:p w14:paraId="39F1ADB1" w14:textId="77777777" w:rsidR="009119D0" w:rsidRPr="00D271A8" w:rsidRDefault="009119D0" w:rsidP="002A5E49">
      <w:pPr>
        <w:spacing w:after="120" w:line="276" w:lineRule="auto"/>
        <w:ind w:left="1068" w:hanging="1068"/>
        <w:jc w:val="both"/>
        <w:rPr>
          <w:rFonts w:ascii="Cambria" w:hAnsi="Cambria" w:cs="Arial"/>
          <w:sz w:val="20"/>
          <w:szCs w:val="20"/>
        </w:rPr>
      </w:pPr>
      <w:r w:rsidRPr="00D271A8">
        <w:rPr>
          <w:rFonts w:ascii="Cambria" w:hAnsi="Cambria" w:cs="Arial"/>
          <w:sz w:val="20"/>
          <w:szCs w:val="20"/>
        </w:rPr>
        <w:t>6.     Gwarancja jakości:</w:t>
      </w:r>
    </w:p>
    <w:p w14:paraId="07A12510" w14:textId="77777777" w:rsidR="009119D0" w:rsidRPr="00D271A8" w:rsidRDefault="009119D0">
      <w:pPr>
        <w:pStyle w:val="Akapitzlist"/>
        <w:numPr>
          <w:ilvl w:val="1"/>
          <w:numId w:val="25"/>
        </w:numPr>
        <w:spacing w:after="120"/>
        <w:ind w:left="851" w:hanging="425"/>
        <w:jc w:val="both"/>
        <w:rPr>
          <w:rFonts w:ascii="Cambria" w:hAnsi="Cambria" w:cs="Arial"/>
        </w:rPr>
      </w:pPr>
      <w:r w:rsidRPr="00D271A8">
        <w:rPr>
          <w:rFonts w:ascii="Cambria" w:hAnsi="Cambria" w:cs="Arial"/>
        </w:rPr>
        <w:t>Niezależnie od rękojmi Wykonawca udziela niniejszym Zamawiającemu … miesięcznej gwarancji jakości wykonania prac. Termin gwarancji będzie liczony od dnia podpisania pr</w:t>
      </w:r>
      <w:r w:rsidR="002666CF">
        <w:rPr>
          <w:rFonts w:ascii="Cambria" w:hAnsi="Cambria" w:cs="Arial"/>
        </w:rPr>
        <w:t>otokołu końcowego odbioru robót</w:t>
      </w:r>
      <w:r w:rsidR="001A6CF3">
        <w:rPr>
          <w:rFonts w:ascii="Cambria" w:hAnsi="Cambria" w:cs="Arial"/>
        </w:rPr>
        <w:t>.</w:t>
      </w:r>
    </w:p>
    <w:p w14:paraId="4C178E69" w14:textId="77777777" w:rsidR="009119D0" w:rsidRPr="00D271A8" w:rsidRDefault="009119D0">
      <w:pPr>
        <w:pStyle w:val="Akapitzlist"/>
        <w:numPr>
          <w:ilvl w:val="1"/>
          <w:numId w:val="25"/>
        </w:numPr>
        <w:spacing w:after="120"/>
        <w:ind w:left="851" w:hanging="425"/>
        <w:jc w:val="both"/>
        <w:rPr>
          <w:rFonts w:ascii="Cambria" w:hAnsi="Cambria" w:cs="Arial"/>
        </w:rPr>
      </w:pPr>
      <w:r w:rsidRPr="00D271A8">
        <w:rPr>
          <w:rFonts w:ascii="Cambria" w:hAnsi="Cambria" w:cs="Arial"/>
        </w:rPr>
        <w:t>Szczegółowe warunki gwarancji zostały określone we wzorze dokumentu gwarancyjnego stanowiącego załącznik do niniejszej umowy.</w:t>
      </w:r>
    </w:p>
    <w:p w14:paraId="3EBF2371" w14:textId="77777777" w:rsidR="009119D0" w:rsidRPr="00D271A8" w:rsidRDefault="009119D0">
      <w:pPr>
        <w:pStyle w:val="Akapitzlist"/>
        <w:numPr>
          <w:ilvl w:val="1"/>
          <w:numId w:val="25"/>
        </w:numPr>
        <w:spacing w:after="120"/>
        <w:ind w:left="851" w:hanging="425"/>
        <w:jc w:val="both"/>
        <w:rPr>
          <w:rFonts w:ascii="Cambria" w:hAnsi="Cambria" w:cs="Arial"/>
        </w:rPr>
      </w:pPr>
      <w:r w:rsidRPr="00D271A8">
        <w:rPr>
          <w:rFonts w:ascii="Cambria" w:hAnsi="Cambria" w:cs="Arial"/>
        </w:rPr>
        <w:t>W dniu sporządzenia protokołu końcowego odbioru robót Wykonawca przekaże Zamawiającemu kartę gwarancyjną zgodną ze wzorem, o której mowa powyżej.</w:t>
      </w:r>
    </w:p>
    <w:p w14:paraId="45BF82F6"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lastRenderedPageBreak/>
        <w:t xml:space="preserve">Bieg gwarancji rozpoczyna się z dniem końcowym odbioru </w:t>
      </w:r>
      <w:r>
        <w:rPr>
          <w:rFonts w:ascii="Cambria" w:hAnsi="Cambria" w:cs="Arial"/>
        </w:rPr>
        <w:t>P</w:t>
      </w:r>
      <w:r w:rsidRPr="00D271A8">
        <w:rPr>
          <w:rFonts w:ascii="Cambria" w:hAnsi="Cambria" w:cs="Arial"/>
        </w:rPr>
        <w:t>rzedmiotu umowy przez Zamawiającego.</w:t>
      </w:r>
    </w:p>
    <w:p w14:paraId="5F0FFA32"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 xml:space="preserve">W okresie gwarancyjnym i trwania rękojmi Wykonawca zobowiązuje się do usunięcia powstałych wad (usterek). </w:t>
      </w:r>
    </w:p>
    <w:p w14:paraId="02FE4069"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Koszt serwisowania, przeglądów gwarancyjnych łącznie z wymianą materiałów eksploatacyjnych zamontowanych urządzeń, w okresie gwarancji ponosi Wykonawca.</w:t>
      </w:r>
    </w:p>
    <w:p w14:paraId="6EF9B35D"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Wykonawca będzie usuwał wady (usterki) w okresie odpowiedzialności swoim kosztem i staraniem.</w:t>
      </w:r>
    </w:p>
    <w:p w14:paraId="7C62F1F7"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Usunięcia wady (usterki) oraz dokonanie napraw będzie stwierdzone protokolarnie, po uprzednim zawiadomieniu przez Wykonawcę Zamawiającego o jej usunięciu lub dokonaniu.</w:t>
      </w:r>
    </w:p>
    <w:p w14:paraId="7AE99952"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Czas reakcji na zgłoszenie usterki: przystąpienie do usunięcia usterki nie przekroczy 7 dni od zgłoszenia usterki (powiadomienia telefonicznego, a następnie potwierdza zgłoszenie faksem bądź mailem), z wyłączeniem dni ustawowo wolnych od pracy.</w:t>
      </w:r>
    </w:p>
    <w:p w14:paraId="6EABE415"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Naprawa gwarancyjna będzie wykonana w terminie nie dłuższym niż 14 dni, licząc od dnia przy</w:t>
      </w:r>
      <w:r w:rsidR="009249B2">
        <w:rPr>
          <w:rFonts w:ascii="Cambria" w:hAnsi="Cambria" w:cs="Arial"/>
        </w:rPr>
        <w:t>jęcia zgłoszenia (telefonicznie</w:t>
      </w:r>
      <w:r w:rsidRPr="00D271A8">
        <w:rPr>
          <w:rFonts w:ascii="Cambria" w:hAnsi="Cambria" w:cs="Arial"/>
        </w:rPr>
        <w:t>, faksem lub e-mailem), chyba że Strony w oparciu o stosowny protokół konieczności wzajemnie podpisany uzgodnią dłuższy czas naprawy.</w:t>
      </w:r>
    </w:p>
    <w:p w14:paraId="5359FF3A" w14:textId="77777777" w:rsidR="009119D0" w:rsidRPr="00D271A8" w:rsidRDefault="009119D0">
      <w:pPr>
        <w:pStyle w:val="Akapitzlist"/>
        <w:numPr>
          <w:ilvl w:val="0"/>
          <w:numId w:val="26"/>
        </w:numPr>
        <w:ind w:left="426" w:hanging="426"/>
        <w:jc w:val="both"/>
        <w:rPr>
          <w:rFonts w:ascii="Cambria" w:hAnsi="Cambria" w:cs="Arial"/>
        </w:rPr>
      </w:pPr>
      <w:r w:rsidRPr="00D271A8">
        <w:rPr>
          <w:rFonts w:ascii="Cambria" w:hAnsi="Cambria" w:cs="Arial"/>
        </w:rPr>
        <w:t>Gwarancja ulega automatycznie przedłużeniu o okres naprawy, tj. czas liczony od zgłoszenia istnienia wady do usunięcia wady stwierdzonego protokolarnie.</w:t>
      </w:r>
    </w:p>
    <w:p w14:paraId="79BFAA33" w14:textId="69FA728B" w:rsidR="00B77844" w:rsidRPr="002A5E49" w:rsidRDefault="009119D0">
      <w:pPr>
        <w:pStyle w:val="Akapitzlist"/>
        <w:numPr>
          <w:ilvl w:val="0"/>
          <w:numId w:val="26"/>
        </w:numPr>
        <w:ind w:left="426" w:hanging="426"/>
        <w:jc w:val="both"/>
        <w:rPr>
          <w:rFonts w:ascii="Cambria" w:hAnsi="Cambria" w:cs="Arial"/>
        </w:rPr>
      </w:pPr>
      <w:r w:rsidRPr="00D271A8">
        <w:rPr>
          <w:rFonts w:ascii="Cambria" w:hAnsi="Cambria" w:cs="Arial"/>
        </w:rPr>
        <w:t>Zamawiającemu przysługuje prawo zlecenia świadczenia zastępczego na koszt Wykonawcy w przypadku uchylania usuwania w wyznaczonym terminie zgłoszonych wad i usterek w okresie obowiązywania rękojmi i gwarancji.</w:t>
      </w:r>
    </w:p>
    <w:p w14:paraId="47A79E1C" w14:textId="77777777"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20</w:t>
      </w:r>
    </w:p>
    <w:p w14:paraId="04697D41" w14:textId="77777777" w:rsidR="009119D0" w:rsidRPr="00D271A8" w:rsidRDefault="009119D0"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W przypadku niewykonania lub nienależytego wykonania umowy naliczone będą kary umowne:</w:t>
      </w:r>
    </w:p>
    <w:p w14:paraId="5DF6DB5C" w14:textId="77777777" w:rsidR="009119D0" w:rsidRPr="00D271A8" w:rsidRDefault="009119D0">
      <w:pPr>
        <w:numPr>
          <w:ilvl w:val="0"/>
          <w:numId w:val="16"/>
        </w:numPr>
        <w:tabs>
          <w:tab w:val="clear" w:pos="1560"/>
          <w:tab w:val="num" w:pos="426"/>
        </w:tabs>
        <w:spacing w:after="120" w:line="276" w:lineRule="auto"/>
        <w:ind w:left="360"/>
        <w:rPr>
          <w:rFonts w:ascii="Cambria" w:hAnsi="Cambria" w:cs="Arial"/>
          <w:sz w:val="20"/>
          <w:szCs w:val="20"/>
        </w:rPr>
      </w:pPr>
      <w:r w:rsidRPr="00D271A8">
        <w:rPr>
          <w:rFonts w:ascii="Cambria" w:hAnsi="Cambria" w:cs="Arial"/>
          <w:b/>
          <w:bCs/>
          <w:sz w:val="20"/>
          <w:szCs w:val="20"/>
        </w:rPr>
        <w:t>Wykonawca</w:t>
      </w:r>
      <w:r w:rsidRPr="00D271A8">
        <w:rPr>
          <w:rFonts w:ascii="Cambria" w:hAnsi="Cambria" w:cs="Arial"/>
          <w:sz w:val="20"/>
          <w:szCs w:val="20"/>
        </w:rPr>
        <w:t xml:space="preserve"> zapłaci </w:t>
      </w:r>
      <w:r w:rsidRPr="00D271A8">
        <w:rPr>
          <w:rFonts w:ascii="Cambria" w:hAnsi="Cambria" w:cs="Arial"/>
          <w:b/>
          <w:bCs/>
          <w:sz w:val="20"/>
          <w:szCs w:val="20"/>
        </w:rPr>
        <w:t>Zamawiającemu</w:t>
      </w:r>
      <w:r w:rsidRPr="00D271A8">
        <w:rPr>
          <w:rFonts w:ascii="Cambria" w:hAnsi="Cambria" w:cs="Arial"/>
          <w:sz w:val="20"/>
          <w:szCs w:val="20"/>
        </w:rPr>
        <w:t xml:space="preserve"> karę umowną:</w:t>
      </w:r>
    </w:p>
    <w:p w14:paraId="624A53D4" w14:textId="1EF0A9D5" w:rsidR="009119D0" w:rsidRPr="00237F4F"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D271A8">
        <w:rPr>
          <w:rFonts w:ascii="Cambria" w:hAnsi="Cambria" w:cs="Arial"/>
          <w:sz w:val="20"/>
          <w:szCs w:val="20"/>
        </w:rPr>
        <w:t xml:space="preserve">za zwłokę w </w:t>
      </w:r>
      <w:r w:rsidR="006D1A4B">
        <w:rPr>
          <w:rFonts w:ascii="Cambria" w:hAnsi="Cambria" w:cs="Arial"/>
          <w:sz w:val="20"/>
          <w:szCs w:val="20"/>
        </w:rPr>
        <w:t>zakończeniu robót w terminie, o którym mowa w § 2 ust. 1 pkt. 2</w:t>
      </w:r>
      <w:r w:rsidR="001F688D">
        <w:rPr>
          <w:rFonts w:ascii="Cambria" w:hAnsi="Cambria" w:cs="Arial"/>
          <w:sz w:val="20"/>
          <w:szCs w:val="20"/>
        </w:rPr>
        <w:t xml:space="preserve"> </w:t>
      </w:r>
      <w:r w:rsidRPr="00237F4F">
        <w:rPr>
          <w:rFonts w:ascii="Cambria" w:hAnsi="Cambria" w:cs="Arial"/>
          <w:sz w:val="20"/>
          <w:szCs w:val="20"/>
        </w:rPr>
        <w:t>umowy</w:t>
      </w:r>
      <w:r w:rsidR="00426510">
        <w:rPr>
          <w:rFonts w:ascii="Cambria" w:hAnsi="Cambria" w:cs="Arial"/>
          <w:sz w:val="20"/>
          <w:szCs w:val="20"/>
        </w:rPr>
        <w:t xml:space="preserve"> </w:t>
      </w:r>
      <w:r w:rsidRPr="00237F4F">
        <w:rPr>
          <w:rFonts w:ascii="Cambria" w:hAnsi="Cambria" w:cs="Arial"/>
          <w:sz w:val="20"/>
          <w:szCs w:val="20"/>
        </w:rPr>
        <w:t>w wysokości  0,</w:t>
      </w:r>
      <w:r w:rsidR="002A5E49">
        <w:rPr>
          <w:rFonts w:ascii="Cambria" w:hAnsi="Cambria" w:cs="Arial"/>
          <w:sz w:val="20"/>
          <w:szCs w:val="20"/>
        </w:rPr>
        <w:t>1</w:t>
      </w:r>
      <w:r w:rsidRPr="00237F4F">
        <w:rPr>
          <w:rFonts w:ascii="Cambria" w:hAnsi="Cambria" w:cs="Arial"/>
          <w:sz w:val="20"/>
          <w:szCs w:val="20"/>
        </w:rPr>
        <w:t xml:space="preserve"> % wynagrodzenia brutto określonego w § 10 ust. 1 umowy, za każdy </w:t>
      </w:r>
      <w:r w:rsidR="002666CF" w:rsidRPr="00237F4F">
        <w:rPr>
          <w:rFonts w:ascii="Cambria" w:hAnsi="Cambria" w:cs="Arial"/>
          <w:sz w:val="20"/>
          <w:szCs w:val="20"/>
        </w:rPr>
        <w:t xml:space="preserve">rozpoczęty </w:t>
      </w:r>
      <w:r w:rsidRPr="00237F4F">
        <w:rPr>
          <w:rFonts w:ascii="Cambria" w:hAnsi="Cambria" w:cs="Arial"/>
          <w:sz w:val="20"/>
          <w:szCs w:val="20"/>
        </w:rPr>
        <w:t>dzień zwłoki;</w:t>
      </w:r>
    </w:p>
    <w:p w14:paraId="7D50A246" w14:textId="48C063BD" w:rsidR="002A5E49" w:rsidRDefault="009119D0">
      <w:pPr>
        <w:pStyle w:val="Akapitzlist"/>
        <w:numPr>
          <w:ilvl w:val="0"/>
          <w:numId w:val="17"/>
        </w:numPr>
        <w:tabs>
          <w:tab w:val="clear" w:pos="1440"/>
          <w:tab w:val="num" w:pos="709"/>
        </w:tabs>
        <w:spacing w:after="120"/>
        <w:ind w:left="709" w:hanging="425"/>
        <w:jc w:val="both"/>
        <w:rPr>
          <w:rFonts w:ascii="Cambria" w:hAnsi="Cambria" w:cs="Arial"/>
          <w:lang w:eastAsia="en-US"/>
        </w:rPr>
      </w:pPr>
      <w:r w:rsidRPr="00237F4F">
        <w:rPr>
          <w:rFonts w:ascii="Cambria" w:hAnsi="Cambria" w:cs="Arial"/>
        </w:rPr>
        <w:t>za zwłokę w przedłożeniu do zatwierdzenia nowego lub zmienionego harmonogramu</w:t>
      </w:r>
      <w:r w:rsidRPr="00237F4F">
        <w:rPr>
          <w:rFonts w:ascii="Cambria" w:hAnsi="Cambria"/>
        </w:rPr>
        <w:t xml:space="preserve"> </w:t>
      </w:r>
      <w:r w:rsidRPr="00237F4F">
        <w:rPr>
          <w:rFonts w:ascii="Cambria" w:hAnsi="Cambria" w:cs="Arial"/>
          <w:lang w:eastAsia="en-US"/>
        </w:rPr>
        <w:t>w wysokości 0,</w:t>
      </w:r>
      <w:r w:rsidR="00A157D4">
        <w:rPr>
          <w:rFonts w:ascii="Cambria" w:hAnsi="Cambria" w:cs="Arial"/>
          <w:lang w:eastAsia="en-US"/>
        </w:rPr>
        <w:t>5</w:t>
      </w:r>
      <w:r w:rsidRPr="00237F4F">
        <w:rPr>
          <w:rFonts w:ascii="Cambria" w:hAnsi="Cambria" w:cs="Arial"/>
          <w:lang w:eastAsia="en-US"/>
        </w:rPr>
        <w:t xml:space="preserve"> % wynagrodzenia brutto określonego w § 10 ust. 1 umowy, za każdy </w:t>
      </w:r>
      <w:r w:rsidR="002666CF" w:rsidRPr="00237F4F">
        <w:rPr>
          <w:rFonts w:ascii="Cambria" w:hAnsi="Cambria" w:cs="Arial"/>
          <w:lang w:eastAsia="en-US"/>
        </w:rPr>
        <w:t xml:space="preserve">rozpoczęty </w:t>
      </w:r>
      <w:r w:rsidRPr="00237F4F">
        <w:rPr>
          <w:rFonts w:ascii="Cambria" w:hAnsi="Cambria" w:cs="Arial"/>
          <w:lang w:eastAsia="en-US"/>
        </w:rPr>
        <w:t>dzień zwłoki;</w:t>
      </w:r>
    </w:p>
    <w:p w14:paraId="1BA4CCF5" w14:textId="77777777" w:rsidR="002A5E49" w:rsidRPr="002A5E49" w:rsidRDefault="002A5E49" w:rsidP="002A5E49">
      <w:pPr>
        <w:pStyle w:val="Akapitzlist"/>
        <w:spacing w:after="120"/>
        <w:ind w:left="709"/>
        <w:jc w:val="both"/>
        <w:rPr>
          <w:rFonts w:ascii="Cambria" w:hAnsi="Cambria" w:cs="Arial"/>
          <w:lang w:eastAsia="en-US"/>
        </w:rPr>
      </w:pPr>
    </w:p>
    <w:p w14:paraId="3874C71E" w14:textId="1C516F9F" w:rsidR="009119D0" w:rsidRPr="00237F4F" w:rsidRDefault="009119D0">
      <w:pPr>
        <w:pStyle w:val="Akapitzlist"/>
        <w:numPr>
          <w:ilvl w:val="0"/>
          <w:numId w:val="17"/>
        </w:numPr>
        <w:tabs>
          <w:tab w:val="clear" w:pos="1440"/>
          <w:tab w:val="num" w:pos="709"/>
        </w:tabs>
        <w:spacing w:after="120"/>
        <w:ind w:left="709" w:hanging="425"/>
        <w:jc w:val="both"/>
        <w:rPr>
          <w:rFonts w:ascii="Cambria" w:hAnsi="Cambria" w:cs="Arial"/>
          <w:lang w:eastAsia="en-US"/>
        </w:rPr>
      </w:pPr>
      <w:r w:rsidRPr="00237F4F">
        <w:rPr>
          <w:rFonts w:ascii="Cambria" w:hAnsi="Cambria" w:cs="Arial"/>
          <w:lang w:eastAsia="en-US"/>
        </w:rPr>
        <w:t xml:space="preserve">za zwłokę w </w:t>
      </w:r>
      <w:r w:rsidR="00A36026">
        <w:rPr>
          <w:rFonts w:ascii="Cambria" w:hAnsi="Cambria" w:cs="Arial"/>
          <w:lang w:eastAsia="en-US"/>
        </w:rPr>
        <w:t>przekroczeniu</w:t>
      </w:r>
      <w:r w:rsidRPr="00237F4F">
        <w:rPr>
          <w:rFonts w:ascii="Cambria" w:hAnsi="Cambria" w:cs="Arial"/>
          <w:lang w:eastAsia="en-US"/>
        </w:rPr>
        <w:t xml:space="preserve"> któregokolwiek z terminów wskazanych w zatwierdzonym harmonogramie Przedmiotu umowy </w:t>
      </w:r>
      <w:bookmarkStart w:id="2" w:name="_Hlk512668801"/>
      <w:r w:rsidRPr="00237F4F">
        <w:rPr>
          <w:rFonts w:ascii="Cambria" w:hAnsi="Cambria" w:cs="Arial"/>
          <w:lang w:eastAsia="en-US"/>
        </w:rPr>
        <w:t>w wysokości 0,</w:t>
      </w:r>
      <w:r w:rsidR="00A157D4">
        <w:rPr>
          <w:rFonts w:ascii="Cambria" w:hAnsi="Cambria" w:cs="Arial"/>
          <w:lang w:eastAsia="en-US"/>
        </w:rPr>
        <w:t>05</w:t>
      </w:r>
      <w:r w:rsidRPr="00237F4F">
        <w:rPr>
          <w:rFonts w:ascii="Cambria" w:hAnsi="Cambria" w:cs="Arial"/>
          <w:lang w:eastAsia="en-US"/>
        </w:rPr>
        <w:t xml:space="preserve"> % wynagrodzenia brutto określonego w § 10 ust. 1 umowy, za każdy </w:t>
      </w:r>
      <w:r w:rsidR="00FC23DC">
        <w:rPr>
          <w:rFonts w:ascii="Cambria" w:hAnsi="Cambria" w:cs="Arial"/>
          <w:lang w:eastAsia="en-US"/>
        </w:rPr>
        <w:t xml:space="preserve">rozpoczęty </w:t>
      </w:r>
      <w:r w:rsidRPr="00237F4F">
        <w:rPr>
          <w:rFonts w:ascii="Cambria" w:hAnsi="Cambria" w:cs="Arial"/>
          <w:lang w:eastAsia="en-US"/>
        </w:rPr>
        <w:t>dzień zwłoki;</w:t>
      </w:r>
      <w:bookmarkEnd w:id="2"/>
    </w:p>
    <w:p w14:paraId="7307A5FC" w14:textId="67B1AD1E" w:rsidR="009119D0" w:rsidRPr="00237F4F"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za nieprzedłożenie do zaakceptowania projektu umowy o podwykonawstwo, której przedmiotem są roboty budowlane, lub projektu jej zmiany za każdy stw</w:t>
      </w:r>
      <w:r w:rsidR="002666CF" w:rsidRPr="00237F4F">
        <w:rPr>
          <w:rFonts w:ascii="Cambria" w:hAnsi="Cambria" w:cs="Arial"/>
          <w:sz w:val="20"/>
          <w:szCs w:val="20"/>
        </w:rPr>
        <w:t xml:space="preserve">ierdzony przypadek w wysokości </w:t>
      </w:r>
      <w:r w:rsidR="002A5E49">
        <w:rPr>
          <w:rFonts w:ascii="Cambria" w:hAnsi="Cambria" w:cs="Arial"/>
          <w:sz w:val="20"/>
          <w:szCs w:val="20"/>
        </w:rPr>
        <w:t>1</w:t>
      </w:r>
      <w:r w:rsidRPr="00237F4F">
        <w:rPr>
          <w:rFonts w:ascii="Cambria" w:hAnsi="Cambria" w:cs="Arial"/>
          <w:sz w:val="20"/>
          <w:szCs w:val="20"/>
        </w:rPr>
        <w:t xml:space="preserve"> % wynagrodzenia brutto określonego w § 10 ust. 1 umowy</w:t>
      </w:r>
      <w:r w:rsidR="00D0025F" w:rsidRPr="00237F4F">
        <w:rPr>
          <w:rFonts w:ascii="Cambria" w:hAnsi="Cambria" w:cs="Arial"/>
          <w:sz w:val="20"/>
          <w:szCs w:val="20"/>
        </w:rPr>
        <w:t>;</w:t>
      </w:r>
    </w:p>
    <w:p w14:paraId="07779775" w14:textId="77777777" w:rsidR="009119D0" w:rsidRPr="00237F4F"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 xml:space="preserve">za nieprzedłożenie poświadczonej za zgodność z oryginałem kopii umowy o podwykonawstwo lub jej zmiany za każdy stwierdzony przypadek w wysokości </w:t>
      </w:r>
      <w:r w:rsidR="008C7528" w:rsidRPr="00237F4F">
        <w:rPr>
          <w:rFonts w:ascii="Cambria" w:hAnsi="Cambria" w:cs="Arial"/>
          <w:sz w:val="20"/>
          <w:szCs w:val="20"/>
        </w:rPr>
        <w:t>1</w:t>
      </w:r>
      <w:r w:rsidRPr="00237F4F">
        <w:rPr>
          <w:rFonts w:ascii="Cambria" w:hAnsi="Cambria" w:cs="Arial"/>
          <w:sz w:val="20"/>
          <w:szCs w:val="20"/>
        </w:rPr>
        <w:t xml:space="preserve"> % wynagrodzenia brutto określonego w § 10 ust. 1 umowy</w:t>
      </w:r>
      <w:r w:rsidR="00D0025F" w:rsidRPr="00237F4F">
        <w:rPr>
          <w:rFonts w:ascii="Cambria" w:hAnsi="Cambria" w:cs="Arial"/>
          <w:sz w:val="20"/>
          <w:szCs w:val="20"/>
        </w:rPr>
        <w:t>;</w:t>
      </w:r>
    </w:p>
    <w:p w14:paraId="11FA0DFE" w14:textId="77777777" w:rsidR="009119D0" w:rsidRPr="00237F4F"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za brak zapłaty lub nieterminową zapłatę wynagrodzenia należnego podwykonawcom lub dalszym podwykonawcom za każdy stw</w:t>
      </w:r>
      <w:r w:rsidR="008C7528" w:rsidRPr="00237F4F">
        <w:rPr>
          <w:rFonts w:ascii="Cambria" w:hAnsi="Cambria" w:cs="Arial"/>
          <w:sz w:val="20"/>
          <w:szCs w:val="20"/>
        </w:rPr>
        <w:t>ierdzony przypadek w wysokości 1</w:t>
      </w:r>
      <w:r w:rsidRPr="00237F4F">
        <w:rPr>
          <w:rFonts w:ascii="Cambria" w:hAnsi="Cambria" w:cs="Arial"/>
          <w:sz w:val="20"/>
          <w:szCs w:val="20"/>
        </w:rPr>
        <w:t xml:space="preserve"> % wynagrodzenia brutto określonego w § 10 ust. 1 umowy</w:t>
      </w:r>
      <w:r w:rsidR="00D0025F" w:rsidRPr="00237F4F">
        <w:rPr>
          <w:rFonts w:ascii="Cambria" w:hAnsi="Cambria" w:cs="Arial"/>
          <w:sz w:val="20"/>
          <w:szCs w:val="20"/>
        </w:rPr>
        <w:t>;</w:t>
      </w:r>
    </w:p>
    <w:p w14:paraId="40F77C60" w14:textId="77777777" w:rsidR="009119D0" w:rsidRPr="00237F4F"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za niewprowadzenie zmiany umowy o podwykonawstwo w zakresie terminu zapłaty za każdy stwier</w:t>
      </w:r>
      <w:r w:rsidR="008C7528" w:rsidRPr="00237F4F">
        <w:rPr>
          <w:rFonts w:ascii="Cambria" w:hAnsi="Cambria" w:cs="Arial"/>
          <w:sz w:val="20"/>
          <w:szCs w:val="20"/>
        </w:rPr>
        <w:t>dzony przypadek w wysokości 1</w:t>
      </w:r>
      <w:r w:rsidRPr="00237F4F">
        <w:rPr>
          <w:rFonts w:ascii="Cambria" w:hAnsi="Cambria" w:cs="Arial"/>
          <w:sz w:val="20"/>
          <w:szCs w:val="20"/>
        </w:rPr>
        <w:t xml:space="preserve"> % wynagrodzenia brutto określonego w § 10 ust. 1 umowy</w:t>
      </w:r>
      <w:r w:rsidR="00D0025F" w:rsidRPr="00237F4F">
        <w:rPr>
          <w:rFonts w:ascii="Cambria" w:hAnsi="Cambria" w:cs="Arial"/>
          <w:sz w:val="20"/>
          <w:szCs w:val="20"/>
        </w:rPr>
        <w:t>;</w:t>
      </w:r>
    </w:p>
    <w:p w14:paraId="716B4411" w14:textId="77777777" w:rsidR="009119D0" w:rsidRPr="003E7869" w:rsidRDefault="009119D0">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za zwłokę w usunięciu wad i usterek w okresie ręk</w:t>
      </w:r>
      <w:r w:rsidR="008C7528" w:rsidRPr="00237F4F">
        <w:rPr>
          <w:rFonts w:ascii="Cambria" w:hAnsi="Cambria" w:cs="Arial"/>
          <w:sz w:val="20"/>
          <w:szCs w:val="20"/>
        </w:rPr>
        <w:t>ojmi i gwarancji w wysokości 0,1</w:t>
      </w:r>
      <w:r w:rsidRPr="00237F4F">
        <w:rPr>
          <w:rFonts w:ascii="Cambria" w:hAnsi="Cambria" w:cs="Arial"/>
          <w:sz w:val="20"/>
          <w:szCs w:val="20"/>
        </w:rPr>
        <w:t xml:space="preserve"> % wynagrodzenia brutto określonego w § 10 ust. 1 umowy, za każdy </w:t>
      </w:r>
      <w:r w:rsidR="008C7528" w:rsidRPr="00237F4F">
        <w:rPr>
          <w:rFonts w:ascii="Cambria" w:hAnsi="Cambria" w:cs="Arial"/>
          <w:sz w:val="20"/>
          <w:szCs w:val="20"/>
        </w:rPr>
        <w:t xml:space="preserve">rozpoczęty </w:t>
      </w:r>
      <w:r w:rsidRPr="00237F4F">
        <w:rPr>
          <w:rFonts w:ascii="Cambria" w:hAnsi="Cambria" w:cs="Arial"/>
          <w:sz w:val="20"/>
          <w:szCs w:val="20"/>
        </w:rPr>
        <w:t>dzień zwłoki liczonej od daty wyznaczonej na usunięcie wad;</w:t>
      </w:r>
    </w:p>
    <w:p w14:paraId="3B1F2E2C" w14:textId="77777777" w:rsidR="00BE673E" w:rsidRPr="00237F4F" w:rsidRDefault="00BE673E">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t>za każdy przypadek naruszenia obowiązku realizacji Przedmiotu Umowy przy pomocy osób zatrudnionych na podstawie umowy o pracę, o którym mowa w § 3 ust. 11</w:t>
      </w:r>
      <w:r w:rsidR="008C7528" w:rsidRPr="00237F4F">
        <w:rPr>
          <w:rFonts w:ascii="Cambria" w:hAnsi="Cambria" w:cs="Arial"/>
          <w:sz w:val="20"/>
          <w:szCs w:val="20"/>
        </w:rPr>
        <w:t xml:space="preserve"> - w wysokości 2</w:t>
      </w:r>
      <w:r w:rsidRPr="00237F4F">
        <w:rPr>
          <w:rFonts w:ascii="Cambria" w:hAnsi="Cambria" w:cs="Arial"/>
          <w:sz w:val="20"/>
          <w:szCs w:val="20"/>
        </w:rPr>
        <w:t>.000 zł nie więcej niż 10% wynagrodzenia brutto określonego w § 10 ust. 1</w:t>
      </w:r>
    </w:p>
    <w:p w14:paraId="363B1A56" w14:textId="77777777" w:rsidR="00BE673E" w:rsidRDefault="00BE673E">
      <w:pPr>
        <w:numPr>
          <w:ilvl w:val="0"/>
          <w:numId w:val="17"/>
        </w:numPr>
        <w:tabs>
          <w:tab w:val="clear" w:pos="1440"/>
          <w:tab w:val="num" w:pos="426"/>
          <w:tab w:val="num" w:pos="709"/>
        </w:tabs>
        <w:spacing w:after="120" w:line="276" w:lineRule="auto"/>
        <w:ind w:left="720"/>
        <w:jc w:val="both"/>
        <w:rPr>
          <w:rFonts w:ascii="Cambria" w:hAnsi="Cambria" w:cs="Arial"/>
          <w:sz w:val="20"/>
          <w:szCs w:val="20"/>
        </w:rPr>
      </w:pPr>
      <w:r w:rsidRPr="00237F4F">
        <w:rPr>
          <w:rFonts w:ascii="Cambria" w:hAnsi="Cambria" w:cs="Arial"/>
          <w:sz w:val="20"/>
          <w:szCs w:val="20"/>
        </w:rPr>
        <w:lastRenderedPageBreak/>
        <w:t>za odstąpienie od Umowy przez Zamawiającego (niezależnie czy na podstawie umowy czy też na podstawie kodeksu cywilnego) z przyczyn zależnych od Wykonawcy w wysokości</w:t>
      </w:r>
      <w:r w:rsidRPr="003C2569">
        <w:rPr>
          <w:rFonts w:ascii="Cambria" w:hAnsi="Cambria" w:cs="Arial"/>
          <w:sz w:val="20"/>
          <w:szCs w:val="20"/>
        </w:rPr>
        <w:t xml:space="preserve"> 20 % wynagrodzenia brutto określonego w § 10 ust. 1 umowy</w:t>
      </w:r>
    </w:p>
    <w:p w14:paraId="146E329B" w14:textId="77777777" w:rsidR="009119D0" w:rsidRPr="00D271A8" w:rsidRDefault="009119D0">
      <w:pPr>
        <w:pStyle w:val="Tekstpodstawowywcity2"/>
        <w:numPr>
          <w:ilvl w:val="0"/>
          <w:numId w:val="16"/>
        </w:numPr>
        <w:tabs>
          <w:tab w:val="clear" w:pos="1560"/>
          <w:tab w:val="num" w:pos="426"/>
        </w:tabs>
        <w:spacing w:line="276" w:lineRule="auto"/>
        <w:ind w:left="360"/>
        <w:rPr>
          <w:rFonts w:ascii="Cambria" w:hAnsi="Cambria" w:cs="Arial"/>
          <w:sz w:val="20"/>
          <w:szCs w:val="20"/>
        </w:rPr>
      </w:pPr>
      <w:r w:rsidRPr="00D271A8">
        <w:rPr>
          <w:rFonts w:ascii="Cambria" w:hAnsi="Cambria" w:cs="Arial"/>
          <w:b/>
          <w:bCs/>
          <w:sz w:val="20"/>
          <w:szCs w:val="20"/>
        </w:rPr>
        <w:t xml:space="preserve">Zamawiający </w:t>
      </w:r>
      <w:r w:rsidRPr="00D271A8">
        <w:rPr>
          <w:rFonts w:ascii="Cambria" w:hAnsi="Cambria" w:cs="Arial"/>
          <w:sz w:val="20"/>
          <w:szCs w:val="20"/>
        </w:rPr>
        <w:t xml:space="preserve">zapłaci </w:t>
      </w:r>
      <w:r w:rsidRPr="00D271A8">
        <w:rPr>
          <w:rFonts w:ascii="Cambria" w:hAnsi="Cambria" w:cs="Arial"/>
          <w:b/>
          <w:bCs/>
          <w:sz w:val="20"/>
          <w:szCs w:val="20"/>
        </w:rPr>
        <w:t>Wykonawcy</w:t>
      </w:r>
      <w:r w:rsidRPr="00D271A8">
        <w:rPr>
          <w:rFonts w:ascii="Cambria" w:hAnsi="Cambria" w:cs="Arial"/>
          <w:sz w:val="20"/>
          <w:szCs w:val="20"/>
        </w:rPr>
        <w:t xml:space="preserve"> karę umowną:</w:t>
      </w:r>
    </w:p>
    <w:p w14:paraId="62982438" w14:textId="77777777" w:rsidR="009119D0" w:rsidRPr="00D271A8" w:rsidRDefault="009119D0">
      <w:pPr>
        <w:pStyle w:val="Tekstpodstawowywcity2"/>
        <w:numPr>
          <w:ilvl w:val="0"/>
          <w:numId w:val="18"/>
        </w:numPr>
        <w:tabs>
          <w:tab w:val="clear" w:pos="1440"/>
          <w:tab w:val="num" w:pos="426"/>
          <w:tab w:val="num" w:pos="709"/>
        </w:tabs>
        <w:spacing w:line="276" w:lineRule="auto"/>
        <w:ind w:left="720"/>
        <w:jc w:val="both"/>
        <w:rPr>
          <w:rFonts w:ascii="Cambria" w:hAnsi="Cambria" w:cs="Arial"/>
          <w:sz w:val="20"/>
          <w:szCs w:val="20"/>
        </w:rPr>
      </w:pPr>
      <w:r w:rsidRPr="00D271A8">
        <w:rPr>
          <w:rFonts w:ascii="Cambria" w:hAnsi="Cambria" w:cs="Arial"/>
          <w:sz w:val="20"/>
          <w:szCs w:val="20"/>
        </w:rPr>
        <w:t>za zwłokę w przekazaniu dokumentacji budowlanej w wysokości 0,1 % wy</w:t>
      </w:r>
      <w:r w:rsidR="00F60952">
        <w:rPr>
          <w:rFonts w:ascii="Cambria" w:hAnsi="Cambria" w:cs="Arial"/>
          <w:sz w:val="20"/>
          <w:szCs w:val="20"/>
        </w:rPr>
        <w:t xml:space="preserve">nagrodzenia brutto określonego </w:t>
      </w:r>
      <w:r w:rsidRPr="00D271A8">
        <w:rPr>
          <w:rFonts w:ascii="Cambria" w:hAnsi="Cambria" w:cs="Arial"/>
          <w:sz w:val="20"/>
          <w:szCs w:val="20"/>
        </w:rPr>
        <w:t>w § 10 ust. 1 umowy, licząc od terminu umownego na jej przekazanie;</w:t>
      </w:r>
    </w:p>
    <w:p w14:paraId="01B2763A" w14:textId="77777777" w:rsidR="009119D0" w:rsidRPr="00D271A8" w:rsidRDefault="009119D0">
      <w:pPr>
        <w:pStyle w:val="Tekstpodstawowywcity2"/>
        <w:numPr>
          <w:ilvl w:val="0"/>
          <w:numId w:val="18"/>
        </w:numPr>
        <w:tabs>
          <w:tab w:val="clear" w:pos="1440"/>
          <w:tab w:val="num" w:pos="426"/>
          <w:tab w:val="num" w:pos="709"/>
        </w:tabs>
        <w:spacing w:line="276" w:lineRule="auto"/>
        <w:ind w:left="720"/>
        <w:jc w:val="both"/>
        <w:rPr>
          <w:rFonts w:ascii="Cambria" w:hAnsi="Cambria" w:cs="Arial"/>
          <w:sz w:val="20"/>
          <w:szCs w:val="20"/>
        </w:rPr>
      </w:pPr>
      <w:r w:rsidRPr="00D271A8">
        <w:rPr>
          <w:rFonts w:ascii="Cambria" w:hAnsi="Cambria" w:cs="Arial"/>
          <w:sz w:val="20"/>
          <w:szCs w:val="20"/>
        </w:rPr>
        <w:t xml:space="preserve">za zwłokę w przekazaniu placu budowy w wysokości 0,1 % wynagrodzenia brutto określonego w § 10 ust. 1 umowy, za każdy </w:t>
      </w:r>
      <w:r w:rsidR="008C7528">
        <w:rPr>
          <w:rFonts w:ascii="Cambria" w:hAnsi="Cambria" w:cs="Arial"/>
          <w:sz w:val="20"/>
          <w:szCs w:val="20"/>
        </w:rPr>
        <w:t xml:space="preserve">rozpoczęty </w:t>
      </w:r>
      <w:r w:rsidRPr="00D271A8">
        <w:rPr>
          <w:rFonts w:ascii="Cambria" w:hAnsi="Cambria" w:cs="Arial"/>
          <w:sz w:val="20"/>
          <w:szCs w:val="20"/>
        </w:rPr>
        <w:t>dzień zwłoki</w:t>
      </w:r>
    </w:p>
    <w:p w14:paraId="366E488B" w14:textId="77777777" w:rsidR="009119D0" w:rsidRPr="00D271A8" w:rsidRDefault="009119D0">
      <w:pPr>
        <w:pStyle w:val="Tekstpodstawowywcity2"/>
        <w:numPr>
          <w:ilvl w:val="0"/>
          <w:numId w:val="18"/>
        </w:numPr>
        <w:tabs>
          <w:tab w:val="clear" w:pos="1440"/>
          <w:tab w:val="num" w:pos="426"/>
          <w:tab w:val="num" w:pos="709"/>
        </w:tabs>
        <w:spacing w:line="276" w:lineRule="auto"/>
        <w:ind w:left="720"/>
        <w:jc w:val="both"/>
        <w:rPr>
          <w:rFonts w:ascii="Cambria" w:hAnsi="Cambria" w:cs="Arial"/>
          <w:sz w:val="20"/>
          <w:szCs w:val="20"/>
        </w:rPr>
      </w:pPr>
      <w:r w:rsidRPr="00D271A8">
        <w:rPr>
          <w:rFonts w:ascii="Cambria" w:hAnsi="Cambria" w:cs="Arial"/>
          <w:sz w:val="20"/>
          <w:szCs w:val="20"/>
        </w:rPr>
        <w:t>za zwłokę w przeprowadzeniu odbioru końcowego w wysokości 0,1 % wynagrodzenia brutto określonego w § 10 ust. 1 umowy, za każdy</w:t>
      </w:r>
      <w:r w:rsidR="008C7528">
        <w:rPr>
          <w:rFonts w:ascii="Cambria" w:hAnsi="Cambria" w:cs="Arial"/>
          <w:sz w:val="20"/>
          <w:szCs w:val="20"/>
        </w:rPr>
        <w:t xml:space="preserve"> rozpoczęty </w:t>
      </w:r>
      <w:r w:rsidRPr="00D271A8">
        <w:rPr>
          <w:rFonts w:ascii="Cambria" w:hAnsi="Cambria" w:cs="Arial"/>
          <w:sz w:val="20"/>
          <w:szCs w:val="20"/>
        </w:rPr>
        <w:t xml:space="preserve"> dzień zwłoki licząc od następnego dnia po terminie, w którym odbiór miał być zakończony.</w:t>
      </w:r>
    </w:p>
    <w:p w14:paraId="3FE1BC30" w14:textId="77777777" w:rsidR="009119D0" w:rsidRPr="00D271A8" w:rsidRDefault="009119D0">
      <w:pPr>
        <w:pStyle w:val="Tekstpodstawowywcity2"/>
        <w:numPr>
          <w:ilvl w:val="0"/>
          <w:numId w:val="16"/>
        </w:numPr>
        <w:tabs>
          <w:tab w:val="clear" w:pos="1560"/>
          <w:tab w:val="num" w:pos="426"/>
        </w:tabs>
        <w:spacing w:line="276" w:lineRule="auto"/>
        <w:ind w:left="360"/>
        <w:jc w:val="both"/>
        <w:rPr>
          <w:rFonts w:ascii="Cambria" w:hAnsi="Cambria" w:cs="Arial"/>
          <w:sz w:val="20"/>
          <w:szCs w:val="20"/>
        </w:rPr>
      </w:pPr>
      <w:r w:rsidRPr="00D271A8">
        <w:rPr>
          <w:rFonts w:ascii="Cambria" w:hAnsi="Cambria" w:cs="Arial"/>
          <w:color w:val="000000"/>
          <w:sz w:val="20"/>
          <w:szCs w:val="20"/>
        </w:rPr>
        <w:t>Naliczone kary umowne stają się wymagalne jeżeli Wykonawca w terminie 5 dni od daty otrzymania oświadczenia złożonego przez Zamawiającego o naliczeniu kar umownych nie dokonał ich zapłaty</w:t>
      </w:r>
      <w:r w:rsidRPr="00D271A8">
        <w:rPr>
          <w:rFonts w:ascii="Cambria" w:hAnsi="Cambria" w:cs="Arial"/>
          <w:sz w:val="20"/>
          <w:szCs w:val="20"/>
        </w:rPr>
        <w:t>.</w:t>
      </w:r>
    </w:p>
    <w:p w14:paraId="51FD570D" w14:textId="77777777" w:rsidR="009119D0" w:rsidRDefault="009119D0">
      <w:pPr>
        <w:pStyle w:val="Tekstpodstawowywcity2"/>
        <w:numPr>
          <w:ilvl w:val="0"/>
          <w:numId w:val="16"/>
        </w:numPr>
        <w:tabs>
          <w:tab w:val="clear" w:pos="1560"/>
          <w:tab w:val="num" w:pos="426"/>
        </w:tabs>
        <w:spacing w:line="276" w:lineRule="auto"/>
        <w:ind w:left="360"/>
        <w:jc w:val="both"/>
        <w:rPr>
          <w:rFonts w:ascii="Cambria" w:hAnsi="Cambria" w:cs="Arial"/>
          <w:sz w:val="20"/>
          <w:szCs w:val="20"/>
        </w:rPr>
      </w:pPr>
      <w:r w:rsidRPr="00D271A8">
        <w:rPr>
          <w:rFonts w:ascii="Cambria" w:hAnsi="Cambria" w:cs="Arial"/>
          <w:color w:val="000000"/>
          <w:sz w:val="20"/>
          <w:szCs w:val="20"/>
        </w:rPr>
        <w:t>Zamawiający jest uprawniony do potrącenia z</w:t>
      </w:r>
      <w:r w:rsidR="00A23226">
        <w:rPr>
          <w:rFonts w:ascii="Cambria" w:hAnsi="Cambria" w:cs="Arial"/>
          <w:color w:val="000000"/>
          <w:sz w:val="20"/>
          <w:szCs w:val="20"/>
        </w:rPr>
        <w:t xml:space="preserve"> przysługującego Wykonawcy wynagrodzenia</w:t>
      </w:r>
      <w:r w:rsidRPr="00D271A8">
        <w:rPr>
          <w:rFonts w:ascii="Cambria" w:hAnsi="Cambria" w:cs="Arial"/>
          <w:color w:val="000000"/>
          <w:sz w:val="20"/>
          <w:szCs w:val="20"/>
        </w:rPr>
        <w:t xml:space="preserve"> kar umownych</w:t>
      </w:r>
      <w:r w:rsidRPr="00D271A8">
        <w:rPr>
          <w:rFonts w:ascii="Cambria" w:hAnsi="Cambria" w:cs="Arial"/>
          <w:sz w:val="20"/>
          <w:szCs w:val="20"/>
        </w:rPr>
        <w:t>.</w:t>
      </w:r>
    </w:p>
    <w:p w14:paraId="7F0170D9" w14:textId="77777777" w:rsidR="00902A98" w:rsidRDefault="009119D0">
      <w:pPr>
        <w:pStyle w:val="Tekstpodstawowywcity2"/>
        <w:numPr>
          <w:ilvl w:val="0"/>
          <w:numId w:val="16"/>
        </w:numPr>
        <w:tabs>
          <w:tab w:val="clear" w:pos="1560"/>
          <w:tab w:val="num" w:pos="426"/>
        </w:tabs>
        <w:spacing w:line="276" w:lineRule="auto"/>
        <w:ind w:left="360"/>
        <w:jc w:val="both"/>
        <w:rPr>
          <w:rFonts w:ascii="Cambria" w:hAnsi="Cambria" w:cs="Arial"/>
          <w:sz w:val="20"/>
          <w:szCs w:val="20"/>
        </w:rPr>
      </w:pPr>
      <w:r w:rsidRPr="00550A42">
        <w:rPr>
          <w:rFonts w:ascii="Cambria" w:hAnsi="Cambria" w:cs="Arial"/>
          <w:sz w:val="20"/>
          <w:szCs w:val="20"/>
        </w:rPr>
        <w:t>Ustala się górny limit kar umownych na poziomie do 20% wynagrodzenia brutto określonego w § 10 ust. 1 umow</w:t>
      </w:r>
      <w:r w:rsidR="00902A98">
        <w:rPr>
          <w:rFonts w:ascii="Cambria" w:hAnsi="Cambria" w:cs="Arial"/>
          <w:sz w:val="20"/>
          <w:szCs w:val="20"/>
        </w:rPr>
        <w:t>y.</w:t>
      </w:r>
    </w:p>
    <w:p w14:paraId="755340F2" w14:textId="77777777" w:rsidR="009119D0" w:rsidRPr="00E83DA4" w:rsidRDefault="009119D0">
      <w:pPr>
        <w:pStyle w:val="Tekstpodstawowywcity2"/>
        <w:numPr>
          <w:ilvl w:val="0"/>
          <w:numId w:val="16"/>
        </w:numPr>
        <w:tabs>
          <w:tab w:val="clear" w:pos="1560"/>
          <w:tab w:val="num" w:pos="426"/>
        </w:tabs>
        <w:spacing w:line="276" w:lineRule="auto"/>
        <w:ind w:left="360"/>
        <w:jc w:val="both"/>
        <w:rPr>
          <w:rFonts w:ascii="Cambria" w:hAnsi="Cambria" w:cs="Arial"/>
          <w:sz w:val="20"/>
          <w:szCs w:val="20"/>
        </w:rPr>
      </w:pPr>
      <w:r w:rsidRPr="00E83DA4">
        <w:rPr>
          <w:rFonts w:ascii="Cambria" w:hAnsi="Cambria" w:cs="Arial"/>
          <w:sz w:val="20"/>
          <w:szCs w:val="20"/>
        </w:rPr>
        <w:t>Strony zastrzegają sobie prawo dochodzenia odszkodowania uzupełniającego na zasadach ogólnych przepisów Kodeksu Cywilnego w sytuacji, gdy szkoda przewyższy wysokość kar umownych.</w:t>
      </w:r>
    </w:p>
    <w:p w14:paraId="6660F93F" w14:textId="77777777" w:rsidR="001A0781" w:rsidRDefault="001A0781" w:rsidP="001C2580">
      <w:pPr>
        <w:pStyle w:val="Tekstpodstawowywcity2"/>
        <w:spacing w:line="276" w:lineRule="auto"/>
        <w:ind w:left="0"/>
        <w:rPr>
          <w:rFonts w:ascii="Cambria" w:hAnsi="Cambria" w:cs="Arial"/>
          <w:b/>
          <w:bCs/>
          <w:sz w:val="20"/>
          <w:szCs w:val="20"/>
        </w:rPr>
      </w:pPr>
    </w:p>
    <w:p w14:paraId="1EC95A60" w14:textId="77777777" w:rsidR="009119D0" w:rsidRPr="00D271A8" w:rsidRDefault="009119D0"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21</w:t>
      </w:r>
    </w:p>
    <w:p w14:paraId="2D9CD0AB" w14:textId="77777777" w:rsidR="009119D0" w:rsidRPr="00EE6290" w:rsidRDefault="009119D0">
      <w:pPr>
        <w:pStyle w:val="Tekstpodstawowywcity2"/>
        <w:numPr>
          <w:ilvl w:val="2"/>
          <w:numId w:val="11"/>
        </w:numPr>
        <w:spacing w:line="276" w:lineRule="auto"/>
        <w:ind w:left="360" w:hanging="360"/>
        <w:jc w:val="both"/>
        <w:rPr>
          <w:rFonts w:ascii="Cambria" w:hAnsi="Cambria" w:cs="Arial"/>
          <w:sz w:val="20"/>
          <w:szCs w:val="20"/>
        </w:rPr>
      </w:pPr>
      <w:r w:rsidRPr="00EE6290">
        <w:rPr>
          <w:rFonts w:ascii="Cambria" w:hAnsi="Cambria" w:cs="Arial"/>
          <w:sz w:val="20"/>
          <w:szCs w:val="20"/>
        </w:rPr>
        <w:t xml:space="preserve">W przypadku odstąpienia od umowy </w:t>
      </w:r>
      <w:r>
        <w:rPr>
          <w:rFonts w:ascii="Cambria" w:hAnsi="Cambria" w:cs="Arial"/>
          <w:sz w:val="20"/>
          <w:szCs w:val="20"/>
        </w:rPr>
        <w:t>(przez Wykonawcę albo Zamawiającego)</w:t>
      </w:r>
      <w:r w:rsidRPr="00EE6290">
        <w:rPr>
          <w:rFonts w:ascii="Cambria" w:hAnsi="Cambria" w:cs="Arial"/>
          <w:sz w:val="20"/>
          <w:szCs w:val="20"/>
        </w:rPr>
        <w:t xml:space="preserve"> </w:t>
      </w:r>
      <w:r w:rsidRPr="00EE6290">
        <w:rPr>
          <w:rFonts w:ascii="Cambria" w:hAnsi="Cambria" w:cs="Arial"/>
          <w:b/>
          <w:bCs/>
          <w:sz w:val="20"/>
          <w:szCs w:val="20"/>
        </w:rPr>
        <w:t>Wykonawca</w:t>
      </w:r>
      <w:r w:rsidRPr="00EE6290">
        <w:rPr>
          <w:rFonts w:ascii="Cambria" w:hAnsi="Cambria" w:cs="Arial"/>
          <w:sz w:val="20"/>
          <w:szCs w:val="20"/>
        </w:rPr>
        <w:t xml:space="preserve"> powinien natychmia</w:t>
      </w:r>
      <w:r>
        <w:rPr>
          <w:rFonts w:ascii="Cambria" w:hAnsi="Cambria" w:cs="Arial"/>
          <w:sz w:val="20"/>
          <w:szCs w:val="20"/>
        </w:rPr>
        <w:t>st wstrzymać i zabezpieczyć nie</w:t>
      </w:r>
      <w:r w:rsidRPr="00EE6290">
        <w:rPr>
          <w:rFonts w:ascii="Cambria" w:hAnsi="Cambria" w:cs="Arial"/>
          <w:sz w:val="20"/>
          <w:szCs w:val="20"/>
        </w:rPr>
        <w:t>zakończone roboty oraz plac budowy.</w:t>
      </w:r>
    </w:p>
    <w:p w14:paraId="73FE0802" w14:textId="264B405A" w:rsidR="009119D0" w:rsidRPr="00EE6290" w:rsidRDefault="009119D0">
      <w:pPr>
        <w:pStyle w:val="Tekstpodstawowywcity2"/>
        <w:numPr>
          <w:ilvl w:val="2"/>
          <w:numId w:val="11"/>
        </w:numPr>
        <w:spacing w:line="276" w:lineRule="auto"/>
        <w:ind w:left="284" w:hanging="284"/>
        <w:jc w:val="both"/>
        <w:rPr>
          <w:rFonts w:ascii="Cambria" w:hAnsi="Cambria" w:cs="Arial"/>
          <w:sz w:val="20"/>
          <w:szCs w:val="20"/>
        </w:rPr>
      </w:pPr>
      <w:r w:rsidRPr="00EE6290">
        <w:rPr>
          <w:rFonts w:ascii="Cambria" w:hAnsi="Cambria" w:cs="Arial"/>
          <w:b/>
          <w:bCs/>
          <w:sz w:val="20"/>
          <w:szCs w:val="20"/>
        </w:rPr>
        <w:t>Zamawiającemu</w:t>
      </w:r>
      <w:r>
        <w:rPr>
          <w:rFonts w:ascii="Cambria" w:hAnsi="Cambria" w:cs="Arial"/>
          <w:b/>
          <w:bCs/>
          <w:sz w:val="20"/>
          <w:szCs w:val="20"/>
        </w:rPr>
        <w:t xml:space="preserve">, </w:t>
      </w:r>
      <w:r>
        <w:rPr>
          <w:rFonts w:ascii="Cambria" w:hAnsi="Cambria" w:cs="Arial"/>
          <w:sz w:val="20"/>
          <w:szCs w:val="20"/>
        </w:rPr>
        <w:t xml:space="preserve">niezależnie od przepisów Kodeksu cywilnego oraz okoliczności przewidzianych w § 1 </w:t>
      </w:r>
      <w:r w:rsidR="001E4314">
        <w:rPr>
          <w:rFonts w:ascii="Cambria" w:hAnsi="Cambria" w:cs="Arial"/>
          <w:sz w:val="20"/>
          <w:szCs w:val="20"/>
        </w:rPr>
        <w:t xml:space="preserve">ust. </w:t>
      </w:r>
      <w:r w:rsidR="00505653">
        <w:rPr>
          <w:rFonts w:ascii="Cambria" w:hAnsi="Cambria" w:cs="Arial"/>
          <w:sz w:val="20"/>
          <w:szCs w:val="20"/>
        </w:rPr>
        <w:t>10</w:t>
      </w:r>
      <w:r>
        <w:rPr>
          <w:rFonts w:ascii="Cambria" w:hAnsi="Cambria" w:cs="Arial"/>
          <w:sz w:val="20"/>
          <w:szCs w:val="20"/>
        </w:rPr>
        <w:t xml:space="preserve"> i nast. umowy,</w:t>
      </w:r>
      <w:r w:rsidRPr="00EE6290">
        <w:rPr>
          <w:rFonts w:ascii="Cambria" w:hAnsi="Cambria" w:cs="Arial"/>
          <w:sz w:val="20"/>
          <w:szCs w:val="20"/>
        </w:rPr>
        <w:t xml:space="preserve"> przysługuje prawo do odstąpienia od umowy w terminie 14 dni</w:t>
      </w:r>
      <w:r>
        <w:rPr>
          <w:rFonts w:ascii="Cambria" w:hAnsi="Cambria" w:cs="Arial"/>
          <w:sz w:val="20"/>
          <w:szCs w:val="20"/>
        </w:rPr>
        <w:t xml:space="preserve"> od wystąpienia którejkolwiek z przyczyn: </w:t>
      </w:r>
    </w:p>
    <w:p w14:paraId="73863766" w14:textId="77777777" w:rsidR="009119D0" w:rsidRPr="00612765" w:rsidRDefault="00FC66EE" w:rsidP="002A5E49">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1</w:t>
      </w:r>
      <w:r w:rsidR="009119D0" w:rsidRPr="00612765">
        <w:rPr>
          <w:rFonts w:ascii="Cambria" w:hAnsi="Cambria" w:cs="Arial"/>
          <w:b/>
          <w:bCs/>
          <w:sz w:val="20"/>
          <w:szCs w:val="20"/>
        </w:rPr>
        <w:t>)</w:t>
      </w:r>
      <w:r w:rsidR="009119D0">
        <w:rPr>
          <w:rFonts w:ascii="Cambria" w:hAnsi="Cambria" w:cs="Arial"/>
          <w:sz w:val="20"/>
          <w:szCs w:val="20"/>
        </w:rPr>
        <w:tab/>
      </w:r>
      <w:r w:rsidR="009119D0">
        <w:rPr>
          <w:rFonts w:ascii="Cambria" w:hAnsi="Cambria" w:cs="Arial"/>
          <w:sz w:val="20"/>
          <w:szCs w:val="20"/>
        </w:rPr>
        <w:tab/>
      </w:r>
      <w:r w:rsidR="009119D0" w:rsidRPr="00612765">
        <w:rPr>
          <w:rFonts w:ascii="Cambria" w:hAnsi="Cambria" w:cs="Arial"/>
          <w:sz w:val="20"/>
          <w:szCs w:val="20"/>
        </w:rPr>
        <w:t xml:space="preserve">w razie gdy Wykonawca </w:t>
      </w:r>
      <w:r w:rsidR="009119D0">
        <w:rPr>
          <w:rFonts w:ascii="Cambria" w:hAnsi="Cambria" w:cs="Arial"/>
          <w:sz w:val="20"/>
          <w:szCs w:val="20"/>
        </w:rPr>
        <w:t>bez zgody Zamawiającego</w:t>
      </w:r>
      <w:r w:rsidR="009119D0" w:rsidRPr="00612765">
        <w:rPr>
          <w:rFonts w:ascii="Cambria" w:hAnsi="Cambria" w:cs="Arial"/>
          <w:sz w:val="20"/>
          <w:szCs w:val="20"/>
        </w:rPr>
        <w:t xml:space="preserve"> przerwał realizację Robót i przerwa trwa dłużej niż </w:t>
      </w:r>
      <w:r w:rsidR="009119D0">
        <w:rPr>
          <w:rFonts w:ascii="Cambria" w:hAnsi="Cambria" w:cs="Arial"/>
          <w:sz w:val="20"/>
          <w:szCs w:val="20"/>
        </w:rPr>
        <w:br/>
      </w:r>
      <w:r w:rsidR="00D237D2">
        <w:rPr>
          <w:rFonts w:ascii="Cambria" w:hAnsi="Cambria" w:cs="Arial"/>
          <w:sz w:val="20"/>
          <w:szCs w:val="20"/>
        </w:rPr>
        <w:t>10</w:t>
      </w:r>
      <w:r w:rsidR="009119D0" w:rsidRPr="00612765">
        <w:rPr>
          <w:rFonts w:ascii="Cambria" w:hAnsi="Cambria" w:cs="Arial"/>
          <w:sz w:val="20"/>
          <w:szCs w:val="20"/>
        </w:rPr>
        <w:t xml:space="preserve"> dni;</w:t>
      </w:r>
    </w:p>
    <w:p w14:paraId="7F083BDD" w14:textId="77777777" w:rsidR="009119D0" w:rsidRPr="00612765" w:rsidRDefault="00FC66EE" w:rsidP="00AA2282">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2</w:t>
      </w:r>
      <w:r w:rsidR="009119D0" w:rsidRPr="00612765">
        <w:rPr>
          <w:rFonts w:ascii="Cambria" w:hAnsi="Cambria" w:cs="Arial"/>
          <w:b/>
          <w:bCs/>
          <w:sz w:val="20"/>
          <w:szCs w:val="20"/>
        </w:rPr>
        <w:t>)</w:t>
      </w:r>
      <w:r w:rsidR="009119D0">
        <w:rPr>
          <w:rFonts w:ascii="Cambria" w:hAnsi="Cambria" w:cs="Arial"/>
          <w:sz w:val="20"/>
          <w:szCs w:val="20"/>
        </w:rPr>
        <w:tab/>
      </w:r>
      <w:r w:rsidR="009119D0" w:rsidRPr="00612765">
        <w:rPr>
          <w:rFonts w:ascii="Cambria" w:hAnsi="Cambria" w:cs="Arial"/>
          <w:sz w:val="20"/>
          <w:szCs w:val="20"/>
        </w:rPr>
        <w:t xml:space="preserve">w razie gdy opóźnienie Wykonawcy w realizacji </w:t>
      </w:r>
      <w:r w:rsidR="009119D0">
        <w:rPr>
          <w:rFonts w:ascii="Cambria" w:hAnsi="Cambria" w:cs="Arial"/>
          <w:sz w:val="20"/>
          <w:szCs w:val="20"/>
        </w:rPr>
        <w:t>P</w:t>
      </w:r>
      <w:r w:rsidR="009119D0" w:rsidRPr="00612765">
        <w:rPr>
          <w:rFonts w:ascii="Cambria" w:hAnsi="Cambria" w:cs="Arial"/>
          <w:sz w:val="20"/>
          <w:szCs w:val="20"/>
        </w:rPr>
        <w:t xml:space="preserve">rzedmiotu </w:t>
      </w:r>
      <w:r w:rsidR="009119D0">
        <w:rPr>
          <w:rFonts w:ascii="Cambria" w:hAnsi="Cambria" w:cs="Arial"/>
          <w:sz w:val="20"/>
          <w:szCs w:val="20"/>
        </w:rPr>
        <w:t>u</w:t>
      </w:r>
      <w:r w:rsidR="009119D0" w:rsidRPr="00612765">
        <w:rPr>
          <w:rFonts w:ascii="Cambria" w:hAnsi="Cambria" w:cs="Arial"/>
          <w:sz w:val="20"/>
          <w:szCs w:val="20"/>
        </w:rPr>
        <w:t xml:space="preserve">mowy w stosunku do Harmonogramu przekracza </w:t>
      </w:r>
      <w:r w:rsidR="007E4781">
        <w:rPr>
          <w:rFonts w:ascii="Cambria" w:hAnsi="Cambria" w:cs="Arial"/>
          <w:sz w:val="20"/>
          <w:szCs w:val="20"/>
        </w:rPr>
        <w:t>10</w:t>
      </w:r>
      <w:r w:rsidR="009119D0" w:rsidRPr="00612765">
        <w:rPr>
          <w:rFonts w:ascii="Cambria" w:hAnsi="Cambria" w:cs="Arial"/>
          <w:sz w:val="20"/>
          <w:szCs w:val="20"/>
        </w:rPr>
        <w:t xml:space="preserve"> dni;</w:t>
      </w:r>
    </w:p>
    <w:p w14:paraId="79ED7834" w14:textId="7ADAC3BB" w:rsidR="009119D0" w:rsidRPr="00612765" w:rsidRDefault="009119D0" w:rsidP="00AA2282">
      <w:pPr>
        <w:pStyle w:val="Tekstpodstawowywcity2"/>
        <w:spacing w:line="276" w:lineRule="auto"/>
        <w:ind w:left="567" w:hanging="283"/>
        <w:jc w:val="both"/>
        <w:rPr>
          <w:rFonts w:ascii="Cambria" w:hAnsi="Cambria" w:cs="Arial"/>
          <w:sz w:val="20"/>
          <w:szCs w:val="20"/>
        </w:rPr>
      </w:pPr>
      <w:r>
        <w:rPr>
          <w:rFonts w:ascii="Cambria" w:hAnsi="Cambria" w:cs="Arial"/>
          <w:sz w:val="20"/>
          <w:szCs w:val="20"/>
        </w:rPr>
        <w:t xml:space="preserve">      przed odstąpieniem od umowy na podstawie przesłanek określonych w pkt. od 1 do </w:t>
      </w:r>
      <w:r w:rsidR="00AB429A">
        <w:rPr>
          <w:rFonts w:ascii="Cambria" w:hAnsi="Cambria" w:cs="Arial"/>
          <w:sz w:val="20"/>
          <w:szCs w:val="20"/>
        </w:rPr>
        <w:t>2</w:t>
      </w:r>
      <w:r>
        <w:rPr>
          <w:rFonts w:ascii="Cambria" w:hAnsi="Cambria" w:cs="Arial"/>
          <w:sz w:val="20"/>
          <w:szCs w:val="20"/>
        </w:rPr>
        <w:t xml:space="preserve"> Zamawiający wezwie Wykonawcę aby w terminie </w:t>
      </w:r>
      <w:r w:rsidR="007E4781">
        <w:rPr>
          <w:rFonts w:ascii="Cambria" w:hAnsi="Cambria" w:cs="Arial"/>
          <w:sz w:val="20"/>
          <w:szCs w:val="20"/>
        </w:rPr>
        <w:t>10</w:t>
      </w:r>
      <w:r>
        <w:rPr>
          <w:rFonts w:ascii="Cambria" w:hAnsi="Cambria" w:cs="Arial"/>
          <w:sz w:val="20"/>
          <w:szCs w:val="20"/>
        </w:rPr>
        <w:t xml:space="preserve"> dni od daty wezwania doprowadził swoje działania do zgodnych </w:t>
      </w:r>
      <w:r w:rsidR="002A5E49">
        <w:rPr>
          <w:rFonts w:ascii="Cambria" w:hAnsi="Cambria" w:cs="Arial"/>
          <w:sz w:val="20"/>
          <w:szCs w:val="20"/>
        </w:rPr>
        <w:br/>
      </w:r>
      <w:r>
        <w:rPr>
          <w:rFonts w:ascii="Cambria" w:hAnsi="Cambria" w:cs="Arial"/>
          <w:sz w:val="20"/>
          <w:szCs w:val="20"/>
        </w:rPr>
        <w:t xml:space="preserve">z postanowieniami Umowy. </w:t>
      </w:r>
    </w:p>
    <w:p w14:paraId="26296AE3" w14:textId="77777777" w:rsidR="009119D0" w:rsidRPr="00AA2282" w:rsidRDefault="00FC66EE" w:rsidP="00AA2282">
      <w:pPr>
        <w:pStyle w:val="Tekstpodstawowywcity2"/>
        <w:spacing w:line="276" w:lineRule="auto"/>
        <w:ind w:left="567" w:hanging="283"/>
        <w:jc w:val="both"/>
        <w:rPr>
          <w:rFonts w:ascii="Cambria" w:hAnsi="Cambria" w:cs="Arial"/>
          <w:sz w:val="20"/>
          <w:szCs w:val="20"/>
        </w:rPr>
      </w:pPr>
      <w:r>
        <w:rPr>
          <w:rFonts w:ascii="Cambria" w:hAnsi="Cambria" w:cs="Arial"/>
          <w:b/>
          <w:bCs/>
          <w:sz w:val="20"/>
          <w:szCs w:val="20"/>
        </w:rPr>
        <w:t>3</w:t>
      </w:r>
      <w:r w:rsidR="009119D0" w:rsidRPr="00AA2282">
        <w:rPr>
          <w:rFonts w:ascii="Cambria" w:hAnsi="Cambria" w:cs="Arial"/>
          <w:b/>
          <w:bCs/>
          <w:sz w:val="20"/>
          <w:szCs w:val="20"/>
        </w:rPr>
        <w:t>)</w:t>
      </w:r>
      <w:r w:rsidR="009119D0" w:rsidRPr="00AA2282">
        <w:rPr>
          <w:rFonts w:ascii="Cambria" w:hAnsi="Cambria" w:cs="Arial"/>
          <w:sz w:val="20"/>
          <w:szCs w:val="20"/>
        </w:rPr>
        <w:tab/>
        <w:t>w przypadku gdy Wykonawca wprowadzi Podwykonawcę na teren budowy z naruszeniem któregokolwiek z postanowień niniejszej Umowy;</w:t>
      </w:r>
    </w:p>
    <w:p w14:paraId="1DF65405" w14:textId="77777777" w:rsidR="009119D0" w:rsidRPr="00AA2282" w:rsidRDefault="00FC66EE" w:rsidP="00AA2282">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4</w:t>
      </w:r>
      <w:r w:rsidR="009119D0" w:rsidRPr="00AA2282">
        <w:rPr>
          <w:rFonts w:ascii="Cambria" w:hAnsi="Cambria" w:cs="Arial"/>
          <w:b/>
          <w:bCs/>
          <w:sz w:val="20"/>
          <w:szCs w:val="20"/>
        </w:rPr>
        <w:t>)</w:t>
      </w:r>
      <w:r w:rsidR="009119D0" w:rsidRPr="00AA2282">
        <w:rPr>
          <w:rFonts w:ascii="Cambria" w:hAnsi="Cambria" w:cs="Arial"/>
          <w:sz w:val="20"/>
          <w:szCs w:val="20"/>
        </w:rPr>
        <w:tab/>
        <w:t xml:space="preserve">w razie gdy Wykonawca nie płaci swojemu/im Podwykonawcy/om realizującym roboty objęte Przedmiotem </w:t>
      </w:r>
      <w:r w:rsidR="009119D0">
        <w:rPr>
          <w:rFonts w:ascii="Cambria" w:hAnsi="Cambria" w:cs="Arial"/>
          <w:sz w:val="20"/>
          <w:szCs w:val="20"/>
        </w:rPr>
        <w:t>u</w:t>
      </w:r>
      <w:r w:rsidR="009119D0" w:rsidRPr="00AA2282">
        <w:rPr>
          <w:rFonts w:ascii="Cambria" w:hAnsi="Cambria" w:cs="Arial"/>
          <w:sz w:val="20"/>
          <w:szCs w:val="20"/>
        </w:rPr>
        <w:t>mowy i/lub opóźnia się z płatnościami na ich rzecz powyżej 10 dni w stosunku do terminu płatności wynikającego z faktury i/lub faktur wystawionych przez Podwykonawców na rzecz Wykonawcy;</w:t>
      </w:r>
    </w:p>
    <w:p w14:paraId="0E01F738" w14:textId="77777777" w:rsidR="009119D0" w:rsidRPr="00612765" w:rsidRDefault="00FC66EE" w:rsidP="00AA2282">
      <w:pPr>
        <w:pStyle w:val="Tekstpodstawowywcity2"/>
        <w:spacing w:line="276" w:lineRule="auto"/>
        <w:ind w:left="567" w:hanging="284"/>
        <w:jc w:val="both"/>
        <w:rPr>
          <w:rFonts w:ascii="Cambria" w:hAnsi="Cambria" w:cs="Arial"/>
          <w:sz w:val="20"/>
          <w:szCs w:val="20"/>
        </w:rPr>
      </w:pPr>
      <w:r>
        <w:rPr>
          <w:rFonts w:ascii="Cambria" w:hAnsi="Cambria" w:cs="Arial"/>
          <w:b/>
          <w:bCs/>
          <w:sz w:val="20"/>
          <w:szCs w:val="20"/>
        </w:rPr>
        <w:t>5</w:t>
      </w:r>
      <w:r w:rsidR="009119D0" w:rsidRPr="00AA2282">
        <w:rPr>
          <w:rFonts w:ascii="Cambria" w:hAnsi="Cambria" w:cs="Arial"/>
          <w:b/>
          <w:bCs/>
          <w:sz w:val="20"/>
          <w:szCs w:val="20"/>
        </w:rPr>
        <w:t>)</w:t>
      </w:r>
      <w:r w:rsidR="009119D0" w:rsidRPr="00AA2282">
        <w:rPr>
          <w:rFonts w:ascii="Cambria" w:hAnsi="Cambria" w:cs="Arial"/>
          <w:sz w:val="20"/>
          <w:szCs w:val="20"/>
        </w:rPr>
        <w:tab/>
        <w:t>w</w:t>
      </w:r>
      <w:r w:rsidR="009119D0" w:rsidRPr="00612765">
        <w:rPr>
          <w:rFonts w:ascii="Cambria" w:hAnsi="Cambria" w:cs="Arial"/>
          <w:sz w:val="20"/>
          <w:szCs w:val="20"/>
        </w:rPr>
        <w:t xml:space="preserve"> razie gdy Wykonawca narusza jakiekolwiek postanowienia niniejszej Umowy (inne niż wskazane w ust. </w:t>
      </w:r>
      <w:r w:rsidR="009119D0">
        <w:rPr>
          <w:rFonts w:ascii="Cambria" w:hAnsi="Cambria" w:cs="Arial"/>
          <w:sz w:val="20"/>
          <w:szCs w:val="20"/>
        </w:rPr>
        <w:t>2</w:t>
      </w:r>
      <w:r w:rsidR="009119D0" w:rsidRPr="00612765">
        <w:rPr>
          <w:rFonts w:ascii="Cambria" w:hAnsi="Cambria" w:cs="Arial"/>
          <w:sz w:val="20"/>
          <w:szCs w:val="20"/>
        </w:rPr>
        <w:t xml:space="preserve"> pkt 1 – </w:t>
      </w:r>
      <w:r w:rsidR="00AB429A">
        <w:rPr>
          <w:rFonts w:ascii="Cambria" w:hAnsi="Cambria" w:cs="Arial"/>
          <w:sz w:val="20"/>
          <w:szCs w:val="20"/>
        </w:rPr>
        <w:t>4</w:t>
      </w:r>
      <w:r w:rsidR="009119D0" w:rsidRPr="00612765">
        <w:rPr>
          <w:rFonts w:ascii="Cambria" w:hAnsi="Cambria" w:cs="Arial"/>
          <w:sz w:val="20"/>
          <w:szCs w:val="20"/>
        </w:rPr>
        <w:t xml:space="preserve"> powyżej) - w szczególności  nie wykonuje swoich obowiązków lub wykonuje swoje obowiązki w sposób sprzeczny z Umową (w tym nieterminowo), narusza zakazy lub nakazy przewidziane Umową lub narusza przepisy prawa i nie zaprzestaje ww. naruszeń oraz nie usuwa ich skutków, mimo pisemnego wezwania i wyznaczenia Wykonawcy dodatkowego terminu na powyższe (nie dłuższego niż </w:t>
      </w:r>
      <w:r w:rsidR="009119D0">
        <w:rPr>
          <w:rFonts w:ascii="Cambria" w:hAnsi="Cambria" w:cs="Arial"/>
          <w:sz w:val="20"/>
          <w:szCs w:val="20"/>
        </w:rPr>
        <w:t>7</w:t>
      </w:r>
      <w:r w:rsidR="009119D0" w:rsidRPr="00612765">
        <w:rPr>
          <w:rFonts w:ascii="Cambria" w:hAnsi="Cambria" w:cs="Arial"/>
          <w:sz w:val="20"/>
          <w:szCs w:val="20"/>
        </w:rPr>
        <w:t xml:space="preserve"> dni);</w:t>
      </w:r>
    </w:p>
    <w:p w14:paraId="7C75EA0B" w14:textId="77777777" w:rsidR="009119D0" w:rsidRPr="00612765" w:rsidRDefault="009119D0" w:rsidP="00AA2282">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3. </w:t>
      </w:r>
      <w:r w:rsidRPr="00612765">
        <w:rPr>
          <w:rFonts w:ascii="Cambria" w:hAnsi="Cambria" w:cs="Arial"/>
          <w:sz w:val="20"/>
          <w:szCs w:val="20"/>
        </w:rPr>
        <w:t>W przypadku odstąpienia od Umowy, Wykonawcę oraz Zamawiającego obciążają następujące obowiązki szczegółowe:</w:t>
      </w:r>
    </w:p>
    <w:p w14:paraId="52A0ABDE" w14:textId="77777777" w:rsidR="009119D0" w:rsidRPr="00612765" w:rsidRDefault="009119D0">
      <w:pPr>
        <w:pStyle w:val="Tekstpodstawowywcity2"/>
        <w:numPr>
          <w:ilvl w:val="0"/>
          <w:numId w:val="32"/>
        </w:numPr>
        <w:tabs>
          <w:tab w:val="left" w:pos="709"/>
        </w:tabs>
        <w:spacing w:line="276" w:lineRule="auto"/>
        <w:jc w:val="both"/>
        <w:rPr>
          <w:rFonts w:ascii="Cambria" w:hAnsi="Cambria" w:cs="Arial"/>
          <w:sz w:val="20"/>
          <w:szCs w:val="20"/>
        </w:rPr>
      </w:pPr>
      <w:r w:rsidRPr="00612765">
        <w:rPr>
          <w:rFonts w:ascii="Cambria" w:hAnsi="Cambria" w:cs="Arial"/>
          <w:sz w:val="20"/>
          <w:szCs w:val="20"/>
        </w:rPr>
        <w:lastRenderedPageBreak/>
        <w:t xml:space="preserve">w terminie 7 dni od dnia od dnia złożenia oświadczenia o odstąpieniu, Strony sporządzą szczegółowy protokół inwentaryzacji </w:t>
      </w:r>
      <w:r w:rsidRPr="00D17171">
        <w:rPr>
          <w:rFonts w:ascii="Cambria" w:hAnsi="Cambria" w:cs="Arial"/>
          <w:sz w:val="20"/>
          <w:szCs w:val="20"/>
        </w:rPr>
        <w:t>robót</w:t>
      </w:r>
      <w:r w:rsidRPr="00612765">
        <w:rPr>
          <w:rFonts w:ascii="Cambria" w:hAnsi="Cambria" w:cs="Arial"/>
          <w:sz w:val="20"/>
          <w:szCs w:val="20"/>
        </w:rPr>
        <w:t xml:space="preserve"> – protokół inwentaryzacji stanowi podstawę do wystawienia przez Wykonawcę faktury VAT, zgodnie ze stanem ustalonym w protokole inwentaryzacji oraz Harmonogramem; w  przypadku gdy Wykonawca nie przystąpi do sporządzenia protokołu inwentaryzacji prac w ww. terminie, Zamawiający ma prawo do jednostronnego sporządzenia protokołu;</w:t>
      </w:r>
    </w:p>
    <w:p w14:paraId="78EE57DC" w14:textId="77777777" w:rsidR="009119D0" w:rsidRPr="00612765" w:rsidRDefault="009119D0">
      <w:pPr>
        <w:pStyle w:val="Tekstpodstawowywcity2"/>
        <w:numPr>
          <w:ilvl w:val="0"/>
          <w:numId w:val="32"/>
        </w:numPr>
        <w:tabs>
          <w:tab w:val="left" w:pos="709"/>
        </w:tabs>
        <w:spacing w:line="276" w:lineRule="auto"/>
        <w:jc w:val="both"/>
        <w:rPr>
          <w:rFonts w:ascii="Cambria" w:hAnsi="Cambria" w:cs="Arial"/>
          <w:sz w:val="20"/>
          <w:szCs w:val="20"/>
        </w:rPr>
      </w:pPr>
      <w:r w:rsidRPr="00612765">
        <w:rPr>
          <w:rFonts w:ascii="Cambria" w:hAnsi="Cambria" w:cs="Arial"/>
          <w:sz w:val="20"/>
          <w:szCs w:val="20"/>
        </w:rPr>
        <w:t>Wykonawca niezwłocznie przerwie i zabezpieczy przerwane Roboty w zakresie uzgodnionym w</w:t>
      </w:r>
      <w:r>
        <w:rPr>
          <w:rFonts w:ascii="Cambria" w:hAnsi="Cambria" w:cs="Arial"/>
          <w:sz w:val="20"/>
          <w:szCs w:val="20"/>
        </w:rPr>
        <w:t> </w:t>
      </w:r>
      <w:r w:rsidRPr="00612765">
        <w:rPr>
          <w:rFonts w:ascii="Cambria" w:hAnsi="Cambria" w:cs="Arial"/>
          <w:sz w:val="20"/>
          <w:szCs w:val="20"/>
        </w:rPr>
        <w:t>protokole inwentaryzacji, na koszt tej Strony, z przyczyn której dotyczących doszło do odstąpienia od Umowy.</w:t>
      </w:r>
    </w:p>
    <w:p w14:paraId="6AAD888F" w14:textId="77777777" w:rsidR="009119D0" w:rsidRPr="00612765" w:rsidRDefault="009119D0" w:rsidP="003F08E0">
      <w:pPr>
        <w:pStyle w:val="Tekstpodstawowywcity2"/>
        <w:spacing w:line="276" w:lineRule="auto"/>
        <w:ind w:left="284" w:hanging="284"/>
        <w:jc w:val="both"/>
        <w:rPr>
          <w:rFonts w:ascii="Cambria" w:hAnsi="Cambria" w:cs="Arial"/>
          <w:sz w:val="20"/>
          <w:szCs w:val="20"/>
        </w:rPr>
      </w:pPr>
      <w:r>
        <w:rPr>
          <w:rFonts w:ascii="Cambria" w:hAnsi="Cambria" w:cs="Arial"/>
          <w:sz w:val="20"/>
          <w:szCs w:val="20"/>
        </w:rPr>
        <w:t xml:space="preserve">4. </w:t>
      </w:r>
      <w:r w:rsidRPr="00612765">
        <w:rPr>
          <w:rFonts w:ascii="Cambria" w:hAnsi="Cambria" w:cs="Arial"/>
          <w:sz w:val="20"/>
          <w:szCs w:val="20"/>
        </w:rPr>
        <w:t xml:space="preserve">Strony postanawiają, że wzajemne roszczenia Stron nie wygasają na skutek odstąpienia od Umowy – bez względu na podstawę faktyczną i prawną odstąpienia. Odstąpienie od Umowy, nie ma wpływu na </w:t>
      </w:r>
      <w:r>
        <w:rPr>
          <w:rFonts w:ascii="Cambria" w:hAnsi="Cambria" w:cs="Arial"/>
          <w:sz w:val="20"/>
          <w:szCs w:val="20"/>
        </w:rPr>
        <w:t>ustalone umową kary umowne, a także możliwość skorzystania z zabezpieczenia należytego wykonania umowy w zakresie robót wykonanych przez Wykonawcę do dnia odstąpienia</w:t>
      </w:r>
      <w:r w:rsidRPr="00612765">
        <w:rPr>
          <w:rFonts w:ascii="Cambria" w:hAnsi="Cambria" w:cs="Arial"/>
          <w:sz w:val="20"/>
          <w:szCs w:val="20"/>
        </w:rPr>
        <w:t>.</w:t>
      </w:r>
      <w:r>
        <w:rPr>
          <w:rFonts w:ascii="Cambria" w:hAnsi="Cambria" w:cs="Arial"/>
          <w:sz w:val="20"/>
          <w:szCs w:val="20"/>
        </w:rPr>
        <w:t xml:space="preserve">  </w:t>
      </w:r>
    </w:p>
    <w:p w14:paraId="1E5CB6AF" w14:textId="77777777"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5</w:t>
      </w:r>
      <w:r w:rsidR="009119D0">
        <w:rPr>
          <w:rFonts w:ascii="Cambria" w:hAnsi="Cambria" w:cs="Arial"/>
          <w:sz w:val="20"/>
          <w:szCs w:val="20"/>
        </w:rPr>
        <w:t xml:space="preserve">. </w:t>
      </w:r>
      <w:r w:rsidR="009119D0">
        <w:rPr>
          <w:rFonts w:ascii="Cambria" w:hAnsi="Cambria" w:cs="Arial"/>
          <w:sz w:val="20"/>
          <w:szCs w:val="20"/>
        </w:rPr>
        <w:tab/>
      </w:r>
      <w:r w:rsidR="009119D0" w:rsidRPr="00612765">
        <w:rPr>
          <w:rFonts w:ascii="Cambria" w:hAnsi="Cambria" w:cs="Arial"/>
          <w:sz w:val="20"/>
          <w:szCs w:val="20"/>
        </w:rPr>
        <w:t xml:space="preserve">W protokole inwentaryzacji </w:t>
      </w:r>
      <w:r w:rsidR="00C454E3">
        <w:rPr>
          <w:rFonts w:ascii="Cambria" w:hAnsi="Cambria" w:cs="Arial"/>
          <w:sz w:val="20"/>
          <w:szCs w:val="20"/>
        </w:rPr>
        <w:t>robót</w:t>
      </w:r>
      <w:r w:rsidR="009119D0" w:rsidRPr="00612765">
        <w:rPr>
          <w:rFonts w:ascii="Cambria" w:hAnsi="Cambria" w:cs="Arial"/>
          <w:sz w:val="20"/>
          <w:szCs w:val="20"/>
        </w:rPr>
        <w:t>, o którym mowa w</w:t>
      </w:r>
      <w:r w:rsidR="009119D0">
        <w:rPr>
          <w:rFonts w:ascii="Cambria" w:hAnsi="Cambria" w:cs="Arial"/>
          <w:sz w:val="20"/>
          <w:szCs w:val="20"/>
        </w:rPr>
        <w:t xml:space="preserve"> ust. 3 </w:t>
      </w:r>
      <w:r w:rsidR="009119D0" w:rsidRPr="00612765">
        <w:rPr>
          <w:rFonts w:ascii="Cambria" w:hAnsi="Cambria" w:cs="Arial"/>
          <w:sz w:val="20"/>
          <w:szCs w:val="20"/>
        </w:rPr>
        <w:t xml:space="preserve">powyżej, Zamawiający wskaże usterki/wady </w:t>
      </w:r>
      <w:r w:rsidR="00C454E3">
        <w:rPr>
          <w:rFonts w:ascii="Cambria" w:hAnsi="Cambria" w:cs="Arial"/>
          <w:sz w:val="20"/>
          <w:szCs w:val="20"/>
        </w:rPr>
        <w:t>r</w:t>
      </w:r>
      <w:r w:rsidR="009119D0" w:rsidRPr="00612765">
        <w:rPr>
          <w:rFonts w:ascii="Cambria" w:hAnsi="Cambria" w:cs="Arial"/>
          <w:sz w:val="20"/>
          <w:szCs w:val="20"/>
        </w:rPr>
        <w:t xml:space="preserve">obót wraz z terminem ich usunięcia, a Wykonawca będzie zobowiązany do ich usunięcia. W przypadku odstąpienia z przyczyn za które Wykonawca ponosi odpowiedzialność, Zamawiający może według swego wyboru wezwać Wykonawcę do usunięcia usterek/wad wskazanych w protokole inwentaryzacji w terminie w nim wskazanym, do czego Wykonawca będzie zobowiązany, albo powierzyć usunięcie usterek/wad </w:t>
      </w:r>
      <w:r w:rsidR="00C454E3">
        <w:rPr>
          <w:rFonts w:ascii="Cambria" w:hAnsi="Cambria" w:cs="Arial"/>
          <w:sz w:val="20"/>
          <w:szCs w:val="20"/>
        </w:rPr>
        <w:t>r</w:t>
      </w:r>
      <w:r w:rsidR="009119D0" w:rsidRPr="00612765">
        <w:rPr>
          <w:rFonts w:ascii="Cambria" w:hAnsi="Cambria" w:cs="Arial"/>
          <w:sz w:val="20"/>
          <w:szCs w:val="20"/>
        </w:rPr>
        <w:t xml:space="preserve">obót innej osobie lub usunąć je we własnym zakresie, na koszt i niebezpieczeństwo Wykonawcy, bez konieczności uzyskiwania upoważnienia sądu (wykonanie zastępcze). </w:t>
      </w:r>
    </w:p>
    <w:p w14:paraId="65D91E28" w14:textId="77777777"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6</w:t>
      </w:r>
      <w:r w:rsidR="009119D0">
        <w:rPr>
          <w:rFonts w:ascii="Cambria" w:hAnsi="Cambria" w:cs="Arial"/>
          <w:sz w:val="20"/>
          <w:szCs w:val="20"/>
        </w:rPr>
        <w:t xml:space="preserve">.  </w:t>
      </w:r>
      <w:r w:rsidR="009119D0" w:rsidRPr="00612765">
        <w:rPr>
          <w:rFonts w:ascii="Cambria" w:hAnsi="Cambria" w:cs="Arial"/>
          <w:sz w:val="20"/>
          <w:szCs w:val="20"/>
        </w:rPr>
        <w:t xml:space="preserve">Jeżeli niniejsza Umowa nie stanowi inaczej, według wyboru Zamawiającego odstąpienie od niniejszej Umowy może nastąpić ze skutkiem wstecznym lub jedynie w części niewykonanej ze skutkiem na przyszłość.  </w:t>
      </w:r>
    </w:p>
    <w:p w14:paraId="5566C26A" w14:textId="070B8D6F"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7</w:t>
      </w:r>
      <w:r w:rsidR="009119D0">
        <w:rPr>
          <w:rFonts w:ascii="Cambria" w:hAnsi="Cambria" w:cs="Arial"/>
          <w:sz w:val="20"/>
          <w:szCs w:val="20"/>
        </w:rPr>
        <w:t xml:space="preserve">. </w:t>
      </w:r>
      <w:r w:rsidR="009119D0" w:rsidRPr="00612765">
        <w:rPr>
          <w:rFonts w:ascii="Cambria" w:hAnsi="Cambria" w:cs="Arial"/>
          <w:sz w:val="20"/>
          <w:szCs w:val="20"/>
        </w:rPr>
        <w:t xml:space="preserve">W każdym przypadku odstąpienia, po złożeniu oświadczenia o odstąpieniu przez Zamawiającego albo Wykonawcę, Wykonawca bezzwłocznie zaprzestanie wykonywania jakichkolwiek dalszych </w:t>
      </w:r>
      <w:r w:rsidR="00C454E3">
        <w:rPr>
          <w:rFonts w:ascii="Cambria" w:hAnsi="Cambria" w:cs="Arial"/>
          <w:sz w:val="20"/>
          <w:szCs w:val="20"/>
        </w:rPr>
        <w:t>r</w:t>
      </w:r>
      <w:r w:rsidR="009119D0" w:rsidRPr="00612765">
        <w:rPr>
          <w:rFonts w:ascii="Cambria" w:hAnsi="Cambria" w:cs="Arial"/>
          <w:sz w:val="20"/>
          <w:szCs w:val="20"/>
        </w:rPr>
        <w:t xml:space="preserve">obót poza takimi, jaka może zostać polecona przez Zamawiającego w celu ochrony życia lub własności lub w celu zapewnienia bezpieczeństwa </w:t>
      </w:r>
      <w:r w:rsidR="00C454E3">
        <w:rPr>
          <w:rFonts w:ascii="Cambria" w:hAnsi="Cambria" w:cs="Arial"/>
          <w:sz w:val="20"/>
          <w:szCs w:val="20"/>
        </w:rPr>
        <w:t>r</w:t>
      </w:r>
      <w:r w:rsidR="009119D0" w:rsidRPr="00612765">
        <w:rPr>
          <w:rFonts w:ascii="Cambria" w:hAnsi="Cambria" w:cs="Arial"/>
          <w:sz w:val="20"/>
          <w:szCs w:val="20"/>
        </w:rPr>
        <w:t xml:space="preserve">obót, usunie z terenu budowy wszelkie niewykorzystane </w:t>
      </w:r>
      <w:r w:rsidR="00C454E3">
        <w:rPr>
          <w:rFonts w:ascii="Cambria" w:hAnsi="Cambria" w:cs="Arial"/>
          <w:sz w:val="20"/>
          <w:szCs w:val="20"/>
        </w:rPr>
        <w:t>m</w:t>
      </w:r>
      <w:r w:rsidR="009119D0" w:rsidRPr="00612765">
        <w:rPr>
          <w:rFonts w:ascii="Cambria" w:hAnsi="Cambria" w:cs="Arial"/>
          <w:sz w:val="20"/>
          <w:szCs w:val="20"/>
        </w:rPr>
        <w:t xml:space="preserve">ateriały, </w:t>
      </w:r>
      <w:r w:rsidR="00C454E3">
        <w:rPr>
          <w:rFonts w:ascii="Cambria" w:hAnsi="Cambria" w:cs="Arial"/>
          <w:sz w:val="20"/>
          <w:szCs w:val="20"/>
        </w:rPr>
        <w:t>u</w:t>
      </w:r>
      <w:r w:rsidR="009119D0" w:rsidRPr="00612765">
        <w:rPr>
          <w:rFonts w:ascii="Cambria" w:hAnsi="Cambria" w:cs="Arial"/>
          <w:sz w:val="20"/>
          <w:szCs w:val="20"/>
        </w:rPr>
        <w:t xml:space="preserve">rządzenia i  zaplecze budowy znajdujące się na terenie budowy oraz protokolarnie przekaże Zamawiającemu teren budowy. Zamawiającemu przysługuje prawo nabycia tych </w:t>
      </w:r>
      <w:r w:rsidR="00C454E3">
        <w:rPr>
          <w:rFonts w:ascii="Cambria" w:hAnsi="Cambria" w:cs="Arial"/>
          <w:sz w:val="20"/>
          <w:szCs w:val="20"/>
        </w:rPr>
        <w:t>u</w:t>
      </w:r>
      <w:r w:rsidR="009119D0" w:rsidRPr="00612765">
        <w:rPr>
          <w:rFonts w:ascii="Cambria" w:hAnsi="Cambria" w:cs="Arial"/>
          <w:sz w:val="20"/>
          <w:szCs w:val="20"/>
        </w:rPr>
        <w:t xml:space="preserve">rządzeń i </w:t>
      </w:r>
      <w:r w:rsidR="00C454E3">
        <w:rPr>
          <w:rFonts w:ascii="Cambria" w:hAnsi="Cambria" w:cs="Arial"/>
          <w:sz w:val="20"/>
          <w:szCs w:val="20"/>
        </w:rPr>
        <w:t>m</w:t>
      </w:r>
      <w:r w:rsidR="009119D0" w:rsidRPr="00612765">
        <w:rPr>
          <w:rFonts w:ascii="Cambria" w:hAnsi="Cambria" w:cs="Arial"/>
          <w:sz w:val="20"/>
          <w:szCs w:val="20"/>
        </w:rPr>
        <w:t xml:space="preserve">ateriałów podlegających usunięciu, które wykonywa się przez złożenie stosownego oświadczenia Wykonawcy, w terminie 30 dni od dnia odstąpienia od Umowy. Wówczas te </w:t>
      </w:r>
      <w:r w:rsidR="00C454E3">
        <w:rPr>
          <w:rFonts w:ascii="Cambria" w:hAnsi="Cambria" w:cs="Arial"/>
          <w:sz w:val="20"/>
          <w:szCs w:val="20"/>
        </w:rPr>
        <w:t>m</w:t>
      </w:r>
      <w:r w:rsidR="009119D0" w:rsidRPr="00612765">
        <w:rPr>
          <w:rFonts w:ascii="Cambria" w:hAnsi="Cambria" w:cs="Arial"/>
          <w:sz w:val="20"/>
          <w:szCs w:val="20"/>
        </w:rPr>
        <w:t>ateriały i</w:t>
      </w:r>
      <w:r w:rsidR="009119D0">
        <w:rPr>
          <w:rFonts w:ascii="Cambria" w:hAnsi="Cambria" w:cs="Arial"/>
          <w:sz w:val="20"/>
          <w:szCs w:val="20"/>
        </w:rPr>
        <w:t> </w:t>
      </w:r>
      <w:r w:rsidR="00C454E3">
        <w:rPr>
          <w:rFonts w:ascii="Cambria" w:hAnsi="Cambria" w:cs="Arial"/>
          <w:sz w:val="20"/>
          <w:szCs w:val="20"/>
        </w:rPr>
        <w:t>u</w:t>
      </w:r>
      <w:r w:rsidR="009119D0" w:rsidRPr="00612765">
        <w:rPr>
          <w:rFonts w:ascii="Cambria" w:hAnsi="Cambria" w:cs="Arial"/>
          <w:sz w:val="20"/>
          <w:szCs w:val="20"/>
        </w:rPr>
        <w:t>rządzenia uwzględnia się w protokole inwentaryzacji,</w:t>
      </w:r>
      <w:r w:rsidR="00C454E3">
        <w:rPr>
          <w:rFonts w:ascii="Cambria" w:hAnsi="Cambria" w:cs="Arial"/>
          <w:sz w:val="20"/>
          <w:szCs w:val="20"/>
        </w:rPr>
        <w:br/>
      </w:r>
      <w:r w:rsidR="009119D0" w:rsidRPr="00612765">
        <w:rPr>
          <w:rFonts w:ascii="Cambria" w:hAnsi="Cambria" w:cs="Arial"/>
          <w:sz w:val="20"/>
          <w:szCs w:val="20"/>
        </w:rPr>
        <w:t xml:space="preserve"> o którym mowa w ust. 4 powyżej, a Wykonawca zobowiązany jest nie usuwać ich z terenu budowy, a w razie ich usunięcia – dostarczyć je z powrotem na teren budowy; jednocześnie Wykonawca wyda Zamawiającemu całość dokumentacji związanej z ww. </w:t>
      </w:r>
      <w:r w:rsidR="00C454E3">
        <w:rPr>
          <w:rFonts w:ascii="Cambria" w:hAnsi="Cambria" w:cs="Arial"/>
          <w:sz w:val="20"/>
          <w:szCs w:val="20"/>
        </w:rPr>
        <w:t>m</w:t>
      </w:r>
      <w:r w:rsidR="009119D0" w:rsidRPr="00612765">
        <w:rPr>
          <w:rFonts w:ascii="Cambria" w:hAnsi="Cambria" w:cs="Arial"/>
          <w:sz w:val="20"/>
          <w:szCs w:val="20"/>
        </w:rPr>
        <w:t xml:space="preserve">ateriałami i </w:t>
      </w:r>
      <w:r w:rsidR="00C454E3">
        <w:rPr>
          <w:rFonts w:ascii="Cambria" w:hAnsi="Cambria" w:cs="Arial"/>
          <w:sz w:val="20"/>
          <w:szCs w:val="20"/>
        </w:rPr>
        <w:t>u</w:t>
      </w:r>
      <w:r w:rsidR="009119D0" w:rsidRPr="00612765">
        <w:rPr>
          <w:rFonts w:ascii="Cambria" w:hAnsi="Cambria" w:cs="Arial"/>
          <w:sz w:val="20"/>
          <w:szCs w:val="20"/>
        </w:rPr>
        <w:t>rządzeniami – najpóźniej w dniu wystawienia faktury obejmującej ww</w:t>
      </w:r>
      <w:r w:rsidR="009119D0">
        <w:rPr>
          <w:rFonts w:ascii="Cambria" w:hAnsi="Cambria" w:cs="Arial"/>
          <w:sz w:val="20"/>
          <w:szCs w:val="20"/>
        </w:rPr>
        <w:t>.</w:t>
      </w:r>
      <w:r w:rsidR="009119D0" w:rsidRPr="00612765">
        <w:rPr>
          <w:rFonts w:ascii="Cambria" w:hAnsi="Cambria" w:cs="Arial"/>
          <w:sz w:val="20"/>
          <w:szCs w:val="20"/>
        </w:rPr>
        <w:t xml:space="preserve"> </w:t>
      </w:r>
      <w:r w:rsidR="00C454E3">
        <w:rPr>
          <w:rFonts w:ascii="Cambria" w:hAnsi="Cambria" w:cs="Arial"/>
          <w:sz w:val="20"/>
          <w:szCs w:val="20"/>
        </w:rPr>
        <w:t>m</w:t>
      </w:r>
      <w:r w:rsidR="009119D0" w:rsidRPr="00612765">
        <w:rPr>
          <w:rFonts w:ascii="Cambria" w:hAnsi="Cambria" w:cs="Arial"/>
          <w:sz w:val="20"/>
          <w:szCs w:val="20"/>
        </w:rPr>
        <w:t>ateriały i</w:t>
      </w:r>
      <w:r w:rsidR="009119D0">
        <w:rPr>
          <w:rFonts w:ascii="Cambria" w:hAnsi="Cambria" w:cs="Arial"/>
          <w:sz w:val="20"/>
          <w:szCs w:val="20"/>
        </w:rPr>
        <w:t> </w:t>
      </w:r>
      <w:r w:rsidR="00C454E3">
        <w:rPr>
          <w:rFonts w:ascii="Cambria" w:hAnsi="Cambria" w:cs="Arial"/>
          <w:sz w:val="20"/>
          <w:szCs w:val="20"/>
        </w:rPr>
        <w:t>u</w:t>
      </w:r>
      <w:r w:rsidR="009119D0" w:rsidRPr="00612765">
        <w:rPr>
          <w:rFonts w:ascii="Cambria" w:hAnsi="Cambria" w:cs="Arial"/>
          <w:sz w:val="20"/>
          <w:szCs w:val="20"/>
        </w:rPr>
        <w:t xml:space="preserve">rządzenia. </w:t>
      </w:r>
    </w:p>
    <w:p w14:paraId="623D4D33" w14:textId="77777777" w:rsidR="009119D0" w:rsidRDefault="003F08E0" w:rsidP="005223EE">
      <w:pPr>
        <w:pStyle w:val="Tekstpodstawowywcity2"/>
        <w:spacing w:line="276" w:lineRule="auto"/>
        <w:ind w:left="284" w:hanging="284"/>
        <w:jc w:val="both"/>
        <w:rPr>
          <w:rFonts w:ascii="Cambria" w:hAnsi="Cambria" w:cs="Arial"/>
          <w:sz w:val="20"/>
          <w:szCs w:val="20"/>
        </w:rPr>
      </w:pPr>
      <w:r>
        <w:rPr>
          <w:rFonts w:ascii="Cambria" w:hAnsi="Cambria" w:cs="Arial"/>
          <w:sz w:val="20"/>
          <w:szCs w:val="20"/>
        </w:rPr>
        <w:t>8</w:t>
      </w:r>
      <w:r w:rsidR="009119D0">
        <w:rPr>
          <w:rFonts w:ascii="Cambria" w:hAnsi="Cambria" w:cs="Arial"/>
          <w:sz w:val="20"/>
          <w:szCs w:val="20"/>
        </w:rPr>
        <w:t xml:space="preserve">. </w:t>
      </w:r>
      <w:r w:rsidR="009119D0" w:rsidRPr="00EE6290">
        <w:rPr>
          <w:rFonts w:ascii="Cambria" w:hAnsi="Cambria" w:cs="Arial"/>
          <w:sz w:val="20"/>
          <w:szCs w:val="20"/>
        </w:rPr>
        <w:t>Odstąpienie od umowy powinno nastąpić w formie pisemnej pod rygorem nieważności takiego oświadczenia i</w:t>
      </w:r>
      <w:r w:rsidR="009119D0">
        <w:rPr>
          <w:rFonts w:ascii="Cambria" w:hAnsi="Cambria" w:cs="Arial"/>
          <w:sz w:val="20"/>
          <w:szCs w:val="20"/>
        </w:rPr>
        <w:t> </w:t>
      </w:r>
      <w:r w:rsidR="009119D0" w:rsidRPr="00EE6290">
        <w:rPr>
          <w:rFonts w:ascii="Cambria" w:hAnsi="Cambria" w:cs="Arial"/>
          <w:sz w:val="20"/>
          <w:szCs w:val="20"/>
        </w:rPr>
        <w:t>powinno zawierać uzasadnienie.</w:t>
      </w:r>
    </w:p>
    <w:p w14:paraId="64C77E8F" w14:textId="77777777" w:rsidR="001E4314" w:rsidRDefault="003F08E0" w:rsidP="00156C52">
      <w:pPr>
        <w:pStyle w:val="Tekstpodstawowywcity2"/>
        <w:spacing w:line="276" w:lineRule="auto"/>
        <w:ind w:left="284" w:hanging="284"/>
        <w:jc w:val="both"/>
        <w:rPr>
          <w:rFonts w:ascii="Cambria" w:hAnsi="Cambria" w:cs="Arial"/>
          <w:sz w:val="20"/>
          <w:szCs w:val="20"/>
        </w:rPr>
      </w:pPr>
      <w:r>
        <w:rPr>
          <w:rFonts w:ascii="Cambria" w:hAnsi="Cambria" w:cs="Arial"/>
          <w:sz w:val="20"/>
          <w:szCs w:val="20"/>
        </w:rPr>
        <w:t>9</w:t>
      </w:r>
      <w:r w:rsidR="009119D0">
        <w:rPr>
          <w:rFonts w:ascii="Cambria" w:hAnsi="Cambria" w:cs="Arial"/>
          <w:sz w:val="20"/>
          <w:szCs w:val="20"/>
        </w:rPr>
        <w:t xml:space="preserve">. </w:t>
      </w:r>
      <w:r w:rsidR="009119D0" w:rsidRPr="00EE6290">
        <w:rPr>
          <w:rFonts w:ascii="Cambria" w:hAnsi="Cambria" w:cs="Arial"/>
          <w:sz w:val="20"/>
          <w:szCs w:val="20"/>
        </w:rPr>
        <w:t>W razie odstąpienia od umowy z</w:t>
      </w:r>
      <w:r w:rsidR="009119D0">
        <w:rPr>
          <w:rFonts w:ascii="Cambria" w:hAnsi="Cambria" w:cs="Arial"/>
          <w:sz w:val="20"/>
          <w:szCs w:val="20"/>
        </w:rPr>
        <w:t xml:space="preserve"> przyczyn</w:t>
      </w:r>
      <w:r w:rsidR="009119D0" w:rsidRPr="00EE6290">
        <w:rPr>
          <w:rFonts w:ascii="Cambria" w:hAnsi="Cambria" w:cs="Arial"/>
          <w:sz w:val="20"/>
          <w:szCs w:val="20"/>
        </w:rPr>
        <w:t xml:space="preserve"> niezależnych od </w:t>
      </w:r>
      <w:r w:rsidR="009119D0" w:rsidRPr="00EE6290">
        <w:rPr>
          <w:rFonts w:ascii="Cambria" w:hAnsi="Cambria" w:cs="Arial"/>
          <w:b/>
          <w:bCs/>
          <w:sz w:val="20"/>
          <w:szCs w:val="20"/>
        </w:rPr>
        <w:t>Wykonawcy</w:t>
      </w:r>
      <w:r w:rsidR="009119D0" w:rsidRPr="00EE6290">
        <w:rPr>
          <w:rFonts w:ascii="Cambria" w:hAnsi="Cambria" w:cs="Arial"/>
          <w:sz w:val="20"/>
          <w:szCs w:val="20"/>
        </w:rPr>
        <w:t xml:space="preserve">, </w:t>
      </w:r>
      <w:r w:rsidR="009119D0" w:rsidRPr="00EE6290">
        <w:rPr>
          <w:rFonts w:ascii="Cambria" w:hAnsi="Cambria" w:cs="Arial"/>
          <w:b/>
          <w:bCs/>
          <w:sz w:val="20"/>
          <w:szCs w:val="20"/>
        </w:rPr>
        <w:t>Zamawiający</w:t>
      </w:r>
      <w:r w:rsidR="009119D0" w:rsidRPr="00EE6290">
        <w:rPr>
          <w:rFonts w:ascii="Cambria" w:hAnsi="Cambria" w:cs="Arial"/>
          <w:sz w:val="20"/>
          <w:szCs w:val="20"/>
        </w:rPr>
        <w:t xml:space="preserve"> zobowiązany jest do dokonania odbioru robót wykonanych do dnia odstąpienia od umowy, zapłaty wynagrodzenia za wykonane roboty oraz protokolarnego przejęcia placu budowy.</w:t>
      </w:r>
    </w:p>
    <w:p w14:paraId="1C01929C" w14:textId="77777777" w:rsidR="002F4CB8" w:rsidRDefault="002F4CB8" w:rsidP="00156C52">
      <w:pPr>
        <w:pStyle w:val="Tekstpodstawowywcity2"/>
        <w:spacing w:line="276" w:lineRule="auto"/>
        <w:ind w:left="284" w:hanging="284"/>
        <w:jc w:val="both"/>
        <w:rPr>
          <w:rFonts w:ascii="Cambria" w:hAnsi="Cambria" w:cs="Arial"/>
          <w:sz w:val="20"/>
          <w:szCs w:val="20"/>
        </w:rPr>
      </w:pPr>
    </w:p>
    <w:p w14:paraId="495A8C04" w14:textId="77777777" w:rsidR="0000257E" w:rsidRPr="00D271A8" w:rsidRDefault="0000257E" w:rsidP="0000257E">
      <w:pPr>
        <w:spacing w:after="120" w:line="276" w:lineRule="auto"/>
        <w:jc w:val="center"/>
        <w:rPr>
          <w:rFonts w:ascii="Cambria" w:hAnsi="Cambria" w:cs="Arial"/>
          <w:b/>
          <w:bCs/>
          <w:sz w:val="20"/>
          <w:szCs w:val="20"/>
        </w:rPr>
      </w:pPr>
      <w:r w:rsidRPr="00D271A8">
        <w:rPr>
          <w:rFonts w:ascii="Cambria" w:hAnsi="Cambria" w:cs="Arial"/>
          <w:b/>
          <w:bCs/>
          <w:sz w:val="20"/>
          <w:szCs w:val="20"/>
        </w:rPr>
        <w:t>§ 22</w:t>
      </w:r>
    </w:p>
    <w:p w14:paraId="61CC8D97" w14:textId="77777777" w:rsidR="0000257E" w:rsidRPr="007D6960" w:rsidRDefault="0000257E">
      <w:pPr>
        <w:numPr>
          <w:ilvl w:val="0"/>
          <w:numId w:val="40"/>
        </w:numPr>
        <w:tabs>
          <w:tab w:val="clear" w:pos="0"/>
          <w:tab w:val="num" w:pos="426"/>
        </w:tabs>
        <w:spacing w:after="0" w:line="276" w:lineRule="auto"/>
        <w:ind w:left="426" w:right="-2" w:hanging="426"/>
        <w:jc w:val="both"/>
        <w:rPr>
          <w:rFonts w:ascii="Cambria" w:hAnsi="Cambria" w:cs="Arial"/>
          <w:sz w:val="20"/>
          <w:szCs w:val="20"/>
        </w:rPr>
      </w:pPr>
      <w:r w:rsidRPr="007D6960">
        <w:rPr>
          <w:rFonts w:ascii="Cambria" w:hAnsi="Cambria" w:cs="Arial"/>
          <w:sz w:val="20"/>
          <w:szCs w:val="20"/>
        </w:rPr>
        <w:t xml:space="preserve">Dopuszcza się stosowanie robót zamiennych </w:t>
      </w:r>
      <w:r>
        <w:rPr>
          <w:rFonts w:ascii="Cambria" w:hAnsi="Cambria" w:cs="Arial"/>
          <w:sz w:val="20"/>
          <w:szCs w:val="20"/>
        </w:rPr>
        <w:t>w następujących okolicznościach:</w:t>
      </w:r>
    </w:p>
    <w:p w14:paraId="7F60C539" w14:textId="77777777" w:rsidR="0000257E" w:rsidRDefault="0000257E">
      <w:pPr>
        <w:numPr>
          <w:ilvl w:val="0"/>
          <w:numId w:val="44"/>
        </w:numPr>
        <w:suppressAutoHyphens/>
        <w:spacing w:after="0" w:line="276" w:lineRule="auto"/>
        <w:ind w:hanging="294"/>
        <w:jc w:val="both"/>
        <w:rPr>
          <w:rFonts w:ascii="Cambria" w:hAnsi="Cambria" w:cs="Arial"/>
          <w:sz w:val="20"/>
          <w:szCs w:val="20"/>
        </w:rPr>
      </w:pPr>
      <w:r w:rsidRPr="007D6960">
        <w:rPr>
          <w:rFonts w:ascii="Cambria" w:hAnsi="Cambria" w:cs="Arial"/>
          <w:sz w:val="20"/>
          <w:szCs w:val="20"/>
        </w:rPr>
        <w:t>na wniosek Wykonawcy, za zgodą Zamawiającego, w trakcie prowadzenia robót, mogą być dokonywane zmiany technologii wykonania elementów robót. Dopuszcza się je tylko w przypadku, gdy proponowane przez Wykonawcę 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3E7B2713" w14:textId="77777777" w:rsidR="0000257E"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lastRenderedPageBreak/>
        <w:t xml:space="preserve">w przypadku gdy z punktu widzenia Zamawiającego zachodzi potrzeba zmiany rozwiązań technicznych wynikających z umowy Zamawiający sporządza protokół robót zamiennych, </w:t>
      </w:r>
      <w:r>
        <w:rPr>
          <w:rFonts w:ascii="Cambria" w:hAnsi="Cambria" w:cs="Arial"/>
          <w:sz w:val="20"/>
          <w:szCs w:val="20"/>
        </w:rPr>
        <w:br/>
      </w:r>
      <w:r w:rsidRPr="00EA6A83">
        <w:rPr>
          <w:rFonts w:ascii="Cambria" w:hAnsi="Cambria" w:cs="Arial"/>
          <w:sz w:val="20"/>
          <w:szCs w:val="20"/>
        </w:rPr>
        <w:t>a następnie dostarcza dokumentację na te roboty.</w:t>
      </w:r>
    </w:p>
    <w:p w14:paraId="1596D80D" w14:textId="51A83788" w:rsidR="0000257E"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t xml:space="preserve">konieczności wykonania robót zamiennych w stosunku do przewidzianych w dokumentacji </w:t>
      </w:r>
      <w:r>
        <w:rPr>
          <w:rFonts w:ascii="Cambria" w:hAnsi="Cambria" w:cs="Arial"/>
          <w:sz w:val="20"/>
          <w:szCs w:val="20"/>
        </w:rPr>
        <w:br/>
      </w:r>
      <w:r w:rsidRPr="00EA6A83">
        <w:rPr>
          <w:rFonts w:ascii="Cambria" w:hAnsi="Cambria" w:cs="Arial"/>
          <w:sz w:val="20"/>
          <w:szCs w:val="20"/>
        </w:rPr>
        <w:t>w sytuacji gdy wykonanie tych robót będzie niezbędne do prawidłowego i zgodnego z zasadami wiedzy technicznej i obowiązującymi przepisami wykonania przedmiotu umowy</w:t>
      </w:r>
      <w:r>
        <w:rPr>
          <w:rFonts w:ascii="Cambria" w:hAnsi="Cambria" w:cs="Arial"/>
          <w:sz w:val="20"/>
          <w:szCs w:val="20"/>
        </w:rPr>
        <w:t>, a w szczególności związanych ze zwiększeniem zakresu robót, polegających na odprowadzeniu i zagospodarowaniu wód opadowych</w:t>
      </w:r>
      <w:r w:rsidRPr="00EA6A83">
        <w:rPr>
          <w:rFonts w:ascii="Cambria" w:hAnsi="Cambria" w:cs="Arial"/>
          <w:sz w:val="20"/>
          <w:szCs w:val="20"/>
        </w:rPr>
        <w:t>.</w:t>
      </w:r>
    </w:p>
    <w:p w14:paraId="56EB1D86" w14:textId="77777777" w:rsidR="0000257E"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t>konieczność zrealizowania OPZ przy zastosowaniu innych rozwiązań technicznych lub materiałowych ze względu na zmiany obowiązującego prawa, a zmiany te uniemożliwią przekazanie obiektu do użytkowania.</w:t>
      </w:r>
    </w:p>
    <w:p w14:paraId="14D87D5E" w14:textId="77777777" w:rsidR="0000257E" w:rsidRDefault="0000257E">
      <w:pPr>
        <w:numPr>
          <w:ilvl w:val="0"/>
          <w:numId w:val="44"/>
        </w:numPr>
        <w:suppressAutoHyphens/>
        <w:spacing w:after="0" w:line="276" w:lineRule="auto"/>
        <w:ind w:hanging="294"/>
        <w:jc w:val="both"/>
        <w:rPr>
          <w:rFonts w:ascii="Cambria" w:hAnsi="Cambria" w:cs="Arial"/>
          <w:sz w:val="20"/>
          <w:szCs w:val="20"/>
        </w:rPr>
      </w:pPr>
      <w:r>
        <w:rPr>
          <w:rFonts w:ascii="Cambria" w:hAnsi="Cambria" w:cs="Arial"/>
          <w:sz w:val="20"/>
          <w:szCs w:val="20"/>
        </w:rPr>
        <w:t>k</w:t>
      </w:r>
      <w:r w:rsidRPr="00EA6A83">
        <w:rPr>
          <w:rFonts w:ascii="Cambria" w:hAnsi="Cambria" w:cs="Arial"/>
          <w:sz w:val="20"/>
          <w:szCs w:val="20"/>
        </w:rPr>
        <w:t xml:space="preserve">onieczność wprowadzenia zmian spowodowanych kolizją z planowanymi lub równolegle prowadzonymi przez inne podmioty inwestycjami. W takim przypadku zmiany w umowie zostaną ograniczone do zmian koniecznych powodujących uniknięcie kolizji, </w:t>
      </w:r>
    </w:p>
    <w:p w14:paraId="504E30E6" w14:textId="77777777" w:rsidR="0000257E"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t>W przypadku, gdy określone w pkt 2) zmiany spowodują wzrost kosztów, roboty te będą traktowane jako dodatkowe i Zamawiający sporządzi aneks na wykonanie robót dodatkowych.</w:t>
      </w:r>
    </w:p>
    <w:p w14:paraId="62B6D8C5" w14:textId="0DD08236" w:rsidR="0000257E"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t xml:space="preserve">Rozliczenie robót zamiennych o których mowa w pkt. 1) - 5) następuje w oparciu o czynniki cenotwórcze przedstawione w kosztorysie ofertowym Wykonawcy lub szczegółowej kalkulacji. </w:t>
      </w:r>
      <w:r>
        <w:rPr>
          <w:rFonts w:ascii="Cambria" w:hAnsi="Cambria" w:cs="Arial"/>
          <w:sz w:val="20"/>
          <w:szCs w:val="20"/>
        </w:rPr>
        <w:br/>
      </w:r>
      <w:r w:rsidRPr="00EA6A83">
        <w:rPr>
          <w:rFonts w:ascii="Cambria" w:hAnsi="Cambria" w:cs="Arial"/>
          <w:sz w:val="20"/>
          <w:szCs w:val="20"/>
        </w:rPr>
        <w:t xml:space="preserve">W przypadku braku w kosztorysie ofertowym lub kalkulacji cen materiałów lub urządzeń przyjmuje się za prawidłowe średnie ceny z ostatniego opublikowanego cennika </w:t>
      </w:r>
      <w:proofErr w:type="spellStart"/>
      <w:r w:rsidRPr="00EA6A83">
        <w:rPr>
          <w:rFonts w:ascii="Cambria" w:hAnsi="Cambria" w:cs="Arial"/>
          <w:sz w:val="20"/>
          <w:szCs w:val="20"/>
        </w:rPr>
        <w:t>sekocenbud</w:t>
      </w:r>
      <w:proofErr w:type="spellEnd"/>
      <w:r w:rsidRPr="00EA6A83">
        <w:rPr>
          <w:rFonts w:ascii="Cambria" w:hAnsi="Cambria" w:cs="Arial"/>
          <w:sz w:val="20"/>
          <w:szCs w:val="20"/>
        </w:rPr>
        <w:t xml:space="preserve"> dla woj. </w:t>
      </w:r>
      <w:r>
        <w:rPr>
          <w:rFonts w:ascii="Cambria" w:hAnsi="Cambria" w:cs="Arial"/>
          <w:sz w:val="20"/>
          <w:szCs w:val="20"/>
        </w:rPr>
        <w:t>świętokrzyskiego realizacji przedmiotu zamówienia</w:t>
      </w:r>
      <w:r w:rsidRPr="00EA6A83">
        <w:rPr>
          <w:rFonts w:ascii="Cambria" w:hAnsi="Cambria" w:cs="Arial"/>
          <w:sz w:val="20"/>
          <w:szCs w:val="20"/>
        </w:rPr>
        <w:t xml:space="preserve"> lub udokumentowaną najniższą cenę z trzech porównywalnych cen z hurtowni z tymi materiałami.</w:t>
      </w:r>
    </w:p>
    <w:p w14:paraId="1BA6E904" w14:textId="77777777" w:rsidR="0000257E" w:rsidRPr="00EA6A83" w:rsidRDefault="0000257E">
      <w:pPr>
        <w:numPr>
          <w:ilvl w:val="0"/>
          <w:numId w:val="44"/>
        </w:numPr>
        <w:suppressAutoHyphens/>
        <w:spacing w:after="0" w:line="276" w:lineRule="auto"/>
        <w:ind w:hanging="294"/>
        <w:jc w:val="both"/>
        <w:rPr>
          <w:rFonts w:ascii="Cambria" w:hAnsi="Cambria" w:cs="Arial"/>
          <w:sz w:val="20"/>
          <w:szCs w:val="20"/>
        </w:rPr>
      </w:pPr>
      <w:r w:rsidRPr="00EA6A83">
        <w:rPr>
          <w:rFonts w:ascii="Cambria" w:hAnsi="Cambria" w:cs="Arial"/>
          <w:sz w:val="20"/>
          <w:szCs w:val="20"/>
        </w:rPr>
        <w:t xml:space="preserve">Zmiany wynagrodzenia wskazanego w umowie w przypadku zlecenia robót dodatkowych lub wystąpienia okoliczności skutkujących zmianą wynagrodzenia na warunkach określonych w art. 455 ust. 2 ustawy </w:t>
      </w:r>
      <w:proofErr w:type="spellStart"/>
      <w:r w:rsidRPr="00EA6A83">
        <w:rPr>
          <w:rFonts w:ascii="Cambria" w:hAnsi="Cambria" w:cs="Arial"/>
          <w:sz w:val="20"/>
          <w:szCs w:val="20"/>
        </w:rPr>
        <w:t>Pzp</w:t>
      </w:r>
      <w:proofErr w:type="spellEnd"/>
      <w:r w:rsidRPr="00EA6A83">
        <w:rPr>
          <w:rFonts w:ascii="Cambria" w:hAnsi="Cambria" w:cs="Arial"/>
          <w:sz w:val="20"/>
          <w:szCs w:val="20"/>
        </w:rPr>
        <w:t>.</w:t>
      </w:r>
    </w:p>
    <w:p w14:paraId="6D46040F" w14:textId="77777777" w:rsidR="0000257E" w:rsidRPr="007D6960" w:rsidRDefault="0000257E">
      <w:pPr>
        <w:numPr>
          <w:ilvl w:val="0"/>
          <w:numId w:val="40"/>
        </w:numPr>
        <w:tabs>
          <w:tab w:val="clear" w:pos="0"/>
          <w:tab w:val="num" w:pos="426"/>
        </w:tabs>
        <w:suppressAutoHyphens/>
        <w:spacing w:after="0" w:line="276" w:lineRule="auto"/>
        <w:ind w:left="426" w:right="-2" w:hanging="426"/>
        <w:jc w:val="both"/>
        <w:rPr>
          <w:rFonts w:ascii="Cambria" w:hAnsi="Cambria" w:cs="Arial"/>
          <w:sz w:val="20"/>
          <w:szCs w:val="20"/>
        </w:rPr>
      </w:pPr>
      <w:r w:rsidRPr="007D6960">
        <w:rPr>
          <w:rFonts w:ascii="Cambria" w:hAnsi="Cambria" w:cs="Arial"/>
          <w:sz w:val="20"/>
          <w:szCs w:val="20"/>
        </w:rPr>
        <w:t>Zamawiającemu przysługuje prawo zmniejs</w:t>
      </w:r>
      <w:r>
        <w:rPr>
          <w:rFonts w:ascii="Cambria" w:hAnsi="Cambria" w:cs="Arial"/>
          <w:sz w:val="20"/>
          <w:szCs w:val="20"/>
        </w:rPr>
        <w:t>zenia wynagrodzenia w przypadku:</w:t>
      </w:r>
    </w:p>
    <w:p w14:paraId="3216A9D6" w14:textId="77777777" w:rsidR="0000257E" w:rsidRDefault="0000257E">
      <w:pPr>
        <w:numPr>
          <w:ilvl w:val="0"/>
          <w:numId w:val="41"/>
        </w:numPr>
        <w:suppressAutoHyphens/>
        <w:spacing w:after="0" w:line="276" w:lineRule="auto"/>
        <w:ind w:left="709" w:right="-2" w:hanging="283"/>
        <w:jc w:val="both"/>
        <w:rPr>
          <w:rFonts w:ascii="Cambria" w:hAnsi="Cambria" w:cs="Arial"/>
          <w:sz w:val="20"/>
          <w:szCs w:val="20"/>
        </w:rPr>
      </w:pPr>
      <w:r w:rsidRPr="007D6960">
        <w:rPr>
          <w:rFonts w:ascii="Cambria" w:hAnsi="Cambria" w:cs="Arial"/>
          <w:sz w:val="20"/>
          <w:szCs w:val="20"/>
        </w:rPr>
        <w:t>Rezygnacji z części zakresu robót do wykonania</w:t>
      </w:r>
      <w:r>
        <w:rPr>
          <w:rFonts w:ascii="Cambria" w:hAnsi="Cambria" w:cs="Arial"/>
          <w:sz w:val="20"/>
          <w:szCs w:val="20"/>
        </w:rPr>
        <w:t>.</w:t>
      </w:r>
    </w:p>
    <w:p w14:paraId="2A7E5048" w14:textId="77777777" w:rsidR="0000257E" w:rsidRDefault="0000257E">
      <w:pPr>
        <w:numPr>
          <w:ilvl w:val="0"/>
          <w:numId w:val="41"/>
        </w:numPr>
        <w:suppressAutoHyphens/>
        <w:spacing w:after="0" w:line="276" w:lineRule="auto"/>
        <w:ind w:left="709" w:right="-2" w:hanging="283"/>
        <w:jc w:val="both"/>
        <w:rPr>
          <w:rFonts w:ascii="Cambria" w:hAnsi="Cambria" w:cs="Arial"/>
          <w:sz w:val="20"/>
          <w:szCs w:val="20"/>
        </w:rPr>
      </w:pPr>
      <w:r w:rsidRPr="00EA6A83">
        <w:rPr>
          <w:rFonts w:ascii="Cambria" w:hAnsi="Cambria" w:cs="Arial"/>
          <w:sz w:val="20"/>
          <w:szCs w:val="20"/>
        </w:rPr>
        <w:t>Braku konieczności wykonania robót wynikłych z błędów stwierdzonych w OPZ</w:t>
      </w:r>
    </w:p>
    <w:p w14:paraId="4ADAB651" w14:textId="77777777" w:rsidR="0000257E" w:rsidRDefault="0000257E">
      <w:pPr>
        <w:numPr>
          <w:ilvl w:val="0"/>
          <w:numId w:val="41"/>
        </w:numPr>
        <w:suppressAutoHyphens/>
        <w:spacing w:after="0" w:line="276" w:lineRule="auto"/>
        <w:ind w:left="709" w:right="-2" w:hanging="283"/>
        <w:jc w:val="both"/>
        <w:rPr>
          <w:rFonts w:ascii="Cambria" w:hAnsi="Cambria" w:cs="Arial"/>
          <w:sz w:val="20"/>
          <w:szCs w:val="20"/>
        </w:rPr>
      </w:pPr>
      <w:r w:rsidRPr="00EA6A83">
        <w:rPr>
          <w:rFonts w:ascii="Cambria" w:hAnsi="Cambria" w:cs="Arial"/>
          <w:sz w:val="20"/>
          <w:szCs w:val="20"/>
        </w:rPr>
        <w:t xml:space="preserve">Modyfikacji przedmiotu zamówienia w związku z wystąpieniem robót dodatkowych lub powtarzających za roboty zaniechane </w:t>
      </w:r>
    </w:p>
    <w:p w14:paraId="43912B4D" w14:textId="77777777" w:rsidR="0000257E" w:rsidRDefault="0000257E">
      <w:pPr>
        <w:numPr>
          <w:ilvl w:val="0"/>
          <w:numId w:val="41"/>
        </w:numPr>
        <w:suppressAutoHyphens/>
        <w:spacing w:after="0" w:line="276" w:lineRule="auto"/>
        <w:ind w:left="709" w:right="-2" w:hanging="283"/>
        <w:jc w:val="both"/>
        <w:rPr>
          <w:rFonts w:ascii="Cambria" w:hAnsi="Cambria" w:cs="Arial"/>
          <w:sz w:val="20"/>
          <w:szCs w:val="20"/>
        </w:rPr>
      </w:pPr>
      <w:r w:rsidRPr="00EA6A83">
        <w:rPr>
          <w:rFonts w:ascii="Cambria" w:hAnsi="Cambria" w:cs="Arial"/>
          <w:sz w:val="20"/>
          <w:szCs w:val="20"/>
        </w:rPr>
        <w:t>Jeżeli wartość robót zamiennych będzie mniejsza od podstawowych.</w:t>
      </w:r>
    </w:p>
    <w:p w14:paraId="3336F5B3" w14:textId="77777777" w:rsidR="0000257E" w:rsidRPr="00EA6A83" w:rsidRDefault="0000257E">
      <w:pPr>
        <w:numPr>
          <w:ilvl w:val="0"/>
          <w:numId w:val="41"/>
        </w:numPr>
        <w:suppressAutoHyphens/>
        <w:spacing w:after="0" w:line="276" w:lineRule="auto"/>
        <w:ind w:left="709" w:right="-2" w:hanging="283"/>
        <w:jc w:val="both"/>
        <w:rPr>
          <w:rFonts w:ascii="Cambria" w:hAnsi="Cambria" w:cs="Arial"/>
          <w:sz w:val="20"/>
          <w:szCs w:val="20"/>
        </w:rPr>
      </w:pPr>
      <w:r w:rsidRPr="00EA6A83">
        <w:rPr>
          <w:rFonts w:ascii="Cambria" w:hAnsi="Cambria" w:cs="Arial"/>
          <w:sz w:val="20"/>
          <w:szCs w:val="20"/>
        </w:rPr>
        <w:t xml:space="preserve">Zmniejszenie wynagrodzenia o którym mowa w pkt 1) - 4) następuje w oparciu  o kosztorys ofertowy </w:t>
      </w:r>
      <w:r>
        <w:rPr>
          <w:rFonts w:ascii="Cambria" w:hAnsi="Cambria" w:cs="Arial"/>
          <w:sz w:val="20"/>
          <w:szCs w:val="20"/>
        </w:rPr>
        <w:t>W</w:t>
      </w:r>
      <w:r w:rsidRPr="00EA6A83">
        <w:rPr>
          <w:rFonts w:ascii="Cambria" w:hAnsi="Cambria" w:cs="Arial"/>
          <w:sz w:val="20"/>
          <w:szCs w:val="20"/>
        </w:rPr>
        <w:t>ykonawcy.</w:t>
      </w:r>
    </w:p>
    <w:p w14:paraId="5E7CADDD" w14:textId="77777777" w:rsidR="0000257E" w:rsidRPr="007D6960" w:rsidRDefault="0000257E">
      <w:pPr>
        <w:numPr>
          <w:ilvl w:val="0"/>
          <w:numId w:val="40"/>
        </w:numPr>
        <w:tabs>
          <w:tab w:val="clear" w:pos="0"/>
          <w:tab w:val="num" w:pos="426"/>
        </w:tabs>
        <w:suppressAutoHyphens/>
        <w:spacing w:after="0" w:line="276" w:lineRule="auto"/>
        <w:ind w:left="426" w:hanging="426"/>
        <w:jc w:val="both"/>
        <w:rPr>
          <w:rFonts w:ascii="Cambria" w:hAnsi="Cambria" w:cs="Arial"/>
          <w:bCs/>
          <w:sz w:val="20"/>
          <w:szCs w:val="20"/>
        </w:rPr>
      </w:pPr>
      <w:r w:rsidRPr="007D6960">
        <w:rPr>
          <w:rFonts w:ascii="Cambria" w:hAnsi="Cambria" w:cs="Arial"/>
          <w:bCs/>
          <w:sz w:val="20"/>
          <w:szCs w:val="20"/>
        </w:rPr>
        <w:t xml:space="preserve">Zmiana terminu związanego z wykonaniem umowy, która uprawnia do zmiany harmonogramu finansowo rzeczowego który wymaga akceptacji Zamawiającego nastąpi </w:t>
      </w:r>
      <w:r>
        <w:rPr>
          <w:rFonts w:ascii="Cambria" w:hAnsi="Cambria" w:cs="Arial"/>
          <w:bCs/>
          <w:sz w:val="20"/>
          <w:szCs w:val="20"/>
        </w:rPr>
        <w:t>w następujących okolicznościach:</w:t>
      </w:r>
    </w:p>
    <w:p w14:paraId="7026EF51" w14:textId="77777777" w:rsidR="0000257E" w:rsidRPr="007D6960" w:rsidRDefault="0000257E">
      <w:pPr>
        <w:numPr>
          <w:ilvl w:val="0"/>
          <w:numId w:val="42"/>
        </w:numPr>
        <w:spacing w:after="0" w:line="276" w:lineRule="auto"/>
        <w:ind w:left="709" w:hanging="283"/>
        <w:jc w:val="both"/>
        <w:rPr>
          <w:rFonts w:ascii="Cambria" w:hAnsi="Cambria"/>
          <w:b/>
          <w:bCs/>
          <w:sz w:val="20"/>
          <w:szCs w:val="20"/>
        </w:rPr>
      </w:pPr>
      <w:r w:rsidRPr="007D6960">
        <w:rPr>
          <w:rFonts w:ascii="Cambria" w:hAnsi="Cambria"/>
          <w:sz w:val="20"/>
          <w:szCs w:val="20"/>
        </w:rPr>
        <w:t>Zmiana terminu przewidzianego na zmianę częściowego terminu i zakończenie przedmiotu umowy, tj</w:t>
      </w:r>
      <w:r w:rsidRPr="007D6960">
        <w:rPr>
          <w:rFonts w:ascii="Cambria" w:hAnsi="Cambria"/>
          <w:b/>
          <w:bCs/>
          <w:sz w:val="20"/>
          <w:szCs w:val="20"/>
        </w:rPr>
        <w:t>.:</w:t>
      </w:r>
    </w:p>
    <w:p w14:paraId="20B7F62E" w14:textId="77777777" w:rsidR="0000257E" w:rsidRPr="005F77BD" w:rsidRDefault="0000257E">
      <w:pPr>
        <w:numPr>
          <w:ilvl w:val="0"/>
          <w:numId w:val="45"/>
        </w:numPr>
        <w:spacing w:after="0" w:line="276" w:lineRule="auto"/>
        <w:ind w:left="993" w:hanging="284"/>
        <w:jc w:val="both"/>
        <w:rPr>
          <w:rFonts w:ascii="Cambria" w:hAnsi="Cambria"/>
          <w:sz w:val="20"/>
          <w:szCs w:val="20"/>
        </w:rPr>
      </w:pPr>
      <w:r w:rsidRPr="005F77BD">
        <w:rPr>
          <w:rFonts w:ascii="Cambria" w:hAnsi="Cambria"/>
          <w:sz w:val="20"/>
          <w:szCs w:val="20"/>
        </w:rPr>
        <w:t xml:space="preserve">zmiany spowodowane warunkami atmosferycznymi w szczególności warunki atmosferyczne odbiegające od typowych dla pory roku lub uniemożliwią prowadzenie robót budowlanych z uwagi na uwarunkowania techniczne i technologiczne wynikające z norm opisanych w OPZ lub powszechnie obowiązujących, </w:t>
      </w:r>
    </w:p>
    <w:p w14:paraId="4C6C1103" w14:textId="77777777" w:rsidR="0000257E" w:rsidRPr="005F77BD" w:rsidRDefault="0000257E">
      <w:pPr>
        <w:numPr>
          <w:ilvl w:val="0"/>
          <w:numId w:val="45"/>
        </w:numPr>
        <w:spacing w:after="0" w:line="276" w:lineRule="auto"/>
        <w:ind w:left="993" w:hanging="284"/>
        <w:jc w:val="both"/>
        <w:rPr>
          <w:rFonts w:ascii="Cambria" w:hAnsi="Cambria"/>
          <w:sz w:val="20"/>
          <w:szCs w:val="20"/>
        </w:rPr>
      </w:pPr>
      <w:r w:rsidRPr="005F77BD">
        <w:rPr>
          <w:rFonts w:ascii="Cambria" w:hAnsi="Cambria"/>
          <w:sz w:val="20"/>
          <w:szCs w:val="20"/>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68D572CF" w14:textId="77777777" w:rsidR="0000257E" w:rsidRDefault="0000257E">
      <w:pPr>
        <w:numPr>
          <w:ilvl w:val="0"/>
          <w:numId w:val="45"/>
        </w:numPr>
        <w:spacing w:after="0" w:line="276" w:lineRule="auto"/>
        <w:ind w:left="993" w:hanging="284"/>
        <w:jc w:val="both"/>
        <w:rPr>
          <w:rFonts w:ascii="Cambria" w:hAnsi="Cambria"/>
          <w:sz w:val="20"/>
          <w:szCs w:val="20"/>
        </w:rPr>
      </w:pPr>
      <w:r w:rsidRPr="00EA6A83">
        <w:rPr>
          <w:rFonts w:ascii="Cambria" w:hAnsi="Cambria" w:cs="Calibri"/>
          <w:sz w:val="20"/>
          <w:szCs w:val="20"/>
        </w:rPr>
        <w:t xml:space="preserve">konieczność usunięcia błędów lub wprowadzenie zmian w OPZ o </w:t>
      </w:r>
      <w:r>
        <w:rPr>
          <w:rFonts w:ascii="Cambria" w:hAnsi="Cambria" w:cs="Calibri"/>
          <w:sz w:val="20"/>
          <w:szCs w:val="20"/>
        </w:rPr>
        <w:t>czas niezbędny do ich usunięcia,</w:t>
      </w:r>
    </w:p>
    <w:p w14:paraId="5FA25D6B" w14:textId="77777777" w:rsidR="0000257E" w:rsidRDefault="0000257E">
      <w:pPr>
        <w:numPr>
          <w:ilvl w:val="0"/>
          <w:numId w:val="45"/>
        </w:numPr>
        <w:spacing w:after="0" w:line="276" w:lineRule="auto"/>
        <w:ind w:left="993" w:hanging="284"/>
        <w:jc w:val="both"/>
        <w:rPr>
          <w:rFonts w:ascii="Cambria" w:hAnsi="Cambria"/>
          <w:sz w:val="20"/>
          <w:szCs w:val="20"/>
        </w:rPr>
      </w:pPr>
      <w:r w:rsidRPr="00EA6A83">
        <w:rPr>
          <w:rFonts w:ascii="Cambria" w:hAnsi="Cambria"/>
          <w:sz w:val="20"/>
          <w:szCs w:val="20"/>
        </w:rPr>
        <w:t xml:space="preserve">przestojów i opóźnień zawinionych przez Zamawiającego, </w:t>
      </w:r>
    </w:p>
    <w:p w14:paraId="72E6B320" w14:textId="77777777" w:rsidR="0000257E" w:rsidRDefault="0000257E">
      <w:pPr>
        <w:numPr>
          <w:ilvl w:val="0"/>
          <w:numId w:val="45"/>
        </w:numPr>
        <w:spacing w:after="0" w:line="276" w:lineRule="auto"/>
        <w:ind w:left="993" w:hanging="284"/>
        <w:jc w:val="both"/>
        <w:rPr>
          <w:rFonts w:ascii="Cambria" w:hAnsi="Cambria"/>
          <w:sz w:val="20"/>
          <w:szCs w:val="20"/>
        </w:rPr>
      </w:pPr>
      <w:r w:rsidRPr="00EA6A83">
        <w:rPr>
          <w:rFonts w:ascii="Cambria" w:hAnsi="Cambria"/>
          <w:sz w:val="20"/>
          <w:szCs w:val="20"/>
        </w:rPr>
        <w:t xml:space="preserve">wystąpienia okoliczności, których strony umowy nie były w stanie przewidzieć, pomimo  zachowania należytej staranności, </w:t>
      </w:r>
    </w:p>
    <w:p w14:paraId="1772C9FD" w14:textId="77777777" w:rsidR="0000257E" w:rsidRDefault="0000257E">
      <w:pPr>
        <w:numPr>
          <w:ilvl w:val="0"/>
          <w:numId w:val="45"/>
        </w:numPr>
        <w:spacing w:after="0" w:line="276" w:lineRule="auto"/>
        <w:ind w:left="993" w:hanging="284"/>
        <w:jc w:val="both"/>
        <w:rPr>
          <w:rFonts w:ascii="Cambria" w:hAnsi="Cambria"/>
          <w:sz w:val="20"/>
          <w:szCs w:val="20"/>
        </w:rPr>
      </w:pPr>
      <w:r w:rsidRPr="00EA6A83">
        <w:rPr>
          <w:rFonts w:ascii="Cambria" w:hAnsi="Cambria"/>
          <w:sz w:val="20"/>
          <w:szCs w:val="20"/>
        </w:rPr>
        <w:t xml:space="preserve">wykopalisk archeologicznych lub niewypałów uniemożliwiających wykonanie dalszych robót </w:t>
      </w:r>
    </w:p>
    <w:p w14:paraId="29BBB006" w14:textId="77777777" w:rsidR="0000257E" w:rsidRPr="006C1B21" w:rsidRDefault="0000257E">
      <w:pPr>
        <w:numPr>
          <w:ilvl w:val="0"/>
          <w:numId w:val="45"/>
        </w:numPr>
        <w:spacing w:after="0" w:line="276" w:lineRule="auto"/>
        <w:ind w:left="993" w:hanging="284"/>
        <w:jc w:val="both"/>
        <w:rPr>
          <w:rFonts w:ascii="Cambria" w:hAnsi="Cambria"/>
          <w:sz w:val="20"/>
          <w:szCs w:val="20"/>
        </w:rPr>
      </w:pPr>
      <w:r w:rsidRPr="006C1B21">
        <w:rPr>
          <w:rFonts w:ascii="Cambria" w:hAnsi="Cambria"/>
          <w:sz w:val="20"/>
          <w:szCs w:val="20"/>
        </w:rPr>
        <w:t>wydłużen</w:t>
      </w:r>
      <w:r>
        <w:rPr>
          <w:rFonts w:ascii="Cambria" w:hAnsi="Cambria"/>
          <w:sz w:val="20"/>
          <w:szCs w:val="20"/>
        </w:rPr>
        <w:t xml:space="preserve">ie o czas powstały w wyniku nie </w:t>
      </w:r>
      <w:r w:rsidRPr="006C1B21">
        <w:rPr>
          <w:rFonts w:ascii="Cambria" w:hAnsi="Cambria"/>
          <w:sz w:val="20"/>
          <w:szCs w:val="20"/>
        </w:rPr>
        <w:t>zawarcia umowy w pier</w:t>
      </w:r>
      <w:r>
        <w:rPr>
          <w:rFonts w:ascii="Cambria" w:hAnsi="Cambria"/>
          <w:sz w:val="20"/>
          <w:szCs w:val="20"/>
        </w:rPr>
        <w:t>wotnym terminie związania ofertą</w:t>
      </w:r>
      <w:r w:rsidRPr="006C1B21">
        <w:rPr>
          <w:rFonts w:ascii="Cambria" w:hAnsi="Cambria"/>
          <w:sz w:val="20"/>
          <w:szCs w:val="20"/>
        </w:rPr>
        <w:t xml:space="preserve"> o czas pierwotnie zakładany do wykonania przedmiotu zamówienia.</w:t>
      </w:r>
    </w:p>
    <w:p w14:paraId="205CAA1A" w14:textId="77777777" w:rsidR="0000257E" w:rsidRPr="006C1B21" w:rsidRDefault="0000257E">
      <w:pPr>
        <w:numPr>
          <w:ilvl w:val="0"/>
          <w:numId w:val="45"/>
        </w:numPr>
        <w:spacing w:after="0" w:line="276" w:lineRule="auto"/>
        <w:ind w:left="993" w:hanging="284"/>
        <w:jc w:val="both"/>
        <w:rPr>
          <w:rFonts w:ascii="Cambria" w:hAnsi="Cambria"/>
          <w:sz w:val="20"/>
          <w:szCs w:val="20"/>
        </w:rPr>
      </w:pPr>
      <w:r w:rsidRPr="006C1B21">
        <w:rPr>
          <w:rFonts w:ascii="Cambria" w:hAnsi="Cambria"/>
          <w:sz w:val="20"/>
          <w:szCs w:val="20"/>
        </w:rPr>
        <w:t>czas niezbędny na wykonanie rob</w:t>
      </w:r>
      <w:r>
        <w:rPr>
          <w:rFonts w:ascii="Cambria" w:hAnsi="Cambria"/>
          <w:sz w:val="20"/>
          <w:szCs w:val="20"/>
        </w:rPr>
        <w:t>ót zamiennych lub dodatkowych,</w:t>
      </w:r>
    </w:p>
    <w:p w14:paraId="1DF66BB5" w14:textId="77777777" w:rsidR="0000257E" w:rsidRPr="00EA6A83" w:rsidRDefault="0000257E">
      <w:pPr>
        <w:numPr>
          <w:ilvl w:val="0"/>
          <w:numId w:val="45"/>
        </w:numPr>
        <w:spacing w:after="0" w:line="276" w:lineRule="auto"/>
        <w:ind w:left="993" w:hanging="284"/>
        <w:jc w:val="both"/>
        <w:rPr>
          <w:rFonts w:ascii="Cambria" w:hAnsi="Cambria"/>
          <w:sz w:val="20"/>
          <w:szCs w:val="20"/>
        </w:rPr>
      </w:pPr>
      <w:r w:rsidRPr="00EA6A83">
        <w:rPr>
          <w:rFonts w:ascii="Cambria" w:hAnsi="Cambria" w:cs="Calibri"/>
          <w:sz w:val="20"/>
          <w:szCs w:val="20"/>
        </w:rPr>
        <w:t xml:space="preserve">Zmiany będące następstwem działania organów </w:t>
      </w:r>
      <w:r>
        <w:rPr>
          <w:rFonts w:ascii="Cambria" w:hAnsi="Cambria" w:cs="Calibri"/>
          <w:sz w:val="20"/>
          <w:szCs w:val="20"/>
        </w:rPr>
        <w:t>administracji, w szczególności:</w:t>
      </w:r>
    </w:p>
    <w:p w14:paraId="118EC471" w14:textId="77777777" w:rsidR="0000257E" w:rsidRDefault="0000257E">
      <w:pPr>
        <w:numPr>
          <w:ilvl w:val="0"/>
          <w:numId w:val="46"/>
        </w:numPr>
        <w:spacing w:after="0" w:line="276" w:lineRule="auto"/>
        <w:jc w:val="both"/>
        <w:rPr>
          <w:rFonts w:ascii="Cambria" w:hAnsi="Cambria"/>
          <w:sz w:val="20"/>
          <w:szCs w:val="20"/>
        </w:rPr>
      </w:pPr>
      <w:r w:rsidRPr="007D6960">
        <w:rPr>
          <w:rFonts w:ascii="Cambria" w:hAnsi="Cambria"/>
          <w:sz w:val="20"/>
          <w:szCs w:val="20"/>
        </w:rPr>
        <w:t xml:space="preserve">przekroczenia zakreślonych przez prawo </w:t>
      </w:r>
      <w:r>
        <w:rPr>
          <w:rFonts w:ascii="Cambria" w:hAnsi="Cambria"/>
          <w:sz w:val="20"/>
          <w:szCs w:val="20"/>
        </w:rPr>
        <w:t xml:space="preserve">terminów wydawania przez organy </w:t>
      </w:r>
      <w:r w:rsidRPr="007D6960">
        <w:rPr>
          <w:rFonts w:ascii="Cambria" w:hAnsi="Cambria"/>
          <w:sz w:val="20"/>
          <w:szCs w:val="20"/>
        </w:rPr>
        <w:t>administracji decyzji, zezwoleń itp.</w:t>
      </w:r>
    </w:p>
    <w:p w14:paraId="2D12D3AE" w14:textId="77777777" w:rsidR="0000257E" w:rsidRPr="00EA6A83" w:rsidRDefault="0000257E">
      <w:pPr>
        <w:numPr>
          <w:ilvl w:val="0"/>
          <w:numId w:val="46"/>
        </w:numPr>
        <w:spacing w:after="0" w:line="276" w:lineRule="auto"/>
        <w:jc w:val="both"/>
        <w:rPr>
          <w:rFonts w:ascii="Cambria" w:hAnsi="Cambria"/>
          <w:sz w:val="20"/>
          <w:szCs w:val="20"/>
        </w:rPr>
      </w:pPr>
      <w:r w:rsidRPr="00EA6A83">
        <w:rPr>
          <w:rFonts w:ascii="Cambria" w:hAnsi="Cambria"/>
          <w:sz w:val="20"/>
          <w:szCs w:val="20"/>
        </w:rPr>
        <w:lastRenderedPageBreak/>
        <w:t>odmowa wydania przez organ administracji wymaganych decyzji, zezwoleń, uzgodnień na skutek błędów w OPZ.</w:t>
      </w:r>
    </w:p>
    <w:p w14:paraId="464F8FA1" w14:textId="77777777" w:rsidR="0000257E" w:rsidRDefault="0000257E">
      <w:pPr>
        <w:numPr>
          <w:ilvl w:val="0"/>
          <w:numId w:val="45"/>
        </w:numPr>
        <w:spacing w:after="0" w:line="276" w:lineRule="auto"/>
        <w:ind w:left="993" w:hanging="284"/>
        <w:jc w:val="both"/>
        <w:rPr>
          <w:rFonts w:ascii="Cambria" w:hAnsi="Cambria" w:cs="Calibri"/>
          <w:sz w:val="20"/>
          <w:szCs w:val="20"/>
        </w:rPr>
      </w:pPr>
      <w:r w:rsidRPr="007D6960">
        <w:rPr>
          <w:rFonts w:ascii="Cambria" w:hAnsi="Cambria" w:cs="Calibri"/>
          <w:sz w:val="20"/>
          <w:szCs w:val="20"/>
        </w:rPr>
        <w:t>skrócenie terminu realizacji zakresów czę</w:t>
      </w:r>
      <w:r>
        <w:rPr>
          <w:rFonts w:ascii="Cambria" w:hAnsi="Cambria" w:cs="Calibri"/>
          <w:sz w:val="20"/>
          <w:szCs w:val="20"/>
        </w:rPr>
        <w:t>ściowych oraz terminu końcowego,</w:t>
      </w:r>
    </w:p>
    <w:p w14:paraId="7545F006" w14:textId="77777777" w:rsidR="0000257E" w:rsidRDefault="0000257E">
      <w:pPr>
        <w:numPr>
          <w:ilvl w:val="0"/>
          <w:numId w:val="45"/>
        </w:numPr>
        <w:spacing w:after="0" w:line="276" w:lineRule="auto"/>
        <w:ind w:left="993" w:hanging="284"/>
        <w:jc w:val="both"/>
        <w:rPr>
          <w:rFonts w:ascii="Cambria" w:hAnsi="Cambria" w:cs="Calibri"/>
          <w:sz w:val="20"/>
          <w:szCs w:val="20"/>
        </w:rPr>
      </w:pPr>
      <w:r w:rsidRPr="00EA6A83">
        <w:rPr>
          <w:rFonts w:ascii="Cambria" w:hAnsi="Cambria"/>
          <w:sz w:val="20"/>
          <w:szCs w:val="20"/>
        </w:rPr>
        <w:t xml:space="preserve">zmiana terminów cząstkowych bez zmiany terminu końcowego jest dopuszczalna </w:t>
      </w:r>
      <w:r>
        <w:rPr>
          <w:rFonts w:ascii="Cambria" w:hAnsi="Cambria"/>
          <w:sz w:val="20"/>
          <w:szCs w:val="20"/>
        </w:rPr>
        <w:br/>
      </w:r>
      <w:r w:rsidRPr="00EA6A83">
        <w:rPr>
          <w:rFonts w:ascii="Cambria" w:hAnsi="Cambria"/>
          <w:sz w:val="20"/>
          <w:szCs w:val="20"/>
        </w:rPr>
        <w:t>w   okolicznościach niespowod</w:t>
      </w:r>
      <w:r>
        <w:rPr>
          <w:rFonts w:ascii="Cambria" w:hAnsi="Cambria"/>
          <w:sz w:val="20"/>
          <w:szCs w:val="20"/>
        </w:rPr>
        <w:t>owanych działalnością Wykonawcy,</w:t>
      </w:r>
    </w:p>
    <w:p w14:paraId="1715FC89" w14:textId="77777777" w:rsidR="0000257E" w:rsidRPr="009C21B0" w:rsidRDefault="0000257E">
      <w:pPr>
        <w:numPr>
          <w:ilvl w:val="0"/>
          <w:numId w:val="45"/>
        </w:numPr>
        <w:spacing w:after="0" w:line="276" w:lineRule="auto"/>
        <w:ind w:left="993" w:hanging="284"/>
        <w:jc w:val="both"/>
        <w:rPr>
          <w:rFonts w:ascii="Cambria" w:hAnsi="Cambria" w:cs="Calibri"/>
          <w:sz w:val="20"/>
          <w:szCs w:val="20"/>
        </w:rPr>
      </w:pPr>
      <w:r w:rsidRPr="00EA6A83">
        <w:rPr>
          <w:rFonts w:ascii="Cambria" w:hAnsi="Cambria" w:cs="Arial"/>
          <w:sz w:val="20"/>
          <w:szCs w:val="20"/>
        </w:rPr>
        <w:t>wydłużenie terminu związanego z wydłużeniem terminu odbioru końcowego ponad termin wskazany w umowie w tym wydłużenie terminu na usunięcia wad i usterek podczas odbioru końcowego</w:t>
      </w:r>
      <w:r>
        <w:rPr>
          <w:rFonts w:ascii="Cambria" w:hAnsi="Cambria" w:cs="Arial"/>
          <w:sz w:val="20"/>
          <w:szCs w:val="20"/>
        </w:rPr>
        <w:t>.</w:t>
      </w:r>
    </w:p>
    <w:p w14:paraId="4185CC0A" w14:textId="602C9E65" w:rsidR="0000257E" w:rsidRPr="00B77844" w:rsidRDefault="0000257E">
      <w:pPr>
        <w:pStyle w:val="Akapitzlist"/>
        <w:numPr>
          <w:ilvl w:val="0"/>
          <w:numId w:val="47"/>
        </w:numPr>
        <w:spacing w:after="0"/>
        <w:ind w:left="284" w:hanging="284"/>
        <w:jc w:val="both"/>
        <w:rPr>
          <w:rFonts w:ascii="Cambria" w:hAnsi="Cambria" w:cs="Arial"/>
          <w:bCs/>
        </w:rPr>
      </w:pPr>
      <w:r w:rsidRPr="00B77844">
        <w:rPr>
          <w:rFonts w:ascii="Cambria" w:hAnsi="Cambria" w:cs="Arial"/>
          <w:bCs/>
        </w:rPr>
        <w:t xml:space="preserve">Zmiany materiałowe, dopuszcza się wprowadzenie zmiany materiałów i urządzeń przedstawionych w ofercie pod warunkiem, że: </w:t>
      </w:r>
    </w:p>
    <w:p w14:paraId="44F18548" w14:textId="77777777" w:rsidR="0000257E" w:rsidRDefault="0000257E">
      <w:pPr>
        <w:numPr>
          <w:ilvl w:val="5"/>
          <w:numId w:val="43"/>
        </w:numPr>
        <w:spacing w:after="0" w:line="276" w:lineRule="auto"/>
        <w:ind w:left="709" w:hanging="283"/>
        <w:jc w:val="both"/>
        <w:rPr>
          <w:rFonts w:ascii="Cambria" w:hAnsi="Cambria" w:cs="Arial"/>
          <w:bCs/>
          <w:sz w:val="20"/>
          <w:szCs w:val="20"/>
        </w:rPr>
      </w:pPr>
      <w:r w:rsidRPr="007D6960">
        <w:rPr>
          <w:rFonts w:ascii="Cambria" w:hAnsi="Cambria" w:cs="Arial"/>
          <w:bCs/>
          <w:sz w:val="20"/>
          <w:szCs w:val="20"/>
        </w:rPr>
        <w:t xml:space="preserve">spowodują obniżenie kosztów ponoszonych przez Zamawiającego na eksploatację i konserwację wykonanego przedmiotu umowy; </w:t>
      </w:r>
    </w:p>
    <w:p w14:paraId="0092F958" w14:textId="77777777" w:rsidR="0000257E" w:rsidRDefault="0000257E">
      <w:pPr>
        <w:numPr>
          <w:ilvl w:val="5"/>
          <w:numId w:val="43"/>
        </w:numPr>
        <w:spacing w:after="0" w:line="276" w:lineRule="auto"/>
        <w:ind w:left="709" w:hanging="283"/>
        <w:jc w:val="both"/>
        <w:rPr>
          <w:rFonts w:ascii="Cambria" w:hAnsi="Cambria" w:cs="Arial"/>
          <w:bCs/>
          <w:sz w:val="20"/>
          <w:szCs w:val="20"/>
        </w:rPr>
      </w:pPr>
      <w:r w:rsidRPr="00EA6A83">
        <w:rPr>
          <w:rFonts w:ascii="Cambria" w:hAnsi="Cambria" w:cs="Arial"/>
          <w:bCs/>
          <w:sz w:val="20"/>
          <w:szCs w:val="20"/>
        </w:rPr>
        <w:t>wynikają z aktualizacji rozwiązań z uwagi na postęp technologiczny lub zmiany obowiązujących przepisów (następca zmienia</w:t>
      </w:r>
      <w:r>
        <w:rPr>
          <w:rFonts w:ascii="Cambria" w:hAnsi="Cambria" w:cs="Arial"/>
          <w:bCs/>
          <w:sz w:val="20"/>
          <w:szCs w:val="20"/>
        </w:rPr>
        <w:t>nego materiału lub urządzenia);</w:t>
      </w:r>
    </w:p>
    <w:p w14:paraId="217464CF" w14:textId="77777777" w:rsidR="0000257E" w:rsidRDefault="0000257E">
      <w:pPr>
        <w:numPr>
          <w:ilvl w:val="5"/>
          <w:numId w:val="43"/>
        </w:numPr>
        <w:spacing w:after="0" w:line="276" w:lineRule="auto"/>
        <w:ind w:left="709" w:hanging="283"/>
        <w:jc w:val="both"/>
        <w:rPr>
          <w:rFonts w:ascii="Cambria" w:hAnsi="Cambria" w:cs="Arial"/>
          <w:bCs/>
          <w:sz w:val="20"/>
          <w:szCs w:val="20"/>
        </w:rPr>
      </w:pPr>
      <w:r>
        <w:rPr>
          <w:rFonts w:ascii="Cambria" w:hAnsi="Cambria" w:cs="Arial"/>
          <w:bCs/>
          <w:sz w:val="20"/>
          <w:szCs w:val="20"/>
        </w:rPr>
        <w:t>z</w:t>
      </w:r>
      <w:r w:rsidRPr="00EA6A83">
        <w:rPr>
          <w:rFonts w:ascii="Cambria" w:hAnsi="Cambria" w:cs="Arial"/>
          <w:bCs/>
          <w:sz w:val="20"/>
          <w:szCs w:val="20"/>
        </w:rPr>
        <w:t>miana materiałów lub urządzeń o parametrach tożsamych lub lepszych od przyjętych w ofercie w przypadku wycofania lub niedostępność na rynku mater</w:t>
      </w:r>
      <w:r>
        <w:rPr>
          <w:rFonts w:ascii="Cambria" w:hAnsi="Cambria" w:cs="Arial"/>
          <w:bCs/>
          <w:sz w:val="20"/>
          <w:szCs w:val="20"/>
        </w:rPr>
        <w:t>iału lub urządzenia oferowanego;</w:t>
      </w:r>
    </w:p>
    <w:p w14:paraId="094C29C1" w14:textId="77777777" w:rsidR="0000257E" w:rsidRPr="00EA6A83" w:rsidRDefault="0000257E">
      <w:pPr>
        <w:numPr>
          <w:ilvl w:val="5"/>
          <w:numId w:val="43"/>
        </w:numPr>
        <w:spacing w:after="0" w:line="276" w:lineRule="auto"/>
        <w:ind w:left="709" w:hanging="283"/>
        <w:jc w:val="both"/>
        <w:rPr>
          <w:rFonts w:ascii="Cambria" w:hAnsi="Cambria" w:cs="Arial"/>
          <w:bCs/>
          <w:sz w:val="20"/>
          <w:szCs w:val="20"/>
        </w:rPr>
      </w:pPr>
      <w:r w:rsidRPr="00EA6A83">
        <w:rPr>
          <w:rFonts w:ascii="Cambria" w:hAnsi="Cambria" w:cs="Arial"/>
          <w:bCs/>
          <w:sz w:val="20"/>
          <w:szCs w:val="20"/>
        </w:rPr>
        <w:t>zmiana materiałów lub urządzeń o parametrach tożsamych lub lepszych od przyjętych w ofercie po uzyskaniu pisemnej zgody Zamawiającego, pod warunkiem iż niniejsza zmiana nie</w:t>
      </w:r>
      <w:r>
        <w:rPr>
          <w:rFonts w:ascii="Cambria" w:hAnsi="Cambria" w:cs="Arial"/>
          <w:bCs/>
          <w:sz w:val="20"/>
          <w:szCs w:val="20"/>
        </w:rPr>
        <w:t xml:space="preserve"> powoduje zmiany ceny ofertowej;</w:t>
      </w:r>
    </w:p>
    <w:p w14:paraId="265C2EA3" w14:textId="77777777" w:rsidR="00B77844" w:rsidRDefault="0000257E">
      <w:pPr>
        <w:pStyle w:val="Akapitzlist"/>
        <w:numPr>
          <w:ilvl w:val="0"/>
          <w:numId w:val="48"/>
        </w:numPr>
        <w:ind w:left="284" w:hanging="284"/>
        <w:jc w:val="both"/>
        <w:rPr>
          <w:rFonts w:ascii="Cambria" w:hAnsi="Cambria" w:cs="Arial"/>
        </w:rPr>
      </w:pPr>
      <w:r w:rsidRPr="00B77844">
        <w:rPr>
          <w:rFonts w:ascii="Cambria" w:hAnsi="Cambria" w:cs="Arial"/>
        </w:rPr>
        <w:t>Dokonanie zamiany kierownika budowy (robót) na osobę o kwalifikacjach wymaganych w SWZ oraz zmianę osób zatrudnionych na umowę o pracę.</w:t>
      </w:r>
    </w:p>
    <w:p w14:paraId="1DF92837" w14:textId="14D04942" w:rsidR="0000257E" w:rsidRPr="005A69FC" w:rsidRDefault="00B77844">
      <w:pPr>
        <w:pStyle w:val="Akapitzlist"/>
        <w:numPr>
          <w:ilvl w:val="0"/>
          <w:numId w:val="48"/>
        </w:numPr>
        <w:ind w:left="284" w:hanging="284"/>
        <w:jc w:val="both"/>
        <w:rPr>
          <w:rFonts w:ascii="Cambria" w:hAnsi="Cambria" w:cs="Arial"/>
        </w:rPr>
      </w:pPr>
      <w:r w:rsidRPr="00B77844">
        <w:rPr>
          <w:rFonts w:ascii="Cambria" w:hAnsi="Cambria" w:cs="Arial"/>
          <w:bCs/>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544F1667" w14:textId="21EBEDE2" w:rsidR="009119D0" w:rsidRPr="00D271A8" w:rsidRDefault="009119D0" w:rsidP="00EE6290">
      <w:pPr>
        <w:spacing w:after="120" w:line="276" w:lineRule="auto"/>
        <w:jc w:val="center"/>
        <w:rPr>
          <w:rFonts w:ascii="Cambria" w:hAnsi="Cambria" w:cs="Arial"/>
          <w:b/>
          <w:bCs/>
          <w:sz w:val="20"/>
          <w:szCs w:val="20"/>
        </w:rPr>
      </w:pPr>
      <w:r w:rsidRPr="00D271A8">
        <w:rPr>
          <w:rFonts w:ascii="Cambria" w:hAnsi="Cambria" w:cs="Arial"/>
          <w:b/>
          <w:bCs/>
          <w:sz w:val="20"/>
          <w:szCs w:val="20"/>
        </w:rPr>
        <w:t>§ 2</w:t>
      </w:r>
      <w:r w:rsidR="000B39BD">
        <w:rPr>
          <w:rFonts w:ascii="Cambria" w:hAnsi="Cambria" w:cs="Arial"/>
          <w:b/>
          <w:bCs/>
          <w:sz w:val="20"/>
          <w:szCs w:val="20"/>
        </w:rPr>
        <w:t>3</w:t>
      </w:r>
    </w:p>
    <w:p w14:paraId="791B612E" w14:textId="77777777" w:rsidR="00260F0E" w:rsidRDefault="009119D0">
      <w:pPr>
        <w:pStyle w:val="Tekstpodstawowywcity2"/>
        <w:numPr>
          <w:ilvl w:val="1"/>
          <w:numId w:val="5"/>
        </w:numPr>
        <w:spacing w:line="276" w:lineRule="auto"/>
        <w:ind w:left="426" w:hanging="426"/>
        <w:jc w:val="both"/>
        <w:rPr>
          <w:rFonts w:ascii="Cambria" w:hAnsi="Cambria" w:cs="Arial"/>
          <w:sz w:val="20"/>
          <w:szCs w:val="20"/>
        </w:rPr>
      </w:pPr>
      <w:r w:rsidRPr="00D271A8">
        <w:rPr>
          <w:rFonts w:ascii="Cambria" w:hAnsi="Cambria" w:cs="Arial"/>
          <w:sz w:val="20"/>
          <w:szCs w:val="20"/>
        </w:rPr>
        <w:t>W sprawach nieuregulowanych niniejszą umową znajdują zastosowanie przepisy Kodeksu Cywilnego</w:t>
      </w:r>
      <w:r w:rsidRPr="00D271A8">
        <w:rPr>
          <w:rFonts w:ascii="Cambria" w:hAnsi="Cambria" w:cs="Arial"/>
          <w:b/>
          <w:sz w:val="20"/>
          <w:szCs w:val="20"/>
        </w:rPr>
        <w:t>,</w:t>
      </w:r>
      <w:r>
        <w:rPr>
          <w:rFonts w:ascii="Cambria" w:hAnsi="Cambria" w:cs="Arial"/>
          <w:sz w:val="20"/>
          <w:szCs w:val="20"/>
        </w:rPr>
        <w:t xml:space="preserve"> ustawy z dnia 11</w:t>
      </w:r>
      <w:r w:rsidRPr="00D271A8">
        <w:rPr>
          <w:rFonts w:ascii="Cambria" w:hAnsi="Cambria" w:cs="Arial"/>
          <w:sz w:val="20"/>
          <w:szCs w:val="20"/>
        </w:rPr>
        <w:t xml:space="preserve"> </w:t>
      </w:r>
      <w:r>
        <w:rPr>
          <w:rFonts w:ascii="Cambria" w:hAnsi="Cambria" w:cs="Arial"/>
          <w:sz w:val="20"/>
          <w:szCs w:val="20"/>
        </w:rPr>
        <w:t>września</w:t>
      </w:r>
      <w:r w:rsidRPr="00D271A8">
        <w:rPr>
          <w:rFonts w:ascii="Cambria" w:hAnsi="Cambria" w:cs="Arial"/>
          <w:sz w:val="20"/>
          <w:szCs w:val="20"/>
        </w:rPr>
        <w:t xml:space="preserve"> 20</w:t>
      </w:r>
      <w:r>
        <w:rPr>
          <w:rFonts w:ascii="Cambria" w:hAnsi="Cambria" w:cs="Arial"/>
          <w:sz w:val="20"/>
          <w:szCs w:val="20"/>
        </w:rPr>
        <w:t>19</w:t>
      </w:r>
      <w:r w:rsidRPr="00D271A8">
        <w:rPr>
          <w:rFonts w:ascii="Cambria" w:hAnsi="Cambria" w:cs="Arial"/>
          <w:sz w:val="20"/>
          <w:szCs w:val="20"/>
        </w:rPr>
        <w:t xml:space="preserve"> r. Prawo zamówień publicznych oraz inne obowiązujące przepisy prawa. </w:t>
      </w:r>
    </w:p>
    <w:p w14:paraId="2A6C13E7" w14:textId="77777777" w:rsidR="00260F0E" w:rsidRPr="00260F0E" w:rsidRDefault="00260F0E">
      <w:pPr>
        <w:pStyle w:val="Tekstpodstawowywcity2"/>
        <w:numPr>
          <w:ilvl w:val="1"/>
          <w:numId w:val="5"/>
        </w:numPr>
        <w:spacing w:line="276" w:lineRule="auto"/>
        <w:ind w:left="426" w:hanging="426"/>
        <w:jc w:val="both"/>
        <w:rPr>
          <w:rFonts w:ascii="Cambria" w:hAnsi="Cambria" w:cs="Arial"/>
          <w:color w:val="000000" w:themeColor="text1"/>
          <w:sz w:val="20"/>
          <w:szCs w:val="20"/>
        </w:rPr>
      </w:pPr>
      <w:r w:rsidRPr="00260F0E">
        <w:rPr>
          <w:rFonts w:ascii="Cambria" w:hAnsi="Cambria" w:cs="Arial"/>
          <w:color w:val="000000" w:themeColor="text1"/>
          <w:sz w:val="20"/>
          <w:szCs w:val="20"/>
        </w:rPr>
        <w:t xml:space="preserve">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 </w:t>
      </w:r>
    </w:p>
    <w:p w14:paraId="0F4457DE" w14:textId="08B576D6" w:rsidR="009119D0" w:rsidRPr="00D271A8" w:rsidRDefault="009119D0"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w:t>
      </w:r>
      <w:r w:rsidR="000B39BD">
        <w:rPr>
          <w:rFonts w:ascii="Cambria" w:hAnsi="Cambria" w:cs="Arial"/>
          <w:b/>
          <w:bCs/>
          <w:sz w:val="20"/>
          <w:szCs w:val="20"/>
        </w:rPr>
        <w:t>4</w:t>
      </w:r>
    </w:p>
    <w:p w14:paraId="01B1579C" w14:textId="065209E4" w:rsidR="00D302B3" w:rsidRPr="00D271A8" w:rsidRDefault="009119D0" w:rsidP="004B23CD">
      <w:pPr>
        <w:pStyle w:val="Tekstpodstawowywcity2"/>
        <w:spacing w:line="276" w:lineRule="auto"/>
        <w:ind w:left="0"/>
        <w:jc w:val="both"/>
        <w:rPr>
          <w:rFonts w:ascii="Cambria" w:hAnsi="Cambria" w:cs="Arial"/>
          <w:sz w:val="20"/>
          <w:szCs w:val="20"/>
        </w:rPr>
      </w:pPr>
      <w:r w:rsidRPr="00D271A8">
        <w:rPr>
          <w:rFonts w:ascii="Cambria" w:hAnsi="Cambria" w:cs="Arial"/>
          <w:sz w:val="20"/>
          <w:szCs w:val="20"/>
        </w:rPr>
        <w:t>Wszelkie zmiany treści umowy mogą nastąpić jedynie w formie pisemnej pod rygorem nieważności.</w:t>
      </w:r>
    </w:p>
    <w:p w14:paraId="0F03D2BD" w14:textId="7936E11D" w:rsidR="009119D0" w:rsidRPr="00D271A8" w:rsidRDefault="009119D0"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w:t>
      </w:r>
      <w:r w:rsidR="000B39BD">
        <w:rPr>
          <w:rFonts w:ascii="Cambria" w:hAnsi="Cambria" w:cs="Arial"/>
          <w:b/>
          <w:bCs/>
          <w:sz w:val="20"/>
          <w:szCs w:val="20"/>
        </w:rPr>
        <w:t>5</w:t>
      </w:r>
    </w:p>
    <w:p w14:paraId="3EB15D3C" w14:textId="15972393" w:rsidR="000B39BD" w:rsidRPr="00D271A8" w:rsidRDefault="009119D0" w:rsidP="004B23CD">
      <w:pPr>
        <w:pStyle w:val="Tekstpodstawowywcity2"/>
        <w:spacing w:line="276" w:lineRule="auto"/>
        <w:ind w:left="0"/>
        <w:jc w:val="both"/>
        <w:rPr>
          <w:rFonts w:ascii="Cambria" w:hAnsi="Cambria" w:cs="Arial"/>
          <w:sz w:val="20"/>
          <w:szCs w:val="20"/>
        </w:rPr>
      </w:pPr>
      <w:r w:rsidRPr="00D271A8">
        <w:rPr>
          <w:rFonts w:ascii="Cambria" w:hAnsi="Cambria" w:cs="Arial"/>
          <w:sz w:val="20"/>
          <w:szCs w:val="20"/>
        </w:rPr>
        <w:t xml:space="preserve">Umowa została sporządzona w trzech jednobrzmiących egzemplarzach, z czego 2 egzemplarze dla </w:t>
      </w:r>
      <w:r w:rsidRPr="00D271A8">
        <w:rPr>
          <w:rFonts w:ascii="Cambria" w:hAnsi="Cambria" w:cs="Arial"/>
          <w:b/>
          <w:sz w:val="20"/>
          <w:szCs w:val="20"/>
        </w:rPr>
        <w:t xml:space="preserve">Zamawiającego </w:t>
      </w:r>
      <w:r w:rsidRPr="00D271A8">
        <w:rPr>
          <w:rFonts w:ascii="Cambria" w:hAnsi="Cambria" w:cs="Arial"/>
          <w:sz w:val="20"/>
          <w:szCs w:val="20"/>
        </w:rPr>
        <w:t xml:space="preserve">i 1 dla </w:t>
      </w:r>
      <w:r w:rsidRPr="00D271A8">
        <w:rPr>
          <w:rFonts w:ascii="Cambria" w:hAnsi="Cambria" w:cs="Arial"/>
          <w:b/>
          <w:sz w:val="20"/>
          <w:szCs w:val="20"/>
        </w:rPr>
        <w:t>Wykonawcy</w:t>
      </w:r>
      <w:r w:rsidRPr="00D271A8">
        <w:rPr>
          <w:rFonts w:ascii="Cambria" w:hAnsi="Cambria" w:cs="Arial"/>
          <w:sz w:val="20"/>
          <w:szCs w:val="20"/>
        </w:rPr>
        <w:t xml:space="preserve">.              </w:t>
      </w:r>
    </w:p>
    <w:p w14:paraId="5A5A1B36" w14:textId="3E95D721" w:rsidR="009119D0" w:rsidRPr="00D271A8" w:rsidRDefault="009119D0" w:rsidP="00EE6290">
      <w:pPr>
        <w:pStyle w:val="Tekstpodstawowywcity2"/>
        <w:spacing w:line="276" w:lineRule="auto"/>
        <w:ind w:left="0"/>
        <w:jc w:val="center"/>
        <w:rPr>
          <w:rFonts w:ascii="Cambria" w:hAnsi="Cambria" w:cs="Arial"/>
          <w:sz w:val="20"/>
          <w:szCs w:val="20"/>
        </w:rPr>
      </w:pPr>
      <w:r w:rsidRPr="00D271A8">
        <w:rPr>
          <w:rFonts w:ascii="Cambria" w:hAnsi="Cambria" w:cs="Arial"/>
          <w:b/>
          <w:bCs/>
          <w:sz w:val="20"/>
          <w:szCs w:val="20"/>
        </w:rPr>
        <w:t>§ 2</w:t>
      </w:r>
      <w:r w:rsidR="000B39BD">
        <w:rPr>
          <w:rFonts w:ascii="Cambria" w:hAnsi="Cambria" w:cs="Arial"/>
          <w:b/>
          <w:bCs/>
          <w:sz w:val="20"/>
          <w:szCs w:val="20"/>
        </w:rPr>
        <w:t>6</w:t>
      </w:r>
    </w:p>
    <w:p w14:paraId="4DD2DAFB" w14:textId="77777777" w:rsidR="009119D0" w:rsidRPr="00D271A8" w:rsidRDefault="009119D0" w:rsidP="00EE6290">
      <w:pPr>
        <w:pStyle w:val="Tekstpodstawowywcity2"/>
        <w:spacing w:line="276" w:lineRule="auto"/>
        <w:ind w:left="0"/>
        <w:rPr>
          <w:rFonts w:ascii="Cambria" w:hAnsi="Cambria" w:cs="Arial"/>
          <w:sz w:val="20"/>
          <w:szCs w:val="20"/>
        </w:rPr>
      </w:pPr>
      <w:r w:rsidRPr="00D271A8">
        <w:rPr>
          <w:rFonts w:ascii="Cambria" w:hAnsi="Cambria" w:cs="Arial"/>
          <w:sz w:val="20"/>
          <w:szCs w:val="20"/>
        </w:rPr>
        <w:t>Integralną część niniejszej umowy stanowią :</w:t>
      </w:r>
    </w:p>
    <w:p w14:paraId="2D27AC65" w14:textId="77777777" w:rsidR="009119D0" w:rsidRPr="00D271A8" w:rsidRDefault="009119D0">
      <w:pPr>
        <w:pStyle w:val="Tekstpodstawowywcity2"/>
        <w:numPr>
          <w:ilvl w:val="1"/>
          <w:numId w:val="19"/>
        </w:numPr>
        <w:spacing w:line="276" w:lineRule="auto"/>
        <w:ind w:left="720"/>
        <w:rPr>
          <w:rFonts w:ascii="Cambria" w:hAnsi="Cambria" w:cs="Arial"/>
          <w:sz w:val="20"/>
          <w:szCs w:val="20"/>
        </w:rPr>
      </w:pPr>
      <w:r>
        <w:rPr>
          <w:rFonts w:ascii="Cambria" w:hAnsi="Cambria" w:cs="Arial"/>
          <w:sz w:val="20"/>
          <w:szCs w:val="20"/>
        </w:rPr>
        <w:t>Specyfikacja</w:t>
      </w:r>
      <w:r w:rsidRPr="00D271A8">
        <w:rPr>
          <w:rFonts w:ascii="Cambria" w:hAnsi="Cambria" w:cs="Arial"/>
          <w:sz w:val="20"/>
          <w:szCs w:val="20"/>
        </w:rPr>
        <w:t xml:space="preserve"> warunków zamówienia.</w:t>
      </w:r>
    </w:p>
    <w:p w14:paraId="660D7708" w14:textId="77777777" w:rsidR="009119D0" w:rsidRPr="00D271A8" w:rsidRDefault="009119D0">
      <w:pPr>
        <w:pStyle w:val="Tekstpodstawowywcity2"/>
        <w:numPr>
          <w:ilvl w:val="1"/>
          <w:numId w:val="19"/>
        </w:numPr>
        <w:spacing w:line="276" w:lineRule="auto"/>
        <w:ind w:left="720"/>
        <w:rPr>
          <w:rFonts w:ascii="Cambria" w:hAnsi="Cambria" w:cs="Arial"/>
          <w:sz w:val="20"/>
          <w:szCs w:val="20"/>
        </w:rPr>
      </w:pPr>
      <w:r w:rsidRPr="00D271A8">
        <w:rPr>
          <w:rFonts w:ascii="Cambria" w:hAnsi="Cambria" w:cs="Arial"/>
          <w:sz w:val="20"/>
          <w:szCs w:val="20"/>
        </w:rPr>
        <w:t>Oferta wykonawcy</w:t>
      </w:r>
      <w:r w:rsidR="00631AF6">
        <w:rPr>
          <w:rFonts w:ascii="Cambria" w:hAnsi="Cambria" w:cs="Arial"/>
          <w:sz w:val="20"/>
          <w:szCs w:val="20"/>
        </w:rPr>
        <w:t>.</w:t>
      </w:r>
    </w:p>
    <w:p w14:paraId="2D9C4DAB" w14:textId="77777777" w:rsidR="009119D0" w:rsidRPr="00D271A8" w:rsidRDefault="009119D0">
      <w:pPr>
        <w:pStyle w:val="Tekstpodstawowywcity2"/>
        <w:numPr>
          <w:ilvl w:val="1"/>
          <w:numId w:val="19"/>
        </w:numPr>
        <w:spacing w:line="276" w:lineRule="auto"/>
        <w:ind w:left="720"/>
        <w:rPr>
          <w:rFonts w:ascii="Cambria" w:hAnsi="Cambria" w:cs="Arial"/>
          <w:sz w:val="20"/>
          <w:szCs w:val="20"/>
        </w:rPr>
      </w:pPr>
      <w:r w:rsidRPr="00D271A8">
        <w:rPr>
          <w:rFonts w:ascii="Cambria" w:hAnsi="Cambria" w:cs="Arial"/>
          <w:sz w:val="20"/>
          <w:szCs w:val="20"/>
        </w:rPr>
        <w:t>Kosztorys ofertowy</w:t>
      </w:r>
      <w:r w:rsidR="00631AF6">
        <w:rPr>
          <w:rFonts w:ascii="Cambria" w:hAnsi="Cambria" w:cs="Arial"/>
          <w:sz w:val="20"/>
          <w:szCs w:val="20"/>
        </w:rPr>
        <w:t>.</w:t>
      </w:r>
      <w:r w:rsidRPr="00D271A8">
        <w:rPr>
          <w:rFonts w:ascii="Cambria" w:hAnsi="Cambria" w:cs="Arial"/>
          <w:sz w:val="20"/>
          <w:szCs w:val="20"/>
        </w:rPr>
        <w:t xml:space="preserve"> </w:t>
      </w:r>
      <w:r>
        <w:rPr>
          <w:rFonts w:ascii="Cambria" w:hAnsi="Cambria" w:cs="Arial"/>
          <w:sz w:val="20"/>
          <w:szCs w:val="20"/>
        </w:rPr>
        <w:t xml:space="preserve"> </w:t>
      </w:r>
    </w:p>
    <w:p w14:paraId="605C51D7" w14:textId="77777777" w:rsidR="009119D0" w:rsidRDefault="009119D0">
      <w:pPr>
        <w:pStyle w:val="Tekstpodstawowywcity2"/>
        <w:numPr>
          <w:ilvl w:val="1"/>
          <w:numId w:val="19"/>
        </w:numPr>
        <w:spacing w:line="276" w:lineRule="auto"/>
        <w:ind w:left="720"/>
        <w:rPr>
          <w:rFonts w:ascii="Cambria" w:hAnsi="Cambria" w:cs="Arial"/>
          <w:sz w:val="20"/>
          <w:szCs w:val="20"/>
        </w:rPr>
      </w:pPr>
      <w:r w:rsidRPr="00D271A8">
        <w:rPr>
          <w:rFonts w:ascii="Cambria" w:hAnsi="Cambria" w:cs="Arial"/>
          <w:sz w:val="20"/>
          <w:szCs w:val="20"/>
        </w:rPr>
        <w:t>Harmonogram finansowo – rzeczowy</w:t>
      </w:r>
      <w:r w:rsidR="00631AF6">
        <w:rPr>
          <w:rFonts w:ascii="Cambria" w:hAnsi="Cambria" w:cs="Arial"/>
          <w:sz w:val="20"/>
          <w:szCs w:val="20"/>
        </w:rPr>
        <w:t>.</w:t>
      </w:r>
    </w:p>
    <w:p w14:paraId="50BC9233" w14:textId="77777777" w:rsidR="00FC0575" w:rsidRPr="00D271A8" w:rsidRDefault="00FC0575">
      <w:pPr>
        <w:pStyle w:val="Tekstpodstawowywcity2"/>
        <w:numPr>
          <w:ilvl w:val="1"/>
          <w:numId w:val="19"/>
        </w:numPr>
        <w:spacing w:line="276" w:lineRule="auto"/>
        <w:ind w:left="720"/>
        <w:rPr>
          <w:rFonts w:ascii="Cambria" w:hAnsi="Cambria" w:cs="Arial"/>
          <w:sz w:val="20"/>
          <w:szCs w:val="20"/>
        </w:rPr>
      </w:pPr>
      <w:r>
        <w:rPr>
          <w:rFonts w:ascii="Cambria" w:hAnsi="Cambria" w:cs="Arial"/>
          <w:sz w:val="20"/>
          <w:szCs w:val="20"/>
        </w:rPr>
        <w:t xml:space="preserve">Gwarancja </w:t>
      </w:r>
      <w:r w:rsidR="00A77D29">
        <w:rPr>
          <w:rFonts w:ascii="Cambria" w:hAnsi="Cambria" w:cs="Arial"/>
          <w:sz w:val="20"/>
          <w:szCs w:val="20"/>
        </w:rPr>
        <w:t>jakości</w:t>
      </w:r>
      <w:r w:rsidR="00631AF6">
        <w:rPr>
          <w:rFonts w:ascii="Cambria" w:hAnsi="Cambria" w:cs="Arial"/>
          <w:sz w:val="20"/>
          <w:szCs w:val="20"/>
        </w:rPr>
        <w:t>.</w:t>
      </w:r>
    </w:p>
    <w:p w14:paraId="6D419A59" w14:textId="77777777" w:rsidR="007940C3" w:rsidRDefault="007940C3" w:rsidP="00EE6290">
      <w:pPr>
        <w:pStyle w:val="Tekstpodstawowy"/>
        <w:spacing w:line="276" w:lineRule="auto"/>
        <w:rPr>
          <w:rFonts w:ascii="Cambria" w:hAnsi="Cambria" w:cs="Arial"/>
          <w:b/>
          <w:bCs/>
          <w:sz w:val="20"/>
        </w:rPr>
      </w:pPr>
    </w:p>
    <w:p w14:paraId="08CB30C9" w14:textId="77777777" w:rsidR="009119D0" w:rsidRPr="00D271A8" w:rsidRDefault="009119D0" w:rsidP="00EE6290">
      <w:pPr>
        <w:pStyle w:val="Tekstpodstawowy"/>
        <w:spacing w:line="276" w:lineRule="auto"/>
        <w:rPr>
          <w:rFonts w:ascii="Cambria" w:hAnsi="Cambria" w:cs="Arial"/>
          <w:sz w:val="20"/>
        </w:rPr>
      </w:pPr>
      <w:r w:rsidRPr="00D271A8">
        <w:rPr>
          <w:rFonts w:ascii="Cambria" w:hAnsi="Cambria" w:cs="Arial"/>
          <w:b/>
          <w:bCs/>
          <w:sz w:val="20"/>
        </w:rPr>
        <w:t>ZAMAWIAJĄCY:</w:t>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r>
      <w:r w:rsidRPr="00D271A8">
        <w:rPr>
          <w:rFonts w:ascii="Cambria" w:hAnsi="Cambria" w:cs="Arial"/>
          <w:b/>
          <w:bCs/>
          <w:sz w:val="20"/>
        </w:rPr>
        <w:tab/>
        <w:t>WYKONAWCA:</w:t>
      </w:r>
    </w:p>
    <w:p w14:paraId="761B4A96" w14:textId="77777777" w:rsidR="009119D0" w:rsidRPr="00D271A8" w:rsidRDefault="009119D0" w:rsidP="00EE6290">
      <w:pPr>
        <w:spacing w:line="276" w:lineRule="auto"/>
        <w:jc w:val="center"/>
        <w:rPr>
          <w:rFonts w:ascii="Cambria" w:hAnsi="Cambria" w:cs="Calibri"/>
          <w:sz w:val="20"/>
          <w:szCs w:val="20"/>
        </w:rPr>
      </w:pPr>
      <w:r w:rsidRPr="00D271A8">
        <w:rPr>
          <w:rFonts w:ascii="Cambria" w:hAnsi="Cambria" w:cs="Calibri"/>
          <w:b/>
          <w:sz w:val="20"/>
          <w:szCs w:val="20"/>
        </w:rPr>
        <w:br w:type="column"/>
      </w:r>
      <w:r w:rsidRPr="00D271A8">
        <w:rPr>
          <w:rFonts w:ascii="Cambria" w:hAnsi="Cambria" w:cs="Calibri"/>
          <w:b/>
          <w:sz w:val="20"/>
          <w:szCs w:val="20"/>
        </w:rPr>
        <w:lastRenderedPageBreak/>
        <w:t>KARTA GWARANCYJNA</w:t>
      </w:r>
    </w:p>
    <w:p w14:paraId="100945D8" w14:textId="77777777" w:rsidR="009119D0" w:rsidRPr="003410FC" w:rsidRDefault="009119D0" w:rsidP="00EE6290">
      <w:pPr>
        <w:spacing w:line="276" w:lineRule="auto"/>
        <w:jc w:val="center"/>
        <w:rPr>
          <w:rFonts w:ascii="Cambria" w:hAnsi="Cambria" w:cs="Calibri"/>
          <w:sz w:val="20"/>
          <w:szCs w:val="20"/>
        </w:rPr>
      </w:pPr>
      <w:r w:rsidRPr="003410FC">
        <w:rPr>
          <w:rFonts w:ascii="Cambria" w:hAnsi="Cambria" w:cs="Calibri"/>
          <w:sz w:val="20"/>
          <w:szCs w:val="20"/>
        </w:rPr>
        <w:t>wykonanych robót w okresie gwarancji</w:t>
      </w:r>
    </w:p>
    <w:p w14:paraId="2F2F6D23" w14:textId="09074CDB" w:rsidR="00AB5646" w:rsidRDefault="00AB5646" w:rsidP="00AB5646">
      <w:pPr>
        <w:autoSpaceDE w:val="0"/>
        <w:autoSpaceDN w:val="0"/>
        <w:adjustRightInd w:val="0"/>
        <w:spacing w:after="0"/>
        <w:jc w:val="center"/>
        <w:rPr>
          <w:rFonts w:ascii="Cambria" w:hAnsi="Cambria" w:cs="Arial"/>
          <w:b/>
          <w:sz w:val="20"/>
          <w:szCs w:val="20"/>
        </w:rPr>
      </w:pPr>
      <w:r w:rsidRPr="00AB5646">
        <w:rPr>
          <w:rFonts w:ascii="Cambria" w:hAnsi="Cambria" w:cs="Arial"/>
          <w:b/>
          <w:sz w:val="20"/>
          <w:szCs w:val="20"/>
        </w:rPr>
        <w:t>"Zwiększenie dostępności budynku urzędu gminy Nowiny poprzez modernizację strefy wejścia głównego”.</w:t>
      </w:r>
    </w:p>
    <w:p w14:paraId="69F2AA87" w14:textId="77777777" w:rsidR="00AB5646" w:rsidRDefault="00AB5646" w:rsidP="00EE6290">
      <w:pPr>
        <w:spacing w:line="276" w:lineRule="auto"/>
        <w:jc w:val="center"/>
        <w:rPr>
          <w:rFonts w:ascii="Cambria" w:hAnsi="Cambria" w:cs="Calibri"/>
          <w:b/>
          <w:sz w:val="20"/>
          <w:szCs w:val="20"/>
        </w:rPr>
      </w:pPr>
    </w:p>
    <w:p w14:paraId="241E6104" w14:textId="781C1F88" w:rsidR="009119D0" w:rsidRPr="003410FC" w:rsidRDefault="009119D0" w:rsidP="00EE6290">
      <w:pPr>
        <w:spacing w:line="276" w:lineRule="auto"/>
        <w:jc w:val="center"/>
        <w:rPr>
          <w:rFonts w:ascii="Cambria" w:hAnsi="Cambria" w:cs="Calibri"/>
          <w:b/>
          <w:sz w:val="20"/>
          <w:szCs w:val="20"/>
        </w:rPr>
      </w:pPr>
      <w:r w:rsidRPr="003410FC">
        <w:rPr>
          <w:rFonts w:ascii="Cambria" w:hAnsi="Cambria" w:cs="Calibri"/>
          <w:b/>
          <w:sz w:val="20"/>
          <w:szCs w:val="20"/>
        </w:rPr>
        <w:t>§ 1</w:t>
      </w:r>
    </w:p>
    <w:p w14:paraId="3C7CA2E1" w14:textId="77777777" w:rsidR="009119D0" w:rsidRPr="003410FC" w:rsidRDefault="009119D0" w:rsidP="00EE6290">
      <w:pPr>
        <w:spacing w:line="276" w:lineRule="auto"/>
        <w:jc w:val="center"/>
        <w:rPr>
          <w:rFonts w:ascii="Cambria" w:hAnsi="Cambria" w:cs="Calibri"/>
          <w:sz w:val="20"/>
          <w:szCs w:val="20"/>
        </w:rPr>
      </w:pPr>
      <w:r w:rsidRPr="003410FC">
        <w:rPr>
          <w:rFonts w:ascii="Cambria" w:hAnsi="Cambria" w:cs="Calibri"/>
          <w:b/>
          <w:sz w:val="20"/>
          <w:szCs w:val="20"/>
        </w:rPr>
        <w:t>Przedmiot i termin gwarancji</w:t>
      </w:r>
    </w:p>
    <w:p w14:paraId="14817612" w14:textId="77777777" w:rsidR="009119D0" w:rsidRPr="003410FC" w:rsidRDefault="009119D0" w:rsidP="00EE6290">
      <w:pPr>
        <w:spacing w:line="276" w:lineRule="auto"/>
        <w:jc w:val="both"/>
        <w:rPr>
          <w:rFonts w:ascii="Cambria" w:hAnsi="Cambria" w:cs="Calibri"/>
          <w:sz w:val="20"/>
          <w:szCs w:val="20"/>
        </w:rPr>
      </w:pPr>
      <w:r w:rsidRPr="003410FC">
        <w:rPr>
          <w:rFonts w:ascii="Cambria" w:hAnsi="Cambria" w:cs="Calibri"/>
          <w:sz w:val="20"/>
          <w:szCs w:val="20"/>
        </w:rPr>
        <w:t>1. Gwarant odpowiada wobec Zamawiającego z tytułu niniejszej Karty Gwarancyjnej za cały Przedmiot umowy, w tym także za części realizowane przez podwykonawców.</w:t>
      </w:r>
    </w:p>
    <w:p w14:paraId="459B4C55" w14:textId="77777777" w:rsidR="009119D0" w:rsidRPr="003410FC" w:rsidRDefault="009119D0" w:rsidP="00EE6290">
      <w:pPr>
        <w:spacing w:line="276" w:lineRule="auto"/>
        <w:jc w:val="both"/>
        <w:rPr>
          <w:rFonts w:ascii="Cambria" w:hAnsi="Cambria" w:cs="Calibri"/>
          <w:sz w:val="20"/>
          <w:szCs w:val="20"/>
        </w:rPr>
      </w:pPr>
      <w:r w:rsidRPr="003410FC">
        <w:rPr>
          <w:rFonts w:ascii="Cambria" w:hAnsi="Cambria" w:cs="Calibri"/>
          <w:sz w:val="20"/>
          <w:szCs w:val="20"/>
        </w:rPr>
        <w:t>2. W okresie gwarancji Wykonawca obowiązany jest do nieodpłatnego usuwania wad ujawnionych po odbiorze końcowym</w:t>
      </w:r>
    </w:p>
    <w:p w14:paraId="71CC30C4" w14:textId="77777777" w:rsidR="009119D0" w:rsidRPr="003410FC" w:rsidRDefault="009119D0" w:rsidP="00EE6290">
      <w:pPr>
        <w:spacing w:line="276" w:lineRule="auto"/>
        <w:jc w:val="both"/>
        <w:rPr>
          <w:rFonts w:ascii="Cambria" w:hAnsi="Cambria" w:cs="Calibri"/>
          <w:sz w:val="20"/>
          <w:szCs w:val="20"/>
        </w:rPr>
      </w:pPr>
      <w:r w:rsidRPr="003410FC">
        <w:rPr>
          <w:rFonts w:ascii="Cambria" w:hAnsi="Cambria" w:cs="Calibri"/>
          <w:sz w:val="20"/>
          <w:szCs w:val="20"/>
        </w:rPr>
        <w:t xml:space="preserve">3. Gwarant jest odpowiedzialny wobec Zamawiającego za realizację wszystkich zobowiązań powstałych </w:t>
      </w:r>
      <w:r w:rsidR="00DB575F">
        <w:rPr>
          <w:rFonts w:ascii="Cambria" w:hAnsi="Cambria" w:cs="Calibri"/>
          <w:sz w:val="20"/>
          <w:szCs w:val="20"/>
        </w:rPr>
        <w:br/>
      </w:r>
      <w:r w:rsidRPr="003410FC">
        <w:rPr>
          <w:rFonts w:ascii="Cambria" w:hAnsi="Cambria" w:cs="Calibri"/>
          <w:sz w:val="20"/>
          <w:szCs w:val="20"/>
        </w:rPr>
        <w:t>w wyniku wykonanej umowy.</w:t>
      </w:r>
    </w:p>
    <w:p w14:paraId="4177D1E1" w14:textId="77777777" w:rsidR="009119D0" w:rsidRPr="003410FC" w:rsidRDefault="009119D0" w:rsidP="00EE6290">
      <w:pPr>
        <w:spacing w:line="276" w:lineRule="auto"/>
        <w:jc w:val="both"/>
        <w:rPr>
          <w:rFonts w:ascii="Cambria" w:hAnsi="Cambria" w:cs="Calibri"/>
          <w:sz w:val="20"/>
          <w:szCs w:val="20"/>
        </w:rPr>
      </w:pPr>
      <w:r w:rsidRPr="003410FC">
        <w:rPr>
          <w:rFonts w:ascii="Cambria" w:hAnsi="Cambria" w:cs="Calibri"/>
          <w:sz w:val="20"/>
          <w:szCs w:val="20"/>
        </w:rPr>
        <w:t>4. Ilekroć w niniejszej Karcie Gwarancyjnej jest mowa o wadzie należy przez to rozumieć wadę fizyczną, o której mowa w art. 556 § 1 k.c.</w:t>
      </w:r>
    </w:p>
    <w:p w14:paraId="2CBB7630" w14:textId="77777777" w:rsidR="009119D0" w:rsidRPr="00D271A8" w:rsidRDefault="009119D0" w:rsidP="00EE6290">
      <w:pPr>
        <w:spacing w:line="276" w:lineRule="auto"/>
        <w:jc w:val="both"/>
        <w:rPr>
          <w:rFonts w:ascii="Cambria" w:hAnsi="Cambria" w:cs="Calibri"/>
          <w:b/>
          <w:sz w:val="20"/>
          <w:szCs w:val="20"/>
        </w:rPr>
      </w:pPr>
      <w:r w:rsidRPr="003410FC">
        <w:rPr>
          <w:rFonts w:ascii="Cambria" w:hAnsi="Cambria" w:cs="Calibri"/>
          <w:sz w:val="20"/>
          <w:szCs w:val="20"/>
        </w:rPr>
        <w:t xml:space="preserve">5. Okres gwarancji wynosi </w:t>
      </w:r>
      <w:r w:rsidRPr="003410FC">
        <w:rPr>
          <w:rFonts w:ascii="Cambria" w:hAnsi="Cambria" w:cs="Calibri"/>
          <w:b/>
          <w:sz w:val="20"/>
          <w:szCs w:val="20"/>
        </w:rPr>
        <w:t>…. miesięcy</w:t>
      </w:r>
      <w:r w:rsidRPr="003410FC">
        <w:rPr>
          <w:rFonts w:ascii="Cambria" w:hAnsi="Cambria" w:cs="Calibri"/>
          <w:sz w:val="20"/>
          <w:szCs w:val="20"/>
        </w:rPr>
        <w:t>, licząc od dnia odbioru końcowego.</w:t>
      </w:r>
    </w:p>
    <w:p w14:paraId="2EB1D3EC"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t>§ 2</w:t>
      </w:r>
    </w:p>
    <w:p w14:paraId="771BDF52" w14:textId="77777777" w:rsidR="009119D0" w:rsidRPr="00D271A8" w:rsidRDefault="009119D0" w:rsidP="00EE6290">
      <w:pPr>
        <w:spacing w:line="276" w:lineRule="auto"/>
        <w:jc w:val="center"/>
        <w:rPr>
          <w:rFonts w:ascii="Cambria" w:hAnsi="Cambria" w:cs="Calibri"/>
          <w:sz w:val="20"/>
          <w:szCs w:val="20"/>
        </w:rPr>
      </w:pPr>
      <w:r w:rsidRPr="00D271A8">
        <w:rPr>
          <w:rFonts w:ascii="Cambria" w:hAnsi="Cambria" w:cs="Calibri"/>
          <w:b/>
          <w:sz w:val="20"/>
          <w:szCs w:val="20"/>
        </w:rPr>
        <w:t>Obowiązki i uprawnienia stron</w:t>
      </w:r>
    </w:p>
    <w:p w14:paraId="03533DC9"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1. W przypadku wystąpienia jakiejkolwiek wady w przedmiocie Umowy Zamawiający jest uprawniony do:</w:t>
      </w:r>
    </w:p>
    <w:p w14:paraId="2B75F833"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a) żądania usunięcia wady przedmiotu Umowy, a w przypadku gdy dana rzecz wchodząca w zakres </w:t>
      </w:r>
      <w:r>
        <w:rPr>
          <w:rFonts w:ascii="Cambria" w:hAnsi="Cambria" w:cs="Calibri"/>
          <w:sz w:val="20"/>
          <w:szCs w:val="20"/>
        </w:rPr>
        <w:t>P</w:t>
      </w:r>
      <w:r w:rsidRPr="00D271A8">
        <w:rPr>
          <w:rFonts w:ascii="Cambria" w:hAnsi="Cambria" w:cs="Calibri"/>
          <w:sz w:val="20"/>
          <w:szCs w:val="20"/>
        </w:rPr>
        <w:t xml:space="preserve">rzedmiotu </w:t>
      </w:r>
      <w:r>
        <w:rPr>
          <w:rFonts w:ascii="Cambria" w:hAnsi="Cambria" w:cs="Calibri"/>
          <w:sz w:val="20"/>
          <w:szCs w:val="20"/>
        </w:rPr>
        <w:t>u</w:t>
      </w:r>
      <w:r w:rsidRPr="00D271A8">
        <w:rPr>
          <w:rFonts w:ascii="Cambria" w:hAnsi="Cambria" w:cs="Calibri"/>
          <w:sz w:val="20"/>
          <w:szCs w:val="20"/>
        </w:rPr>
        <w:t>mowy była już dwukrotnie naprawiana – do żądania wymiany tej rzeczy na nową, wolną od wad;</w:t>
      </w:r>
    </w:p>
    <w:p w14:paraId="67BF8E80"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b) wskazania trybu usunięcia wady/wymiany rzeczy na wolną od wad;</w:t>
      </w:r>
    </w:p>
    <w:p w14:paraId="3ACAAA67"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c) żądania od Gwaranta kary umownej za nieterminowe usunięcie wad na zasadach określonych umową;</w:t>
      </w:r>
    </w:p>
    <w:p w14:paraId="0BF80C76"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d) żądania od Gwaranta odszkodowania za nieterminowe usunięcia wad lub wymiany rzeczy na wolną od wad  </w:t>
      </w:r>
      <w:r w:rsidR="00D67708">
        <w:rPr>
          <w:rFonts w:ascii="Cambria" w:hAnsi="Cambria" w:cs="Calibri"/>
          <w:sz w:val="20"/>
          <w:szCs w:val="20"/>
        </w:rPr>
        <w:t xml:space="preserve">             </w:t>
      </w:r>
      <w:r w:rsidRPr="00D271A8">
        <w:rPr>
          <w:rFonts w:ascii="Cambria" w:hAnsi="Cambria" w:cs="Calibri"/>
          <w:sz w:val="20"/>
          <w:szCs w:val="20"/>
        </w:rPr>
        <w:t xml:space="preserve">w wysokości przewyższającej kwotę kary umownej, o której mowa w </w:t>
      </w:r>
      <w:r w:rsidRPr="006B2193">
        <w:rPr>
          <w:rFonts w:ascii="Cambria" w:hAnsi="Cambria" w:cs="Calibri"/>
          <w:color w:val="000000" w:themeColor="text1"/>
          <w:sz w:val="20"/>
          <w:szCs w:val="20"/>
        </w:rPr>
        <w:t>§ 2</w:t>
      </w:r>
      <w:r w:rsidR="006B2193" w:rsidRPr="006B2193">
        <w:rPr>
          <w:rFonts w:ascii="Cambria" w:hAnsi="Cambria" w:cs="Calibri"/>
          <w:color w:val="000000" w:themeColor="text1"/>
          <w:sz w:val="20"/>
          <w:szCs w:val="20"/>
        </w:rPr>
        <w:t>0</w:t>
      </w:r>
      <w:r w:rsidRPr="006B2193">
        <w:rPr>
          <w:rFonts w:ascii="Cambria" w:hAnsi="Cambria" w:cs="Calibri"/>
          <w:color w:val="000000" w:themeColor="text1"/>
          <w:sz w:val="20"/>
          <w:szCs w:val="20"/>
        </w:rPr>
        <w:t xml:space="preserve"> ust.1  pkt. </w:t>
      </w:r>
      <w:r w:rsidR="006B2193" w:rsidRPr="006B2193">
        <w:rPr>
          <w:rFonts w:ascii="Cambria" w:hAnsi="Cambria" w:cs="Calibri"/>
          <w:color w:val="000000" w:themeColor="text1"/>
          <w:sz w:val="20"/>
          <w:szCs w:val="20"/>
        </w:rPr>
        <w:t>9</w:t>
      </w:r>
      <w:r w:rsidRPr="006B2193">
        <w:rPr>
          <w:rFonts w:ascii="Cambria" w:hAnsi="Cambria" w:cs="Calibri"/>
          <w:color w:val="000000" w:themeColor="text1"/>
          <w:sz w:val="20"/>
          <w:szCs w:val="20"/>
        </w:rPr>
        <w:t xml:space="preserve">) </w:t>
      </w:r>
      <w:r w:rsidRPr="00D271A8">
        <w:rPr>
          <w:rFonts w:ascii="Cambria" w:hAnsi="Cambria" w:cs="Calibri"/>
          <w:sz w:val="20"/>
          <w:szCs w:val="20"/>
        </w:rPr>
        <w:t>umowy</w:t>
      </w:r>
    </w:p>
    <w:p w14:paraId="4602B294"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2. W przypadku wystąpienia jakiejkolwiek wady w przedmiocie Kontraktu Gwarant jest zobowiązany do terminowego spełnienia żądania Zamawiającego dotyczącego usunięcia wady, przy czym usunięcie wady może nastąpić również poprzez wymianę rzeczy wchodzącej w zakres </w:t>
      </w:r>
      <w:r>
        <w:rPr>
          <w:rFonts w:ascii="Cambria" w:hAnsi="Cambria" w:cs="Calibri"/>
          <w:sz w:val="20"/>
          <w:szCs w:val="20"/>
        </w:rPr>
        <w:t>P</w:t>
      </w:r>
      <w:r w:rsidRPr="00D271A8">
        <w:rPr>
          <w:rFonts w:ascii="Cambria" w:hAnsi="Cambria" w:cs="Calibri"/>
          <w:sz w:val="20"/>
          <w:szCs w:val="20"/>
        </w:rPr>
        <w:t>rzedmiotu umowy na wolną od wad;</w:t>
      </w:r>
    </w:p>
    <w:p w14:paraId="7089BBF1"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3. Nie podlegają z tytułu gwarancji wady powstałe na skutek:</w:t>
      </w:r>
    </w:p>
    <w:p w14:paraId="6EFC0722"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a) siły wyższej, pod pojęciem, których strony utrzymują: stan wojny, klęski żywiołowej, strajk generalny,</w:t>
      </w:r>
    </w:p>
    <w:p w14:paraId="55AA837C"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b) normalnego zużycia budowli lub jego części </w:t>
      </w:r>
    </w:p>
    <w:p w14:paraId="098307B0"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c) szkód wynikłych z winy Użytkownika.</w:t>
      </w:r>
    </w:p>
    <w:p w14:paraId="02CAA409"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309EB9E2" w14:textId="772AAC9A" w:rsidR="00902A98" w:rsidRDefault="009119D0" w:rsidP="00EE6290">
      <w:pPr>
        <w:spacing w:line="276" w:lineRule="auto"/>
        <w:jc w:val="both"/>
        <w:rPr>
          <w:rFonts w:ascii="Cambria" w:hAnsi="Cambria" w:cs="Calibri"/>
          <w:sz w:val="20"/>
          <w:szCs w:val="20"/>
        </w:rPr>
      </w:pPr>
      <w:r w:rsidRPr="00D271A8">
        <w:rPr>
          <w:rFonts w:ascii="Cambria" w:hAnsi="Cambria" w:cs="Calibri"/>
          <w:sz w:val="20"/>
          <w:szCs w:val="20"/>
        </w:rPr>
        <w:t>5. Wykonawca jest odpowiedzialny za wszelkie szkody i straty, które spowodował w czasie prac nad usuwaniem wad.</w:t>
      </w:r>
    </w:p>
    <w:p w14:paraId="35F3A6F4" w14:textId="77777777" w:rsidR="0000257E" w:rsidRDefault="0000257E" w:rsidP="00EE6290">
      <w:pPr>
        <w:spacing w:line="276" w:lineRule="auto"/>
        <w:jc w:val="both"/>
        <w:rPr>
          <w:rFonts w:ascii="Cambria" w:hAnsi="Cambria" w:cs="Calibri"/>
          <w:sz w:val="20"/>
          <w:szCs w:val="20"/>
        </w:rPr>
      </w:pPr>
    </w:p>
    <w:p w14:paraId="1A02F397" w14:textId="77777777" w:rsidR="0000257E" w:rsidRPr="0000257E" w:rsidRDefault="0000257E" w:rsidP="00EE6290">
      <w:pPr>
        <w:spacing w:line="276" w:lineRule="auto"/>
        <w:jc w:val="both"/>
        <w:rPr>
          <w:rFonts w:ascii="Cambria" w:hAnsi="Cambria" w:cs="Calibri"/>
          <w:sz w:val="20"/>
          <w:szCs w:val="20"/>
        </w:rPr>
      </w:pPr>
    </w:p>
    <w:p w14:paraId="544DDA35"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lastRenderedPageBreak/>
        <w:t>§ 3</w:t>
      </w:r>
    </w:p>
    <w:p w14:paraId="49B90B8E" w14:textId="77777777" w:rsidR="009119D0" w:rsidRPr="00D271A8" w:rsidRDefault="009119D0" w:rsidP="00EE6290">
      <w:pPr>
        <w:spacing w:line="276" w:lineRule="auto"/>
        <w:jc w:val="center"/>
        <w:rPr>
          <w:rFonts w:ascii="Cambria" w:hAnsi="Cambria" w:cs="Calibri"/>
          <w:sz w:val="20"/>
          <w:szCs w:val="20"/>
        </w:rPr>
      </w:pPr>
      <w:r w:rsidRPr="00D271A8">
        <w:rPr>
          <w:rFonts w:ascii="Cambria" w:hAnsi="Cambria" w:cs="Calibri"/>
          <w:b/>
          <w:sz w:val="20"/>
          <w:szCs w:val="20"/>
        </w:rPr>
        <w:t>Przeglądy gwarancyjne</w:t>
      </w:r>
    </w:p>
    <w:p w14:paraId="5AFD1A6E"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1. Komisyjne przeglądy gwarancyjne odbywać się będą </w:t>
      </w:r>
      <w:r w:rsidR="003D727A">
        <w:rPr>
          <w:rFonts w:ascii="Cambria" w:hAnsi="Cambria" w:cs="Calibri"/>
          <w:sz w:val="20"/>
          <w:szCs w:val="20"/>
        </w:rPr>
        <w:t>w połowie okresu gwarancji</w:t>
      </w:r>
      <w:r w:rsidR="00760033">
        <w:rPr>
          <w:rFonts w:ascii="Cambria" w:hAnsi="Cambria" w:cs="Calibri"/>
          <w:sz w:val="20"/>
          <w:szCs w:val="20"/>
        </w:rPr>
        <w:t xml:space="preserve">, </w:t>
      </w:r>
      <w:r w:rsidR="00760033" w:rsidRPr="00760033">
        <w:rPr>
          <w:rFonts w:ascii="Cambria" w:hAnsi="Cambria" w:cs="Calibri"/>
          <w:sz w:val="20"/>
          <w:szCs w:val="20"/>
        </w:rPr>
        <w:t>na każde żądanie Zamawiającego w przypadku stwierdzenia przez Zamawiającego wad</w:t>
      </w:r>
      <w:r w:rsidR="00E95A0B">
        <w:rPr>
          <w:rFonts w:ascii="Cambria" w:hAnsi="Cambria" w:cs="Calibri"/>
          <w:sz w:val="20"/>
          <w:szCs w:val="20"/>
        </w:rPr>
        <w:t xml:space="preserve"> </w:t>
      </w:r>
      <w:r w:rsidRPr="00D271A8">
        <w:rPr>
          <w:rFonts w:ascii="Cambria" w:hAnsi="Cambria" w:cs="Calibri"/>
          <w:sz w:val="20"/>
          <w:szCs w:val="20"/>
        </w:rPr>
        <w:t>i na koniec ostatniego miesiąca obowiązywania niniejszej gwarancji.</w:t>
      </w:r>
    </w:p>
    <w:p w14:paraId="3AEBD19E"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2. Datę, godzinę i miejsce dokonania przeglądu gwarancyjnego wyznacza Zamawiający, zawiadamiając o nim Gwaranta na piśmie z co najmniej 14 dniowym wyprzedzeniem.</w:t>
      </w:r>
    </w:p>
    <w:p w14:paraId="03D56435"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3. W skład komisji przeglądowej będą wchodziły osoby wyznaczone przez Zamawiającego oraz co najmniej 1 osoba wyznaczone przez Gwaranta.</w:t>
      </w:r>
    </w:p>
    <w:p w14:paraId="2C71F582"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2AE4552B"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14A41D67"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t>§ 4</w:t>
      </w:r>
    </w:p>
    <w:p w14:paraId="7708B688"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t>Wezwanie do usunięcia wady i tryby usuwania wad</w:t>
      </w:r>
    </w:p>
    <w:p w14:paraId="244F6F80" w14:textId="77777777" w:rsidR="009119D0" w:rsidRPr="00D271A8" w:rsidRDefault="009119D0">
      <w:pPr>
        <w:numPr>
          <w:ilvl w:val="0"/>
          <w:numId w:val="23"/>
        </w:numPr>
        <w:suppressAutoHyphens/>
        <w:spacing w:after="0" w:line="276" w:lineRule="auto"/>
        <w:ind w:left="284" w:hanging="284"/>
        <w:jc w:val="both"/>
        <w:rPr>
          <w:rFonts w:ascii="Cambria" w:hAnsi="Cambria" w:cs="Calibri"/>
          <w:sz w:val="20"/>
          <w:szCs w:val="20"/>
          <w:lang w:eastAsia="pl-PL"/>
        </w:rPr>
      </w:pPr>
      <w:r w:rsidRPr="00D271A8">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16755127" w14:textId="77777777" w:rsidR="009119D0" w:rsidRPr="00D271A8" w:rsidRDefault="009119D0">
      <w:pPr>
        <w:numPr>
          <w:ilvl w:val="0"/>
          <w:numId w:val="23"/>
        </w:numPr>
        <w:suppressAutoHyphens/>
        <w:spacing w:after="0" w:line="276" w:lineRule="auto"/>
        <w:ind w:left="284" w:hanging="284"/>
        <w:jc w:val="both"/>
        <w:rPr>
          <w:rFonts w:ascii="Cambria" w:hAnsi="Cambria" w:cs="Calibri"/>
          <w:sz w:val="20"/>
          <w:szCs w:val="20"/>
          <w:lang w:eastAsia="pl-PL"/>
        </w:rPr>
      </w:pPr>
      <w:r w:rsidRPr="00D271A8">
        <w:rPr>
          <w:rFonts w:ascii="Cambria" w:hAnsi="Cambria" w:cs="Calibri"/>
          <w:sz w:val="20"/>
          <w:szCs w:val="20"/>
          <w:lang w:eastAsia="pl-PL"/>
        </w:rPr>
        <w:t xml:space="preserve">W przypadku stwierdzenia istnienia wady obciążającej </w:t>
      </w:r>
      <w:r w:rsidRPr="00D271A8">
        <w:rPr>
          <w:rFonts w:ascii="Cambria" w:hAnsi="Cambria" w:cs="Calibri"/>
          <w:b/>
          <w:bCs/>
          <w:sz w:val="20"/>
          <w:szCs w:val="20"/>
          <w:lang w:eastAsia="pl-PL"/>
        </w:rPr>
        <w:t>Gwaranta</w:t>
      </w:r>
      <w:r w:rsidRPr="00D271A8">
        <w:rPr>
          <w:rFonts w:ascii="Cambria" w:hAnsi="Cambria" w:cs="Calibri"/>
          <w:sz w:val="20"/>
          <w:szCs w:val="20"/>
          <w:lang w:eastAsia="pl-PL"/>
        </w:rPr>
        <w:t xml:space="preserve">, </w:t>
      </w:r>
      <w:r w:rsidRPr="00D271A8">
        <w:rPr>
          <w:rFonts w:ascii="Cambria" w:hAnsi="Cambria" w:cs="Calibri"/>
          <w:b/>
          <w:bCs/>
          <w:sz w:val="20"/>
          <w:szCs w:val="20"/>
          <w:lang w:eastAsia="pl-PL"/>
        </w:rPr>
        <w:t>Zamawiający</w:t>
      </w:r>
      <w:r w:rsidRPr="00D271A8">
        <w:rPr>
          <w:rFonts w:ascii="Cambria" w:hAnsi="Cambria" w:cs="Calibri"/>
          <w:sz w:val="20"/>
          <w:szCs w:val="20"/>
          <w:lang w:eastAsia="pl-PL"/>
        </w:rPr>
        <w:t xml:space="preserve"> wyznacza </w:t>
      </w:r>
      <w:r w:rsidRPr="00D271A8">
        <w:rPr>
          <w:rFonts w:ascii="Cambria" w:hAnsi="Cambria" w:cs="Calibri"/>
          <w:b/>
          <w:bCs/>
          <w:sz w:val="20"/>
          <w:szCs w:val="20"/>
          <w:lang w:eastAsia="pl-PL"/>
        </w:rPr>
        <w:t>Gwarantowi</w:t>
      </w:r>
      <w:r w:rsidRPr="00D271A8">
        <w:rPr>
          <w:rFonts w:ascii="Cambria" w:hAnsi="Cambria" w:cs="Calibri"/>
          <w:sz w:val="20"/>
          <w:szCs w:val="20"/>
          <w:lang w:eastAsia="pl-PL"/>
        </w:rPr>
        <w:t xml:space="preserve"> odpowiedni termin na jej usunięcie. Usunięcie wady stwierdza się protokolarnie</w:t>
      </w:r>
    </w:p>
    <w:p w14:paraId="2DB6FBDE" w14:textId="77777777" w:rsidR="009119D0" w:rsidRPr="00D271A8" w:rsidRDefault="009119D0">
      <w:pPr>
        <w:numPr>
          <w:ilvl w:val="0"/>
          <w:numId w:val="23"/>
        </w:numPr>
        <w:suppressAutoHyphens/>
        <w:spacing w:after="0" w:line="276" w:lineRule="auto"/>
        <w:ind w:left="284" w:hanging="284"/>
        <w:jc w:val="both"/>
        <w:rPr>
          <w:rFonts w:ascii="Cambria" w:hAnsi="Cambria" w:cs="Calibri"/>
          <w:sz w:val="20"/>
          <w:szCs w:val="20"/>
          <w:lang w:eastAsia="pl-PL"/>
        </w:rPr>
      </w:pPr>
      <w:r w:rsidRPr="00D271A8">
        <w:rPr>
          <w:rFonts w:ascii="Cambria" w:hAnsi="Cambria" w:cs="Calibri"/>
          <w:sz w:val="20"/>
          <w:szCs w:val="20"/>
          <w:lang w:eastAsia="pl-PL"/>
        </w:rPr>
        <w:t xml:space="preserve">W razie nie usunięcia, przez  Gwaranta , w wyznaczonym przez Zamawiającego terminie ujawnionych wad wykonanych robót, </w:t>
      </w:r>
      <w:r w:rsidRPr="00D271A8">
        <w:rPr>
          <w:rFonts w:ascii="Cambria" w:hAnsi="Cambria" w:cs="Calibri"/>
          <w:b/>
          <w:bCs/>
          <w:sz w:val="20"/>
          <w:szCs w:val="20"/>
          <w:lang w:eastAsia="pl-PL"/>
        </w:rPr>
        <w:t>Zamawiający</w:t>
      </w:r>
      <w:r w:rsidRPr="00D271A8">
        <w:rPr>
          <w:rFonts w:ascii="Cambria" w:hAnsi="Cambria" w:cs="Calibri"/>
          <w:sz w:val="20"/>
          <w:szCs w:val="20"/>
          <w:lang w:eastAsia="pl-PL"/>
        </w:rPr>
        <w:t xml:space="preserve"> może zlecić ich usunięcie osobie trzeciej na koszt i ryzyko </w:t>
      </w:r>
      <w:r w:rsidRPr="00D271A8">
        <w:rPr>
          <w:rFonts w:ascii="Cambria" w:hAnsi="Cambria" w:cs="Calibri"/>
          <w:b/>
          <w:bCs/>
          <w:sz w:val="20"/>
          <w:szCs w:val="20"/>
          <w:lang w:eastAsia="pl-PL"/>
        </w:rPr>
        <w:t>Gwaranta.</w:t>
      </w:r>
    </w:p>
    <w:p w14:paraId="5FE93E0D"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11FE60BA" w14:textId="77777777" w:rsidR="009119D0" w:rsidRPr="00D271A8" w:rsidRDefault="009119D0" w:rsidP="00EE6290">
      <w:pPr>
        <w:spacing w:line="276" w:lineRule="auto"/>
        <w:jc w:val="both"/>
        <w:rPr>
          <w:rFonts w:ascii="Cambria" w:hAnsi="Cambria" w:cs="Calibri"/>
          <w:b/>
          <w:sz w:val="20"/>
          <w:szCs w:val="20"/>
        </w:rPr>
      </w:pPr>
      <w:r w:rsidRPr="00D271A8">
        <w:rPr>
          <w:rFonts w:ascii="Cambria" w:hAnsi="Cambria" w:cs="Calibri"/>
          <w:sz w:val="20"/>
          <w:szCs w:val="20"/>
        </w:rPr>
        <w:t>5. Terminy do wykonania napraw gwarancyjnych lub dostarczenia rzeczy wolnych od wad mogą zostać wydłużone w szczególnie uzasadnionych przypadkach po wyrażeniu pisemnej zgody Zamawiającego.</w:t>
      </w:r>
    </w:p>
    <w:p w14:paraId="66D1778A"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t>§ 5</w:t>
      </w:r>
    </w:p>
    <w:p w14:paraId="0CE3DD46" w14:textId="77777777" w:rsidR="009119D0" w:rsidRPr="00D271A8" w:rsidRDefault="009119D0" w:rsidP="00EE6290">
      <w:pPr>
        <w:spacing w:line="276" w:lineRule="auto"/>
        <w:jc w:val="center"/>
        <w:rPr>
          <w:rFonts w:ascii="Cambria" w:hAnsi="Cambria" w:cs="Calibri"/>
          <w:sz w:val="20"/>
          <w:szCs w:val="20"/>
        </w:rPr>
      </w:pPr>
      <w:r w:rsidRPr="00D271A8">
        <w:rPr>
          <w:rFonts w:ascii="Cambria" w:hAnsi="Cambria" w:cs="Calibri"/>
          <w:b/>
          <w:sz w:val="20"/>
          <w:szCs w:val="20"/>
        </w:rPr>
        <w:t>Komunikacja</w:t>
      </w:r>
    </w:p>
    <w:p w14:paraId="1CAC8EBD"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1. Wszelka komunikacja pomiędzy stronami wymaga zachowania formy pisemnej.</w:t>
      </w:r>
    </w:p>
    <w:p w14:paraId="22ECA701" w14:textId="77777777" w:rsidR="009119D0" w:rsidRPr="00D271A8" w:rsidRDefault="009119D0" w:rsidP="00EE6290">
      <w:pPr>
        <w:spacing w:line="276" w:lineRule="auto"/>
        <w:jc w:val="both"/>
        <w:rPr>
          <w:rFonts w:ascii="Cambria" w:hAnsi="Cambria" w:cs="Calibri"/>
          <w:sz w:val="20"/>
          <w:szCs w:val="20"/>
        </w:rPr>
      </w:pPr>
      <w:r w:rsidRPr="00D271A8">
        <w:rPr>
          <w:rFonts w:ascii="Cambria" w:hAnsi="Cambria" w:cs="Calibri"/>
          <w:sz w:val="20"/>
          <w:szCs w:val="20"/>
        </w:rPr>
        <w:t xml:space="preserve">2. Wszelkie pisma skierowane do Gwaranta należy wysyłać na adres: </w:t>
      </w:r>
      <w:r w:rsidRPr="00D271A8">
        <w:rPr>
          <w:rFonts w:ascii="Cambria" w:hAnsi="Cambria" w:cs="Calibri"/>
          <w:b/>
          <w:sz w:val="20"/>
          <w:szCs w:val="20"/>
          <w:u w:val="single"/>
        </w:rPr>
        <w:t>[adres Wykonawcy</w:t>
      </w:r>
      <w:r w:rsidRPr="00D271A8">
        <w:rPr>
          <w:rFonts w:ascii="Cambria" w:hAnsi="Cambria" w:cs="Calibri"/>
          <w:sz w:val="20"/>
          <w:szCs w:val="20"/>
        </w:rPr>
        <w:t>]</w:t>
      </w:r>
    </w:p>
    <w:p w14:paraId="6BCF89A2" w14:textId="77777777" w:rsidR="009119D0" w:rsidRPr="00525990" w:rsidRDefault="009119D0" w:rsidP="00525990">
      <w:pPr>
        <w:jc w:val="both"/>
        <w:rPr>
          <w:rStyle w:val="FontStyle132"/>
          <w:rFonts w:ascii="Cambria" w:hAnsi="Cambria" w:cs="Cambria"/>
          <w:bCs/>
          <w:color w:val="000000"/>
          <w:sz w:val="20"/>
          <w:szCs w:val="20"/>
        </w:rPr>
      </w:pPr>
      <w:r w:rsidRPr="00D271A8">
        <w:rPr>
          <w:rFonts w:ascii="Cambria" w:hAnsi="Cambria" w:cs="Calibri"/>
          <w:sz w:val="20"/>
          <w:szCs w:val="20"/>
        </w:rPr>
        <w:t>3. Wszelkie pisma skierowane do Zamawiającego należy wysyłać na adres:</w:t>
      </w:r>
      <w:r w:rsidRPr="00D271A8">
        <w:rPr>
          <w:rFonts w:ascii="Cambria" w:hAnsi="Cambria" w:cs="Calibri"/>
          <w:color w:val="FF0000"/>
          <w:sz w:val="20"/>
          <w:szCs w:val="20"/>
        </w:rPr>
        <w:t xml:space="preserve"> </w:t>
      </w:r>
      <w:r w:rsidR="00525990" w:rsidRPr="00525990">
        <w:rPr>
          <w:rFonts w:ascii="Cambria" w:hAnsi="Cambria" w:cs="Cambria"/>
          <w:b/>
          <w:bCs/>
          <w:color w:val="000000"/>
          <w:sz w:val="20"/>
          <w:szCs w:val="20"/>
        </w:rPr>
        <w:t xml:space="preserve">Gmina </w:t>
      </w:r>
      <w:r w:rsidR="001E4314">
        <w:rPr>
          <w:rFonts w:ascii="Cambria" w:hAnsi="Cambria" w:cs="Cambria"/>
          <w:b/>
          <w:bCs/>
          <w:color w:val="000000"/>
          <w:sz w:val="20"/>
          <w:szCs w:val="20"/>
        </w:rPr>
        <w:t>Nowiny</w:t>
      </w:r>
      <w:r w:rsidR="00525990">
        <w:rPr>
          <w:rFonts w:ascii="Cambria" w:hAnsi="Cambria" w:cs="Cambria"/>
          <w:b/>
          <w:bCs/>
          <w:color w:val="000000"/>
          <w:sz w:val="20"/>
          <w:szCs w:val="20"/>
        </w:rPr>
        <w:t xml:space="preserve">, </w:t>
      </w:r>
      <w:r w:rsidR="00525990" w:rsidRPr="00525990">
        <w:rPr>
          <w:rFonts w:ascii="Cambria" w:hAnsi="Cambria" w:cs="Cambria"/>
          <w:b/>
          <w:bCs/>
          <w:color w:val="000000"/>
          <w:sz w:val="20"/>
          <w:szCs w:val="20"/>
        </w:rPr>
        <w:t xml:space="preserve">ul. </w:t>
      </w:r>
      <w:r w:rsidR="001E4314">
        <w:rPr>
          <w:rFonts w:ascii="Cambria" w:hAnsi="Cambria" w:cs="Cambria"/>
          <w:b/>
          <w:bCs/>
          <w:color w:val="000000"/>
          <w:sz w:val="20"/>
          <w:szCs w:val="20"/>
        </w:rPr>
        <w:t>Białe Zagłębie 25, 26-052 Nowiny</w:t>
      </w:r>
      <w:r w:rsidR="00E432F9">
        <w:rPr>
          <w:rFonts w:ascii="Cambria" w:hAnsi="Cambria" w:cs="Cambria"/>
          <w:b/>
          <w:bCs/>
          <w:color w:val="000000"/>
          <w:sz w:val="20"/>
          <w:szCs w:val="20"/>
        </w:rPr>
        <w:t>.</w:t>
      </w:r>
    </w:p>
    <w:p w14:paraId="13DFF581" w14:textId="77777777" w:rsidR="009119D0" w:rsidRPr="00D271A8" w:rsidRDefault="009119D0" w:rsidP="003B5562">
      <w:pPr>
        <w:spacing w:line="276" w:lineRule="auto"/>
        <w:rPr>
          <w:rFonts w:ascii="Cambria" w:hAnsi="Cambria" w:cs="Calibri"/>
          <w:sz w:val="20"/>
          <w:szCs w:val="20"/>
        </w:rPr>
      </w:pPr>
      <w:r w:rsidRPr="00D271A8">
        <w:rPr>
          <w:rFonts w:ascii="Cambria" w:hAnsi="Cambria" w:cs="Calibr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11DA0DD6" w14:textId="77777777" w:rsidR="009119D0" w:rsidRPr="00D271A8" w:rsidRDefault="009119D0" w:rsidP="00EE6290">
      <w:pPr>
        <w:spacing w:line="276" w:lineRule="auto"/>
        <w:jc w:val="both"/>
        <w:rPr>
          <w:rFonts w:ascii="Cambria" w:hAnsi="Cambria" w:cs="Calibri"/>
          <w:b/>
          <w:sz w:val="20"/>
          <w:szCs w:val="20"/>
        </w:rPr>
      </w:pPr>
      <w:r w:rsidRPr="00D271A8">
        <w:rPr>
          <w:rFonts w:ascii="Cambria" w:hAnsi="Cambria" w:cs="Calibri"/>
          <w:sz w:val="20"/>
          <w:szCs w:val="20"/>
        </w:rPr>
        <w:t xml:space="preserve">5. Gwarant jest obowiązany w terminie 7 dni od daty złożenia wniosku o upadłość lub likwidację powiadomić na piśmie o tym fakcie Zamawiającego. </w:t>
      </w:r>
    </w:p>
    <w:p w14:paraId="75519884" w14:textId="77777777" w:rsidR="007940C3" w:rsidRDefault="007940C3" w:rsidP="00D6455C">
      <w:pPr>
        <w:spacing w:line="276" w:lineRule="auto"/>
        <w:rPr>
          <w:rFonts w:ascii="Cambria" w:hAnsi="Cambria" w:cs="Calibri"/>
          <w:b/>
          <w:sz w:val="20"/>
          <w:szCs w:val="20"/>
        </w:rPr>
      </w:pPr>
    </w:p>
    <w:p w14:paraId="7317C60F" w14:textId="77777777" w:rsidR="00CB3E7F" w:rsidRDefault="00CB3E7F" w:rsidP="00D6455C">
      <w:pPr>
        <w:spacing w:line="276" w:lineRule="auto"/>
        <w:rPr>
          <w:rFonts w:ascii="Cambria" w:hAnsi="Cambria" w:cs="Calibri"/>
          <w:b/>
          <w:sz w:val="20"/>
          <w:szCs w:val="20"/>
        </w:rPr>
      </w:pPr>
    </w:p>
    <w:p w14:paraId="5654EE9F" w14:textId="77777777" w:rsidR="009119D0" w:rsidRPr="00D271A8" w:rsidRDefault="009119D0" w:rsidP="00EE6290">
      <w:pPr>
        <w:spacing w:line="276" w:lineRule="auto"/>
        <w:jc w:val="center"/>
        <w:rPr>
          <w:rFonts w:ascii="Cambria" w:hAnsi="Cambria" w:cs="Calibri"/>
          <w:b/>
          <w:sz w:val="20"/>
          <w:szCs w:val="20"/>
        </w:rPr>
      </w:pPr>
      <w:r w:rsidRPr="00D271A8">
        <w:rPr>
          <w:rFonts w:ascii="Cambria" w:hAnsi="Cambria" w:cs="Calibri"/>
          <w:b/>
          <w:sz w:val="20"/>
          <w:szCs w:val="20"/>
        </w:rPr>
        <w:lastRenderedPageBreak/>
        <w:t>§ 6</w:t>
      </w:r>
    </w:p>
    <w:p w14:paraId="13532E8B" w14:textId="77777777" w:rsidR="009119D0" w:rsidRPr="00D271A8" w:rsidRDefault="009119D0" w:rsidP="00EE6290">
      <w:pPr>
        <w:spacing w:line="276" w:lineRule="auto"/>
        <w:jc w:val="center"/>
        <w:rPr>
          <w:rFonts w:ascii="Cambria" w:hAnsi="Cambria" w:cs="Calibri"/>
          <w:sz w:val="20"/>
          <w:szCs w:val="20"/>
        </w:rPr>
      </w:pPr>
      <w:r w:rsidRPr="00D271A8">
        <w:rPr>
          <w:rFonts w:ascii="Cambria" w:hAnsi="Cambria" w:cs="Calibri"/>
          <w:b/>
          <w:sz w:val="20"/>
          <w:szCs w:val="20"/>
        </w:rPr>
        <w:t>Postanowienia końcowe</w:t>
      </w:r>
    </w:p>
    <w:p w14:paraId="792D49BB" w14:textId="77777777" w:rsidR="009119D0" w:rsidRPr="00D271A8" w:rsidRDefault="009119D0" w:rsidP="00EE6290">
      <w:pPr>
        <w:spacing w:line="276" w:lineRule="auto"/>
        <w:rPr>
          <w:rFonts w:ascii="Cambria" w:hAnsi="Cambria" w:cs="Calibri"/>
          <w:sz w:val="20"/>
          <w:szCs w:val="20"/>
        </w:rPr>
      </w:pPr>
      <w:r w:rsidRPr="00D271A8">
        <w:rPr>
          <w:rFonts w:ascii="Cambria" w:hAnsi="Cambria" w:cs="Calibri"/>
          <w:sz w:val="20"/>
          <w:szCs w:val="20"/>
        </w:rPr>
        <w:t>1. W sprawach nieuregulowanych zastosowanie mają odpowiednie przepisy prawa polskiego, w szczególności Kodeksu cywilnego</w:t>
      </w:r>
    </w:p>
    <w:p w14:paraId="597296D3" w14:textId="77777777" w:rsidR="009119D0" w:rsidRPr="00D271A8" w:rsidRDefault="009119D0" w:rsidP="00EE6290">
      <w:pPr>
        <w:spacing w:line="276" w:lineRule="auto"/>
        <w:rPr>
          <w:rFonts w:ascii="Cambria" w:hAnsi="Cambria" w:cs="Calibri"/>
          <w:sz w:val="20"/>
          <w:szCs w:val="20"/>
        </w:rPr>
      </w:pPr>
      <w:r w:rsidRPr="00D271A8">
        <w:rPr>
          <w:rFonts w:ascii="Cambria" w:hAnsi="Cambria" w:cs="Calibri"/>
          <w:sz w:val="20"/>
          <w:szCs w:val="20"/>
        </w:rPr>
        <w:t>2. Integralną częścią niniejszej Karty Gwarancyjnej jest Umowa oraz inne dokumenty będące jej integralną częścią</w:t>
      </w:r>
    </w:p>
    <w:p w14:paraId="1C10FB4A" w14:textId="77777777" w:rsidR="009119D0" w:rsidRPr="00D271A8" w:rsidRDefault="009119D0" w:rsidP="00EE6290">
      <w:pPr>
        <w:spacing w:line="276" w:lineRule="auto"/>
        <w:rPr>
          <w:rFonts w:ascii="Cambria" w:hAnsi="Cambria" w:cs="Calibri"/>
          <w:sz w:val="20"/>
          <w:szCs w:val="20"/>
        </w:rPr>
      </w:pPr>
      <w:r w:rsidRPr="00D271A8">
        <w:rPr>
          <w:rFonts w:ascii="Cambria" w:hAnsi="Cambria" w:cs="Calibri"/>
          <w:sz w:val="20"/>
          <w:szCs w:val="20"/>
        </w:rPr>
        <w:t>3. Wszelkie zmiany niniejszej Karty Gwarancyjnej wymagają formy pisemnej pod rygorem nieważności.</w:t>
      </w:r>
    </w:p>
    <w:p w14:paraId="5285092B" w14:textId="77777777" w:rsidR="009119D0" w:rsidRPr="00D271A8" w:rsidRDefault="009119D0" w:rsidP="0004710D">
      <w:pPr>
        <w:spacing w:line="276" w:lineRule="auto"/>
        <w:jc w:val="both"/>
        <w:rPr>
          <w:rFonts w:ascii="Cambria" w:hAnsi="Cambria" w:cs="Calibri"/>
          <w:sz w:val="20"/>
          <w:szCs w:val="20"/>
        </w:rPr>
      </w:pPr>
      <w:r w:rsidRPr="00D271A8">
        <w:rPr>
          <w:rFonts w:ascii="Cambria" w:hAnsi="Cambria" w:cs="Calibri"/>
          <w:sz w:val="20"/>
          <w:szCs w:val="20"/>
        </w:rPr>
        <w:t>4. Niniejszą Kartę Gwarancyjną sporządzono w trzech egzemplarzach na prawach oryginału, dwa egzemplarze dla Zamawiającego, jeden dla Gwaranta</w:t>
      </w:r>
      <w:r w:rsidR="0004710D">
        <w:rPr>
          <w:rFonts w:ascii="Cambria" w:hAnsi="Cambria" w:cs="Calibri"/>
          <w:sz w:val="20"/>
          <w:szCs w:val="20"/>
        </w:rPr>
        <w:t>.</w:t>
      </w:r>
    </w:p>
    <w:p w14:paraId="54BD94CE" w14:textId="77777777" w:rsidR="009119D0" w:rsidRPr="00D271A8" w:rsidRDefault="009119D0" w:rsidP="00EE6290">
      <w:pPr>
        <w:spacing w:line="276" w:lineRule="auto"/>
        <w:rPr>
          <w:rFonts w:ascii="Cambria" w:hAnsi="Cambria" w:cs="Calibri"/>
          <w:sz w:val="20"/>
          <w:szCs w:val="20"/>
        </w:rPr>
      </w:pPr>
    </w:p>
    <w:p w14:paraId="0802890B" w14:textId="77777777" w:rsidR="009119D0" w:rsidRPr="00D271A8" w:rsidRDefault="009119D0" w:rsidP="00EE6290">
      <w:pPr>
        <w:spacing w:line="276" w:lineRule="auto"/>
        <w:rPr>
          <w:rFonts w:ascii="Cambria" w:hAnsi="Cambria" w:cs="Calibri"/>
          <w:sz w:val="20"/>
          <w:szCs w:val="20"/>
        </w:rPr>
      </w:pPr>
      <w:r w:rsidRPr="00D271A8">
        <w:rPr>
          <w:rFonts w:ascii="Cambria" w:hAnsi="Cambria" w:cs="Calibri"/>
          <w:sz w:val="20"/>
          <w:szCs w:val="20"/>
        </w:rPr>
        <w:t>Warunki gwarancji podpisali:</w:t>
      </w:r>
    </w:p>
    <w:p w14:paraId="6450152E" w14:textId="77777777" w:rsidR="009119D0" w:rsidRPr="00D271A8" w:rsidRDefault="009119D0" w:rsidP="00EE6290">
      <w:pPr>
        <w:spacing w:line="276" w:lineRule="auto"/>
        <w:rPr>
          <w:rFonts w:ascii="Cambria" w:hAnsi="Cambria" w:cs="Calibri"/>
          <w:sz w:val="20"/>
          <w:szCs w:val="20"/>
        </w:rPr>
      </w:pPr>
    </w:p>
    <w:p w14:paraId="6F4969AA" w14:textId="372BE9EC" w:rsidR="009119D0" w:rsidRPr="00D271A8" w:rsidRDefault="002F4CB8" w:rsidP="00EE6290">
      <w:pPr>
        <w:spacing w:line="276" w:lineRule="auto"/>
        <w:rPr>
          <w:rFonts w:ascii="Cambria" w:hAnsi="Cambria" w:cs="Calibri"/>
          <w:sz w:val="20"/>
          <w:szCs w:val="20"/>
        </w:rPr>
      </w:pPr>
      <w:r w:rsidRPr="00D271A8">
        <w:rPr>
          <w:rFonts w:ascii="Cambria" w:hAnsi="Cambria" w:cs="Calibri"/>
          <w:sz w:val="20"/>
          <w:szCs w:val="20"/>
        </w:rPr>
        <w:t xml:space="preserve">Przyjmujący gwarancję </w:t>
      </w:r>
      <w:r>
        <w:rPr>
          <w:rFonts w:ascii="Cambria" w:hAnsi="Cambria" w:cs="Calibri"/>
          <w:sz w:val="20"/>
          <w:szCs w:val="20"/>
        </w:rPr>
        <w:tab/>
      </w:r>
      <w:r>
        <w:rPr>
          <w:rFonts w:ascii="Cambria" w:hAnsi="Cambria" w:cs="Calibri"/>
          <w:sz w:val="20"/>
          <w:szCs w:val="20"/>
        </w:rPr>
        <w:tab/>
      </w:r>
      <w:r>
        <w:rPr>
          <w:rFonts w:ascii="Cambria" w:hAnsi="Cambria" w:cs="Calibri"/>
          <w:sz w:val="20"/>
          <w:szCs w:val="20"/>
        </w:rPr>
        <w:tab/>
      </w:r>
      <w:r>
        <w:rPr>
          <w:rFonts w:ascii="Cambria" w:hAnsi="Cambria" w:cs="Calibri"/>
          <w:sz w:val="20"/>
          <w:szCs w:val="20"/>
        </w:rPr>
        <w:tab/>
      </w:r>
      <w:r>
        <w:rPr>
          <w:rFonts w:ascii="Cambria" w:hAnsi="Cambria" w:cs="Calibri"/>
          <w:sz w:val="20"/>
          <w:szCs w:val="20"/>
        </w:rPr>
        <w:tab/>
      </w:r>
      <w:r>
        <w:rPr>
          <w:rFonts w:ascii="Cambria" w:hAnsi="Cambria" w:cs="Calibri"/>
          <w:sz w:val="20"/>
          <w:szCs w:val="20"/>
        </w:rPr>
        <w:tab/>
      </w:r>
      <w:r w:rsidR="009119D0" w:rsidRPr="00D271A8">
        <w:rPr>
          <w:rFonts w:ascii="Cambria" w:hAnsi="Cambria" w:cs="Calibri"/>
          <w:sz w:val="20"/>
          <w:szCs w:val="20"/>
        </w:rPr>
        <w:t>Udzielający gwarancji</w:t>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t xml:space="preserve"> </w:t>
      </w:r>
    </w:p>
    <w:p w14:paraId="6E67846F" w14:textId="437DFAAA" w:rsidR="009119D0" w:rsidRPr="00D271A8" w:rsidRDefault="002F4CB8" w:rsidP="00EE6290">
      <w:pPr>
        <w:spacing w:line="276" w:lineRule="auto"/>
        <w:rPr>
          <w:rFonts w:ascii="Cambria" w:hAnsi="Cambria" w:cs="Calibri"/>
          <w:sz w:val="20"/>
          <w:szCs w:val="20"/>
        </w:rPr>
      </w:pPr>
      <w:r w:rsidRPr="00D271A8">
        <w:rPr>
          <w:rFonts w:ascii="Cambria" w:hAnsi="Cambria" w:cs="Calibri"/>
          <w:b/>
          <w:sz w:val="20"/>
          <w:szCs w:val="20"/>
        </w:rPr>
        <w:t>Przedstawiciel Zamawiającego:</w:t>
      </w:r>
      <w:r>
        <w:rPr>
          <w:rFonts w:ascii="Cambria" w:hAnsi="Cambria" w:cs="Calibri"/>
          <w:b/>
          <w:sz w:val="20"/>
          <w:szCs w:val="20"/>
        </w:rPr>
        <w:t xml:space="preserve"> </w:t>
      </w:r>
      <w:r>
        <w:rPr>
          <w:rFonts w:ascii="Cambria" w:hAnsi="Cambria" w:cs="Calibri"/>
          <w:b/>
          <w:sz w:val="20"/>
          <w:szCs w:val="20"/>
        </w:rPr>
        <w:tab/>
      </w:r>
      <w:r>
        <w:rPr>
          <w:rFonts w:ascii="Cambria" w:hAnsi="Cambria" w:cs="Calibri"/>
          <w:b/>
          <w:sz w:val="20"/>
          <w:szCs w:val="20"/>
        </w:rPr>
        <w:tab/>
      </w:r>
      <w:r>
        <w:rPr>
          <w:rFonts w:ascii="Cambria" w:hAnsi="Cambria" w:cs="Calibri"/>
          <w:b/>
          <w:sz w:val="20"/>
          <w:szCs w:val="20"/>
        </w:rPr>
        <w:tab/>
      </w:r>
      <w:r>
        <w:rPr>
          <w:rFonts w:ascii="Cambria" w:hAnsi="Cambria" w:cs="Calibri"/>
          <w:b/>
          <w:sz w:val="20"/>
          <w:szCs w:val="20"/>
        </w:rPr>
        <w:tab/>
      </w:r>
      <w:r w:rsidR="009119D0" w:rsidRPr="00D271A8">
        <w:rPr>
          <w:rFonts w:ascii="Cambria" w:hAnsi="Cambria" w:cs="Calibri"/>
          <w:b/>
          <w:sz w:val="20"/>
          <w:szCs w:val="20"/>
        </w:rPr>
        <w:t>Przedstawiciel Wykonawcy/Gwarant:</w:t>
      </w:r>
      <w:r w:rsidR="009119D0" w:rsidRPr="00D271A8">
        <w:rPr>
          <w:rFonts w:ascii="Cambria" w:hAnsi="Cambria" w:cs="Calibri"/>
          <w:sz w:val="20"/>
          <w:szCs w:val="20"/>
        </w:rPr>
        <w:t xml:space="preserve"> </w:t>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sz w:val="20"/>
          <w:szCs w:val="20"/>
        </w:rPr>
        <w:tab/>
      </w:r>
      <w:r w:rsidR="009119D0" w:rsidRPr="00D271A8">
        <w:rPr>
          <w:rFonts w:ascii="Cambria" w:hAnsi="Cambria" w:cs="Calibri"/>
          <w:b/>
          <w:sz w:val="20"/>
          <w:szCs w:val="20"/>
        </w:rPr>
        <w:t xml:space="preserve"> </w:t>
      </w:r>
      <w:r w:rsidR="009119D0" w:rsidRPr="00D271A8">
        <w:rPr>
          <w:rFonts w:ascii="Cambria" w:hAnsi="Cambria" w:cs="Calibri"/>
          <w:b/>
          <w:sz w:val="20"/>
          <w:szCs w:val="20"/>
        </w:rPr>
        <w:tab/>
      </w:r>
    </w:p>
    <w:p w14:paraId="145082E6" w14:textId="77777777" w:rsidR="009119D0" w:rsidRPr="00D271A8" w:rsidRDefault="009119D0" w:rsidP="00EE6290">
      <w:pPr>
        <w:spacing w:line="276" w:lineRule="auto"/>
        <w:rPr>
          <w:rFonts w:ascii="Cambria" w:hAnsi="Cambria" w:cs="Calibri"/>
          <w:sz w:val="20"/>
          <w:szCs w:val="20"/>
        </w:rPr>
      </w:pPr>
    </w:p>
    <w:p w14:paraId="6FBA6CAC" w14:textId="77777777" w:rsidR="009119D0" w:rsidRPr="00D271A8" w:rsidRDefault="009119D0" w:rsidP="00EE6290">
      <w:pPr>
        <w:spacing w:line="276" w:lineRule="auto"/>
        <w:rPr>
          <w:rFonts w:ascii="Cambria" w:hAnsi="Cambria" w:cs="Calibri"/>
          <w:sz w:val="20"/>
          <w:szCs w:val="20"/>
        </w:rPr>
      </w:pPr>
    </w:p>
    <w:sectPr w:rsidR="009119D0" w:rsidRPr="00D271A8" w:rsidSect="00C56300">
      <w:footerReference w:type="default" r:id="rId8"/>
      <w:headerReference w:type="first" r:id="rId9"/>
      <w:footerReference w:type="first" r:id="rId10"/>
      <w:pgSz w:w="11906" w:h="16838"/>
      <w:pgMar w:top="1134" w:right="1134" w:bottom="1134" w:left="1134" w:header="709" w:footer="2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66A03" w14:textId="77777777" w:rsidR="000A6DA9" w:rsidRDefault="000A6DA9">
      <w:pPr>
        <w:spacing w:after="0" w:line="240" w:lineRule="auto"/>
      </w:pPr>
      <w:r>
        <w:separator/>
      </w:r>
    </w:p>
  </w:endnote>
  <w:endnote w:type="continuationSeparator" w:id="0">
    <w:p w14:paraId="3AB582D1" w14:textId="77777777" w:rsidR="000A6DA9" w:rsidRDefault="000A6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F9D86" w14:textId="77777777" w:rsidR="00187A0D" w:rsidRPr="00B65163" w:rsidRDefault="00187A0D">
    <w:pPr>
      <w:pStyle w:val="Stopka"/>
      <w:jc w:val="right"/>
      <w:rPr>
        <w:sz w:val="16"/>
      </w:rPr>
    </w:pPr>
    <w:r w:rsidRPr="00B65163">
      <w:rPr>
        <w:sz w:val="16"/>
      </w:rPr>
      <w:t xml:space="preserve">Strona </w:t>
    </w:r>
    <w:r w:rsidR="00D54F45" w:rsidRPr="00B65163">
      <w:rPr>
        <w:b/>
        <w:sz w:val="16"/>
      </w:rPr>
      <w:fldChar w:fldCharType="begin"/>
    </w:r>
    <w:r w:rsidRPr="00B65163">
      <w:rPr>
        <w:b/>
        <w:sz w:val="16"/>
      </w:rPr>
      <w:instrText>PAGE</w:instrText>
    </w:r>
    <w:r w:rsidR="00D54F45" w:rsidRPr="00B65163">
      <w:rPr>
        <w:b/>
        <w:sz w:val="16"/>
      </w:rPr>
      <w:fldChar w:fldCharType="separate"/>
    </w:r>
    <w:r w:rsidR="00C456F6">
      <w:rPr>
        <w:b/>
        <w:noProof/>
        <w:sz w:val="16"/>
      </w:rPr>
      <w:t>17</w:t>
    </w:r>
    <w:r w:rsidR="00D54F45" w:rsidRPr="00B65163">
      <w:rPr>
        <w:b/>
        <w:sz w:val="16"/>
      </w:rPr>
      <w:fldChar w:fldCharType="end"/>
    </w:r>
    <w:r w:rsidRPr="00B65163">
      <w:rPr>
        <w:sz w:val="16"/>
      </w:rPr>
      <w:t xml:space="preserve"> z </w:t>
    </w:r>
    <w:r w:rsidR="00D54F45" w:rsidRPr="00B65163">
      <w:rPr>
        <w:b/>
        <w:sz w:val="16"/>
      </w:rPr>
      <w:fldChar w:fldCharType="begin"/>
    </w:r>
    <w:r w:rsidRPr="00B65163">
      <w:rPr>
        <w:b/>
        <w:sz w:val="16"/>
      </w:rPr>
      <w:instrText>NUMPAGES</w:instrText>
    </w:r>
    <w:r w:rsidR="00D54F45" w:rsidRPr="00B65163">
      <w:rPr>
        <w:b/>
        <w:sz w:val="16"/>
      </w:rPr>
      <w:fldChar w:fldCharType="separate"/>
    </w:r>
    <w:r w:rsidR="00C456F6">
      <w:rPr>
        <w:b/>
        <w:noProof/>
        <w:sz w:val="16"/>
      </w:rPr>
      <w:t>17</w:t>
    </w:r>
    <w:r w:rsidR="00D54F45" w:rsidRPr="00B65163">
      <w:rPr>
        <w:b/>
        <w:sz w:val="16"/>
      </w:rPr>
      <w:fldChar w:fldCharType="end"/>
    </w:r>
  </w:p>
  <w:p w14:paraId="4B0B0C46" w14:textId="77777777" w:rsidR="00187A0D" w:rsidRDefault="00187A0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F2B73" w14:textId="77777777" w:rsidR="00187A0D" w:rsidRDefault="00187A0D" w:rsidP="00C204FE">
    <w:pPr>
      <w:pStyle w:val="Stopka"/>
      <w:rPr>
        <w:rFonts w:ascii="Cambria" w:hAnsi="Cambria"/>
        <w:i/>
        <w:iCs/>
        <w:sz w:val="18"/>
        <w:szCs w:val="18"/>
      </w:rPr>
    </w:pPr>
  </w:p>
  <w:p w14:paraId="2032D044" w14:textId="77777777" w:rsidR="00187A0D" w:rsidRDefault="00187A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4677B0" w14:textId="77777777" w:rsidR="000A6DA9" w:rsidRDefault="000A6DA9">
      <w:pPr>
        <w:spacing w:after="0" w:line="240" w:lineRule="auto"/>
      </w:pPr>
      <w:r>
        <w:separator/>
      </w:r>
    </w:p>
  </w:footnote>
  <w:footnote w:type="continuationSeparator" w:id="0">
    <w:p w14:paraId="4A5C38F6" w14:textId="77777777" w:rsidR="000A6DA9" w:rsidRDefault="000A6D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9A903" w14:textId="517204B3" w:rsidR="00187A0D" w:rsidRDefault="00332B5D" w:rsidP="00167BCC">
    <w:pPr>
      <w:pStyle w:val="Nagwek"/>
      <w:rPr>
        <w:rFonts w:ascii="Cambria" w:hAnsi="Cambria"/>
        <w:b/>
        <w:sz w:val="20"/>
      </w:rPr>
    </w:pPr>
    <w:r w:rsidRPr="00B37D39">
      <w:rPr>
        <w:rFonts w:ascii="Cambria" w:hAnsi="Cambria"/>
        <w:b/>
        <w:sz w:val="20"/>
        <w:szCs w:val="20"/>
      </w:rPr>
      <w:t>Nr referencyjny:</w:t>
    </w:r>
    <w:r w:rsidR="000B39BD">
      <w:rPr>
        <w:rFonts w:ascii="Cambria" w:hAnsi="Cambria"/>
        <w:b/>
        <w:sz w:val="20"/>
        <w:szCs w:val="20"/>
      </w:rPr>
      <w:t xml:space="preserve"> RBI</w:t>
    </w:r>
    <w:r>
      <w:rPr>
        <w:rFonts w:ascii="Cambria" w:hAnsi="Cambria"/>
        <w:b/>
        <w:sz w:val="20"/>
        <w:szCs w:val="20"/>
      </w:rPr>
      <w:t>.271.</w:t>
    </w:r>
    <w:r w:rsidR="002F7844">
      <w:rPr>
        <w:rFonts w:ascii="Cambria" w:hAnsi="Cambria"/>
        <w:b/>
        <w:sz w:val="20"/>
        <w:szCs w:val="20"/>
      </w:rPr>
      <w:t>51</w:t>
    </w:r>
    <w:r w:rsidR="00264265">
      <w:rPr>
        <w:rFonts w:ascii="Cambria" w:hAnsi="Cambria"/>
        <w:b/>
        <w:sz w:val="20"/>
        <w:szCs w:val="20"/>
      </w:rPr>
      <w:t>.</w:t>
    </w:r>
    <w:r w:rsidR="00C035C4">
      <w:rPr>
        <w:rFonts w:ascii="Cambria" w:hAnsi="Cambria"/>
        <w:b/>
        <w:sz w:val="20"/>
        <w:szCs w:val="20"/>
      </w:rPr>
      <w:t>2024</w:t>
    </w:r>
  </w:p>
  <w:p w14:paraId="2EF5C15E" w14:textId="77777777" w:rsidR="00187A0D" w:rsidRPr="00FA69D8" w:rsidRDefault="00187A0D" w:rsidP="00167BCC">
    <w:pPr>
      <w:pStyle w:val="Nagwek"/>
      <w:rPr>
        <w:rFonts w:ascii="Cambria" w:hAnsi="Cambria"/>
        <w:b/>
        <w:sz w:val="20"/>
      </w:rPr>
    </w:pPr>
  </w:p>
  <w:p w14:paraId="2508057F" w14:textId="77777777" w:rsidR="00187A0D" w:rsidRPr="00167BCC" w:rsidRDefault="00187A0D" w:rsidP="00CC214A">
    <w:pPr>
      <w:pStyle w:val="Nagwek"/>
      <w:tabs>
        <w:tab w:val="clear" w:pos="4536"/>
        <w:tab w:val="clear" w:pos="9072"/>
        <w:tab w:val="left" w:pos="7875"/>
      </w:tabs>
      <w:ind w:left="7080"/>
    </w:pPr>
    <w:r>
      <w:rPr>
        <w:rFonts w:ascii="Cambria" w:hAnsi="Cambria" w:cs="Arial"/>
        <w:b/>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651A10F4"/>
    <w:name w:val="WW8Num1"/>
    <w:lvl w:ilvl="0">
      <w:start w:val="1"/>
      <w:numFmt w:val="decimal"/>
      <w:lvlText w:val="%1."/>
      <w:lvlJc w:val="left"/>
      <w:pPr>
        <w:tabs>
          <w:tab w:val="num" w:pos="720"/>
        </w:tabs>
        <w:ind w:left="720" w:hanging="360"/>
      </w:pPr>
      <w:rPr>
        <w:rFonts w:ascii="Cambria" w:eastAsia="Times New Roman" w:hAnsi="Cambria" w:cs="Arial" w:hint="default"/>
        <w:bCs/>
        <w:color w:val="000000"/>
        <w:sz w:val="20"/>
        <w:szCs w:val="18"/>
      </w:rPr>
    </w:lvl>
  </w:abstractNum>
  <w:abstractNum w:abstractNumId="1" w15:restartNumberingAfterBreak="0">
    <w:nsid w:val="00000003"/>
    <w:multiLevelType w:val="singleLevel"/>
    <w:tmpl w:val="00000003"/>
    <w:name w:val="WW8Num2"/>
    <w:lvl w:ilvl="0">
      <w:start w:val="1"/>
      <w:numFmt w:val="decimal"/>
      <w:lvlText w:val="%1."/>
      <w:lvlJc w:val="left"/>
      <w:pPr>
        <w:tabs>
          <w:tab w:val="num" w:pos="720"/>
        </w:tabs>
        <w:ind w:left="720" w:hanging="360"/>
      </w:pPr>
      <w:rPr>
        <w:rFonts w:ascii="Arial" w:hAnsi="Arial" w:cs="Arial"/>
        <w:sz w:val="18"/>
        <w:szCs w:val="18"/>
      </w:rPr>
    </w:lvl>
  </w:abstractNum>
  <w:abstractNum w:abstractNumId="2" w15:restartNumberingAfterBreak="0">
    <w:nsid w:val="00000005"/>
    <w:multiLevelType w:val="singleLevel"/>
    <w:tmpl w:val="00000005"/>
    <w:name w:val="WW8Num4"/>
    <w:lvl w:ilvl="0">
      <w:start w:val="1"/>
      <w:numFmt w:val="decimal"/>
      <w:lvlText w:val="%1)"/>
      <w:lvlJc w:val="left"/>
      <w:pPr>
        <w:tabs>
          <w:tab w:val="num" w:pos="360"/>
        </w:tabs>
        <w:ind w:left="360" w:hanging="360"/>
      </w:pPr>
      <w:rPr>
        <w:rFonts w:ascii="Arial" w:hAnsi="Arial" w:cs="Arial"/>
        <w:sz w:val="18"/>
        <w:szCs w:val="18"/>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B2108798"/>
    <w:name w:val="WW8Num6"/>
    <w:lvl w:ilvl="0">
      <w:start w:val="1"/>
      <w:numFmt w:val="decimal"/>
      <w:lvlText w:val="%1."/>
      <w:lvlJc w:val="left"/>
      <w:pPr>
        <w:tabs>
          <w:tab w:val="num" w:pos="360"/>
        </w:tabs>
        <w:ind w:left="360" w:hanging="360"/>
      </w:pPr>
      <w:rPr>
        <w:rFonts w:ascii="Arial" w:hAnsi="Arial" w:cs="Arial"/>
        <w:b w:val="0"/>
        <w:bCs/>
        <w:strike w:val="0"/>
        <w:dstrike w:val="0"/>
        <w:color w:val="auto"/>
        <w:sz w:val="18"/>
        <w:szCs w:val="18"/>
      </w:rPr>
    </w:lvl>
  </w:abstractNum>
  <w:abstractNum w:abstractNumId="5" w15:restartNumberingAfterBreak="0">
    <w:nsid w:val="00000008"/>
    <w:multiLevelType w:val="singleLevel"/>
    <w:tmpl w:val="00000008"/>
    <w:name w:val="WW8Num7"/>
    <w:lvl w:ilvl="0">
      <w:start w:val="1"/>
      <w:numFmt w:val="decimal"/>
      <w:lvlText w:val="%1)"/>
      <w:lvlJc w:val="left"/>
      <w:pPr>
        <w:tabs>
          <w:tab w:val="num" w:pos="1080"/>
        </w:tabs>
        <w:ind w:left="1080" w:hanging="360"/>
      </w:pPr>
      <w:rPr>
        <w:rFonts w:ascii="Arial" w:hAnsi="Arial" w:cs="Arial"/>
        <w:sz w:val="18"/>
        <w:szCs w:val="18"/>
      </w:rPr>
    </w:lvl>
  </w:abstractNum>
  <w:abstractNum w:abstractNumId="6" w15:restartNumberingAfterBreak="0">
    <w:nsid w:val="00000009"/>
    <w:multiLevelType w:val="singleLevel"/>
    <w:tmpl w:val="00000009"/>
    <w:name w:val="WW8Num8"/>
    <w:lvl w:ilvl="0">
      <w:start w:val="1"/>
      <w:numFmt w:val="decimal"/>
      <w:lvlText w:val="%1."/>
      <w:lvlJc w:val="left"/>
      <w:pPr>
        <w:tabs>
          <w:tab w:val="num" w:pos="0"/>
        </w:tabs>
        <w:ind w:left="840" w:hanging="480"/>
      </w:pPr>
      <w:rPr>
        <w:rFonts w:ascii="Arial" w:hAnsi="Arial" w:cs="Arial"/>
        <w:sz w:val="18"/>
        <w:szCs w:val="18"/>
      </w:rPr>
    </w:lvl>
  </w:abstractNum>
  <w:abstractNum w:abstractNumId="7" w15:restartNumberingAfterBreak="0">
    <w:nsid w:val="0000000A"/>
    <w:multiLevelType w:val="multilevel"/>
    <w:tmpl w:val="E04C6A2C"/>
    <w:name w:val="WW8Num9"/>
    <w:lvl w:ilvl="0">
      <w:start w:val="1"/>
      <w:numFmt w:val="decimal"/>
      <w:lvlText w:val="%1."/>
      <w:lvlJc w:val="left"/>
      <w:pPr>
        <w:tabs>
          <w:tab w:val="num" w:pos="360"/>
        </w:tabs>
        <w:ind w:left="360" w:hanging="360"/>
      </w:pPr>
      <w:rPr>
        <w:rFonts w:ascii="Cambria" w:hAnsi="Cambria" w:cs="Arial" w:hint="default"/>
        <w:b w:val="0"/>
        <w:color w:val="auto"/>
        <w:sz w:val="20"/>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rPr>
        <w:rFonts w:ascii="Cambria" w:hAnsi="Cambria" w:cs="Arial" w:hint="default"/>
        <w:sz w:val="20"/>
        <w:szCs w:val="20"/>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8" w15:restartNumberingAfterBreak="0">
    <w:nsid w:val="0000000B"/>
    <w:multiLevelType w:val="singleLevel"/>
    <w:tmpl w:val="0000000B"/>
    <w:name w:val="WW8Num10"/>
    <w:lvl w:ilvl="0">
      <w:start w:val="1"/>
      <w:numFmt w:val="decimal"/>
      <w:lvlText w:val="%1."/>
      <w:lvlJc w:val="left"/>
      <w:pPr>
        <w:tabs>
          <w:tab w:val="num" w:pos="360"/>
        </w:tabs>
        <w:ind w:left="360" w:hanging="360"/>
      </w:pPr>
      <w:rPr>
        <w:rFonts w:cs="Times New Roman"/>
      </w:rPr>
    </w:lvl>
  </w:abstractNum>
  <w:abstractNum w:abstractNumId="9" w15:restartNumberingAfterBreak="0">
    <w:nsid w:val="0000000C"/>
    <w:multiLevelType w:val="singleLevel"/>
    <w:tmpl w:val="42148246"/>
    <w:lvl w:ilvl="0">
      <w:start w:val="1"/>
      <w:numFmt w:val="lowerLetter"/>
      <w:lvlText w:val="%1)"/>
      <w:lvlJc w:val="left"/>
      <w:pPr>
        <w:ind w:left="1080" w:hanging="360"/>
      </w:pPr>
      <w:rPr>
        <w:rFonts w:ascii="Cambria" w:eastAsia="Times New Roman" w:hAnsi="Cambria" w:cs="Arial"/>
      </w:rPr>
    </w:lvl>
  </w:abstractNum>
  <w:abstractNum w:abstractNumId="10" w15:restartNumberingAfterBreak="0">
    <w:nsid w:val="0000000D"/>
    <w:multiLevelType w:val="singleLevel"/>
    <w:tmpl w:val="0000000D"/>
    <w:name w:val="WW8Num12"/>
    <w:lvl w:ilvl="0">
      <w:start w:val="1"/>
      <w:numFmt w:val="decimal"/>
      <w:lvlText w:val="%1)"/>
      <w:lvlJc w:val="left"/>
      <w:pPr>
        <w:tabs>
          <w:tab w:val="num" w:pos="1440"/>
        </w:tabs>
        <w:ind w:left="1440" w:hanging="360"/>
      </w:pPr>
      <w:rPr>
        <w:rFonts w:ascii="Arial" w:eastAsia="Times New Roman" w:hAnsi="Arial" w:cs="Arial"/>
        <w:sz w:val="18"/>
        <w:szCs w:val="18"/>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multilevel"/>
    <w:tmpl w:val="1F2ADE1C"/>
    <w:name w:val="WW8Num15"/>
    <w:lvl w:ilvl="0">
      <w:start w:val="1"/>
      <w:numFmt w:val="decimal"/>
      <w:lvlText w:val="%1."/>
      <w:lvlJc w:val="left"/>
      <w:pPr>
        <w:tabs>
          <w:tab w:val="num" w:pos="360"/>
        </w:tabs>
        <w:ind w:left="360" w:hanging="360"/>
      </w:pPr>
      <w:rPr>
        <w:rFonts w:cs="Times New Roman"/>
        <w:b w:val="0"/>
      </w:rPr>
    </w:lvl>
    <w:lvl w:ilvl="1">
      <w:start w:val="1"/>
      <w:numFmt w:val="decimal"/>
      <w:lvlText w:val="%2)"/>
      <w:lvlJc w:val="left"/>
      <w:pPr>
        <w:ind w:left="1440" w:hanging="360"/>
      </w:pPr>
      <w:rPr>
        <w:rFonts w:cs="Cambria" w:hint="default"/>
        <w:b/>
      </w:rPr>
    </w:lvl>
    <w:lvl w:ilvl="2">
      <w:start w:val="2"/>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0000011"/>
    <w:multiLevelType w:val="singleLevel"/>
    <w:tmpl w:val="58E22E1C"/>
    <w:name w:val="WW8Num16"/>
    <w:lvl w:ilvl="0">
      <w:start w:val="1"/>
      <w:numFmt w:val="decimal"/>
      <w:lvlText w:val="%1)"/>
      <w:lvlJc w:val="left"/>
      <w:pPr>
        <w:tabs>
          <w:tab w:val="num" w:pos="786"/>
        </w:tabs>
        <w:ind w:left="746" w:hanging="320"/>
      </w:pPr>
      <w:rPr>
        <w:rFonts w:ascii="Arial" w:eastAsia="Times New Roman" w:hAnsi="Arial" w:cs="Arial"/>
        <w:b/>
        <w:bCs/>
        <w:strike w:val="0"/>
        <w:sz w:val="18"/>
        <w:szCs w:val="18"/>
      </w:rPr>
    </w:lvl>
  </w:abstractNum>
  <w:abstractNum w:abstractNumId="14" w15:restartNumberingAfterBreak="0">
    <w:nsid w:val="00000013"/>
    <w:multiLevelType w:val="singleLevel"/>
    <w:tmpl w:val="00000013"/>
    <w:name w:val="WW8Num18"/>
    <w:lvl w:ilvl="0">
      <w:start w:val="1"/>
      <w:numFmt w:val="decimal"/>
      <w:lvlText w:val="%1."/>
      <w:lvlJc w:val="left"/>
      <w:pPr>
        <w:tabs>
          <w:tab w:val="num" w:pos="0"/>
        </w:tabs>
        <w:ind w:left="1004" w:hanging="360"/>
      </w:pPr>
      <w:rPr>
        <w:rFonts w:ascii="Arial" w:hAnsi="Arial" w:cs="Arial"/>
        <w:b w:val="0"/>
        <w:bCs/>
        <w:sz w:val="18"/>
        <w:szCs w:val="18"/>
      </w:rPr>
    </w:lvl>
  </w:abstractNum>
  <w:abstractNum w:abstractNumId="15" w15:restartNumberingAfterBreak="0">
    <w:nsid w:val="00000014"/>
    <w:multiLevelType w:val="multilevel"/>
    <w:tmpl w:val="00000014"/>
    <w:name w:val="WW8Num19"/>
    <w:lvl w:ilvl="0">
      <w:start w:val="1"/>
      <w:numFmt w:val="decimal"/>
      <w:lvlText w:val="%1)"/>
      <w:lvlJc w:val="left"/>
      <w:pPr>
        <w:tabs>
          <w:tab w:val="num" w:pos="0"/>
        </w:tabs>
        <w:ind w:left="1800" w:hanging="360"/>
      </w:pPr>
      <w:rPr>
        <w:rFonts w:ascii="Arial" w:eastAsia="Times New Roman" w:hAnsi="Arial" w:cs="Arial"/>
        <w:sz w:val="18"/>
        <w:szCs w:val="18"/>
      </w:rPr>
    </w:lvl>
    <w:lvl w:ilvl="1">
      <w:start w:val="2"/>
      <w:numFmt w:val="lowerLetter"/>
      <w:lvlText w:val="%2)"/>
      <w:lvlJc w:val="left"/>
      <w:pPr>
        <w:tabs>
          <w:tab w:val="num" w:pos="0"/>
        </w:tabs>
        <w:ind w:left="1080" w:hanging="360"/>
      </w:pPr>
      <w:rPr>
        <w:rFonts w:cs="Times New Roman" w:hint="default"/>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15"/>
    <w:multiLevelType w:val="singleLevel"/>
    <w:tmpl w:val="50C27B58"/>
    <w:name w:val="WW8Num20"/>
    <w:lvl w:ilvl="0">
      <w:start w:val="1"/>
      <w:numFmt w:val="decimal"/>
      <w:lvlText w:val="%1."/>
      <w:lvlJc w:val="left"/>
      <w:pPr>
        <w:tabs>
          <w:tab w:val="num" w:pos="1080"/>
        </w:tabs>
        <w:ind w:left="1080" w:hanging="360"/>
      </w:pPr>
      <w:rPr>
        <w:rFonts w:ascii="Arial" w:hAnsi="Arial" w:cs="Arial"/>
        <w:strike w:val="0"/>
        <w:sz w:val="18"/>
        <w:szCs w:val="18"/>
      </w:rPr>
    </w:lvl>
  </w:abstractNum>
  <w:abstractNum w:abstractNumId="17" w15:restartNumberingAfterBreak="0">
    <w:nsid w:val="00000016"/>
    <w:multiLevelType w:val="singleLevel"/>
    <w:tmpl w:val="00000016"/>
    <w:name w:val="WW8Num21"/>
    <w:lvl w:ilvl="0">
      <w:start w:val="1"/>
      <w:numFmt w:val="decimal"/>
      <w:lvlText w:val="%1)"/>
      <w:lvlJc w:val="left"/>
      <w:pPr>
        <w:tabs>
          <w:tab w:val="num" w:pos="1560"/>
        </w:tabs>
        <w:ind w:left="1520" w:hanging="320"/>
      </w:pPr>
      <w:rPr>
        <w:rFonts w:ascii="Arial" w:eastAsia="Times New Roman" w:hAnsi="Arial" w:cs="Arial"/>
        <w:sz w:val="18"/>
        <w:szCs w:val="18"/>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00000019"/>
    <w:multiLevelType w:val="multilevel"/>
    <w:tmpl w:val="00000019"/>
    <w:name w:val="WW8Num24"/>
    <w:lvl w:ilvl="0">
      <w:start w:val="1"/>
      <w:numFmt w:val="decimal"/>
      <w:lvlText w:val="18.%1."/>
      <w:lvlJc w:val="left"/>
      <w:pPr>
        <w:tabs>
          <w:tab w:val="num" w:pos="0"/>
        </w:tabs>
        <w:ind w:left="862" w:hanging="360"/>
      </w:pPr>
      <w:rPr>
        <w:rFonts w:cs="Times New Roman"/>
        <w:b w:val="0"/>
      </w:rPr>
    </w:lvl>
    <w:lvl w:ilvl="1">
      <w:start w:val="1"/>
      <w:numFmt w:val="decimal"/>
      <w:lvlText w:val="25.%2."/>
      <w:lvlJc w:val="left"/>
      <w:pPr>
        <w:tabs>
          <w:tab w:val="num" w:pos="0"/>
        </w:tabs>
        <w:ind w:left="1582" w:hanging="360"/>
      </w:pPr>
      <w:rPr>
        <w:rFonts w:cs="Times New Roman"/>
      </w:rPr>
    </w:lvl>
    <w:lvl w:ilvl="2">
      <w:start w:val="1"/>
      <w:numFmt w:val="decimal"/>
      <w:lvlText w:val="%3."/>
      <w:lvlJc w:val="left"/>
      <w:pPr>
        <w:tabs>
          <w:tab w:val="num" w:pos="0"/>
        </w:tabs>
        <w:ind w:left="2302" w:hanging="180"/>
      </w:pPr>
      <w:rPr>
        <w:rFonts w:ascii="Arial" w:eastAsia="Times New Roman" w:hAnsi="Arial" w:cs="Arial"/>
        <w:sz w:val="18"/>
        <w:szCs w:val="18"/>
      </w:rPr>
    </w:lvl>
    <w:lvl w:ilvl="3">
      <w:start w:val="1"/>
      <w:numFmt w:val="decimal"/>
      <w:lvlText w:val="%4."/>
      <w:lvlJc w:val="left"/>
      <w:pPr>
        <w:tabs>
          <w:tab w:val="num" w:pos="0"/>
        </w:tabs>
        <w:ind w:left="3022" w:hanging="360"/>
      </w:pPr>
      <w:rPr>
        <w:rFonts w:cs="Times New Roman"/>
      </w:rPr>
    </w:lvl>
    <w:lvl w:ilvl="4">
      <w:start w:val="1"/>
      <w:numFmt w:val="lowerLetter"/>
      <w:lvlText w:val="%5."/>
      <w:lvlJc w:val="left"/>
      <w:pPr>
        <w:tabs>
          <w:tab w:val="num" w:pos="0"/>
        </w:tabs>
        <w:ind w:left="3742" w:hanging="360"/>
      </w:pPr>
      <w:rPr>
        <w:rFonts w:cs="Times New Roman"/>
      </w:rPr>
    </w:lvl>
    <w:lvl w:ilvl="5">
      <w:start w:val="1"/>
      <w:numFmt w:val="lowerRoman"/>
      <w:lvlText w:val="%6."/>
      <w:lvlJc w:val="left"/>
      <w:pPr>
        <w:tabs>
          <w:tab w:val="num" w:pos="0"/>
        </w:tabs>
        <w:ind w:left="4462" w:hanging="180"/>
      </w:pPr>
      <w:rPr>
        <w:rFonts w:cs="Times New Roman"/>
      </w:rPr>
    </w:lvl>
    <w:lvl w:ilvl="6">
      <w:start w:val="1"/>
      <w:numFmt w:val="decimal"/>
      <w:lvlText w:val="%7."/>
      <w:lvlJc w:val="left"/>
      <w:pPr>
        <w:tabs>
          <w:tab w:val="num" w:pos="0"/>
        </w:tabs>
        <w:ind w:left="5182" w:hanging="360"/>
      </w:pPr>
      <w:rPr>
        <w:rFonts w:cs="Times New Roman"/>
      </w:rPr>
    </w:lvl>
    <w:lvl w:ilvl="7">
      <w:start w:val="1"/>
      <w:numFmt w:val="lowerLetter"/>
      <w:lvlText w:val="%8."/>
      <w:lvlJc w:val="left"/>
      <w:pPr>
        <w:tabs>
          <w:tab w:val="num" w:pos="0"/>
        </w:tabs>
        <w:ind w:left="5902" w:hanging="360"/>
      </w:pPr>
      <w:rPr>
        <w:rFonts w:cs="Times New Roman"/>
      </w:rPr>
    </w:lvl>
    <w:lvl w:ilvl="8">
      <w:start w:val="1"/>
      <w:numFmt w:val="lowerRoman"/>
      <w:lvlText w:val="%9."/>
      <w:lvlJc w:val="left"/>
      <w:pPr>
        <w:tabs>
          <w:tab w:val="num" w:pos="0"/>
        </w:tabs>
        <w:ind w:left="6622" w:hanging="180"/>
      </w:pPr>
      <w:rPr>
        <w:rFonts w:cs="Times New Roman"/>
      </w:rPr>
    </w:lvl>
  </w:abstractNum>
  <w:abstractNum w:abstractNumId="20" w15:restartNumberingAfterBreak="0">
    <w:nsid w:val="0000001A"/>
    <w:multiLevelType w:val="singleLevel"/>
    <w:tmpl w:val="0000001A"/>
    <w:name w:val="WW8Num25"/>
    <w:lvl w:ilvl="0">
      <w:start w:val="1"/>
      <w:numFmt w:val="decimal"/>
      <w:lvlText w:val="%1)"/>
      <w:lvlJc w:val="left"/>
      <w:pPr>
        <w:tabs>
          <w:tab w:val="num" w:pos="0"/>
        </w:tabs>
        <w:ind w:left="720" w:hanging="360"/>
      </w:pPr>
      <w:rPr>
        <w:rFonts w:cs="Times New Roman" w:hint="default"/>
      </w:rPr>
    </w:lvl>
  </w:abstractNum>
  <w:abstractNum w:abstractNumId="21" w15:restartNumberingAfterBreak="0">
    <w:nsid w:val="0000001D"/>
    <w:multiLevelType w:val="singleLevel"/>
    <w:tmpl w:val="0000001D"/>
    <w:lvl w:ilvl="0">
      <w:start w:val="1"/>
      <w:numFmt w:val="decimal"/>
      <w:lvlText w:val="%1)"/>
      <w:lvlJc w:val="left"/>
      <w:pPr>
        <w:tabs>
          <w:tab w:val="num" w:pos="0"/>
        </w:tabs>
        <w:ind w:left="720" w:hanging="360"/>
      </w:pPr>
      <w:rPr>
        <w:rFonts w:ascii="Cambria" w:hAnsi="Cambria" w:cs="Cambria" w:hint="default"/>
        <w:sz w:val="20"/>
        <w:szCs w:val="20"/>
      </w:rPr>
    </w:lvl>
  </w:abstractNum>
  <w:abstractNum w:abstractNumId="22" w15:restartNumberingAfterBreak="0">
    <w:nsid w:val="0000001F"/>
    <w:multiLevelType w:val="multilevel"/>
    <w:tmpl w:val="0000001F"/>
    <w:name w:val="WW8Num30"/>
    <w:lvl w:ilvl="0">
      <w:start w:val="11"/>
      <w:numFmt w:val="decimal"/>
      <w:lvlText w:val="%1."/>
      <w:lvlJc w:val="left"/>
      <w:pPr>
        <w:tabs>
          <w:tab w:val="num" w:pos="0"/>
        </w:tabs>
        <w:ind w:left="720" w:hanging="360"/>
      </w:pPr>
      <w:rPr>
        <w:rFonts w:cs="Times New Roman" w:hint="default"/>
      </w:rPr>
    </w:lvl>
    <w:lvl w:ilvl="1">
      <w:start w:val="1"/>
      <w:numFmt w:val="lowerLetter"/>
      <w:lvlText w:val="%2."/>
      <w:lvlJc w:val="left"/>
      <w:pPr>
        <w:tabs>
          <w:tab w:val="num" w:pos="0"/>
        </w:tabs>
        <w:ind w:left="1800" w:hanging="360"/>
      </w:pPr>
      <w:rPr>
        <w:rFonts w:cs="Times New Roman" w:hint="default"/>
      </w:rPr>
    </w:lvl>
    <w:lvl w:ilvl="2">
      <w:start w:val="1"/>
      <w:numFmt w:val="lowerRoman"/>
      <w:lvlText w:val="%3."/>
      <w:lvlJc w:val="right"/>
      <w:pPr>
        <w:tabs>
          <w:tab w:val="num" w:pos="0"/>
        </w:tabs>
        <w:ind w:left="2520" w:hanging="180"/>
      </w:pPr>
      <w:rPr>
        <w:rFonts w:cs="Times New Roman" w:hint="default"/>
      </w:rPr>
    </w:lvl>
    <w:lvl w:ilvl="3">
      <w:start w:val="1"/>
      <w:numFmt w:val="decimal"/>
      <w:lvlText w:val="%4."/>
      <w:lvlJc w:val="left"/>
      <w:pPr>
        <w:tabs>
          <w:tab w:val="num" w:pos="0"/>
        </w:tabs>
        <w:ind w:left="3240" w:hanging="360"/>
      </w:pPr>
      <w:rPr>
        <w:rFonts w:cs="Times New Roman" w:hint="default"/>
      </w:rPr>
    </w:lvl>
    <w:lvl w:ilvl="4">
      <w:start w:val="1"/>
      <w:numFmt w:val="lowerLetter"/>
      <w:lvlText w:val="%5."/>
      <w:lvlJc w:val="left"/>
      <w:pPr>
        <w:tabs>
          <w:tab w:val="num" w:pos="0"/>
        </w:tabs>
        <w:ind w:left="3960" w:hanging="360"/>
      </w:pPr>
      <w:rPr>
        <w:rFonts w:cs="Times New Roman" w:hint="default"/>
      </w:rPr>
    </w:lvl>
    <w:lvl w:ilvl="5">
      <w:start w:val="1"/>
      <w:numFmt w:val="lowerRoman"/>
      <w:lvlText w:val="%6."/>
      <w:lvlJc w:val="right"/>
      <w:pPr>
        <w:tabs>
          <w:tab w:val="num" w:pos="0"/>
        </w:tabs>
        <w:ind w:left="4680" w:hanging="180"/>
      </w:pPr>
      <w:rPr>
        <w:rFonts w:cs="Times New Roman" w:hint="default"/>
      </w:rPr>
    </w:lvl>
    <w:lvl w:ilvl="6">
      <w:start w:val="1"/>
      <w:numFmt w:val="decimal"/>
      <w:lvlText w:val="%7."/>
      <w:lvlJc w:val="left"/>
      <w:pPr>
        <w:tabs>
          <w:tab w:val="num" w:pos="0"/>
        </w:tabs>
        <w:ind w:left="5400" w:hanging="360"/>
      </w:pPr>
      <w:rPr>
        <w:rFonts w:cs="Times New Roman" w:hint="default"/>
      </w:rPr>
    </w:lvl>
    <w:lvl w:ilvl="7">
      <w:start w:val="1"/>
      <w:numFmt w:val="lowerLetter"/>
      <w:lvlText w:val="%8."/>
      <w:lvlJc w:val="left"/>
      <w:pPr>
        <w:tabs>
          <w:tab w:val="num" w:pos="0"/>
        </w:tabs>
        <w:ind w:left="6120" w:hanging="360"/>
      </w:pPr>
      <w:rPr>
        <w:rFonts w:cs="Times New Roman" w:hint="default"/>
      </w:rPr>
    </w:lvl>
    <w:lvl w:ilvl="8">
      <w:start w:val="1"/>
      <w:numFmt w:val="lowerRoman"/>
      <w:lvlText w:val="%9."/>
      <w:lvlJc w:val="right"/>
      <w:pPr>
        <w:tabs>
          <w:tab w:val="num" w:pos="0"/>
        </w:tabs>
        <w:ind w:left="6840" w:hanging="180"/>
      </w:pPr>
      <w:rPr>
        <w:rFonts w:cs="Times New Roman" w:hint="default"/>
      </w:rPr>
    </w:lvl>
  </w:abstractNum>
  <w:abstractNum w:abstractNumId="23" w15:restartNumberingAfterBreak="0">
    <w:nsid w:val="00000020"/>
    <w:multiLevelType w:val="singleLevel"/>
    <w:tmpl w:val="00000020"/>
    <w:name w:val="WW8Num31"/>
    <w:lvl w:ilvl="0">
      <w:start w:val="1"/>
      <w:numFmt w:val="decimal"/>
      <w:lvlText w:val="%1."/>
      <w:lvlJc w:val="left"/>
      <w:pPr>
        <w:tabs>
          <w:tab w:val="num" w:pos="0"/>
        </w:tabs>
        <w:ind w:left="720" w:hanging="360"/>
      </w:pPr>
      <w:rPr>
        <w:rFonts w:cs="Times New Roman"/>
      </w:rPr>
    </w:lvl>
  </w:abstractNum>
  <w:abstractNum w:abstractNumId="24"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5" w15:restartNumberingAfterBreak="0">
    <w:nsid w:val="00000024"/>
    <w:multiLevelType w:val="multilevel"/>
    <w:tmpl w:val="00000024"/>
    <w:name w:val="WW8Num35"/>
    <w:lvl w:ilvl="0">
      <w:start w:val="1"/>
      <w:numFmt w:val="decimal"/>
      <w:lvlText w:val="18.%1."/>
      <w:lvlJc w:val="left"/>
      <w:pPr>
        <w:tabs>
          <w:tab w:val="num" w:pos="0"/>
        </w:tabs>
        <w:ind w:left="862" w:hanging="360"/>
      </w:pPr>
      <w:rPr>
        <w:rFonts w:cs="Times New Roman"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Arial" w:eastAsia="Times New Roman" w:hAnsi="Arial" w:cs="Arial" w:hint="default"/>
        <w:sz w:val="18"/>
        <w:szCs w:val="18"/>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6" w15:restartNumberingAfterBreak="0">
    <w:nsid w:val="0000002D"/>
    <w:multiLevelType w:val="singleLevel"/>
    <w:tmpl w:val="0000002D"/>
    <w:name w:val="WW8Num44"/>
    <w:lvl w:ilvl="0">
      <w:start w:val="1"/>
      <w:numFmt w:val="lowerLetter"/>
      <w:lvlText w:val="%1)"/>
      <w:lvlJc w:val="left"/>
      <w:pPr>
        <w:tabs>
          <w:tab w:val="num" w:pos="0"/>
        </w:tabs>
        <w:ind w:left="1080" w:hanging="360"/>
      </w:pPr>
      <w:rPr>
        <w:rFonts w:cs="Times New Roman"/>
      </w:rPr>
    </w:lvl>
  </w:abstractNum>
  <w:abstractNum w:abstractNumId="27" w15:restartNumberingAfterBreak="0">
    <w:nsid w:val="00000030"/>
    <w:multiLevelType w:val="singleLevel"/>
    <w:tmpl w:val="D0025966"/>
    <w:name w:val="WW8Num47"/>
    <w:lvl w:ilvl="0">
      <w:start w:val="1"/>
      <w:numFmt w:val="decimal"/>
      <w:lvlText w:val="%1)"/>
      <w:lvlJc w:val="left"/>
      <w:pPr>
        <w:tabs>
          <w:tab w:val="num" w:pos="0"/>
        </w:tabs>
        <w:ind w:left="1080" w:hanging="360"/>
      </w:pPr>
      <w:rPr>
        <w:rFonts w:cs="Times New Roman"/>
        <w:strike w:val="0"/>
      </w:rPr>
    </w:lvl>
  </w:abstractNum>
  <w:abstractNum w:abstractNumId="28" w15:restartNumberingAfterBreak="0">
    <w:nsid w:val="00000031"/>
    <w:multiLevelType w:val="singleLevel"/>
    <w:tmpl w:val="00000031"/>
    <w:name w:val="WW8Num48"/>
    <w:lvl w:ilvl="0">
      <w:start w:val="1"/>
      <w:numFmt w:val="decimal"/>
      <w:lvlText w:val="%1)"/>
      <w:lvlJc w:val="left"/>
      <w:pPr>
        <w:tabs>
          <w:tab w:val="num" w:pos="0"/>
        </w:tabs>
        <w:ind w:left="720" w:hanging="360"/>
      </w:pPr>
      <w:rPr>
        <w:rFonts w:cs="Times New Roman" w:hint="default"/>
      </w:rPr>
    </w:lvl>
  </w:abstractNum>
  <w:abstractNum w:abstractNumId="29" w15:restartNumberingAfterBreak="0">
    <w:nsid w:val="00000039"/>
    <w:multiLevelType w:val="singleLevel"/>
    <w:tmpl w:val="00000039"/>
    <w:name w:val="WW8Num56"/>
    <w:lvl w:ilvl="0">
      <w:start w:val="1"/>
      <w:numFmt w:val="decimal"/>
      <w:lvlText w:val="%1)"/>
      <w:lvlJc w:val="left"/>
      <w:pPr>
        <w:tabs>
          <w:tab w:val="num" w:pos="0"/>
        </w:tabs>
        <w:ind w:left="786" w:hanging="360"/>
      </w:pPr>
      <w:rPr>
        <w:rFonts w:cs="Times New Roman" w:hint="default"/>
      </w:rPr>
    </w:lvl>
  </w:abstractNum>
  <w:abstractNum w:abstractNumId="30" w15:restartNumberingAfterBreak="0">
    <w:nsid w:val="0000003D"/>
    <w:multiLevelType w:val="singleLevel"/>
    <w:tmpl w:val="0000003D"/>
    <w:name w:val="WW8Num60"/>
    <w:lvl w:ilvl="0">
      <w:start w:val="1"/>
      <w:numFmt w:val="lowerLetter"/>
      <w:lvlText w:val="%1)"/>
      <w:lvlJc w:val="left"/>
      <w:pPr>
        <w:tabs>
          <w:tab w:val="num" w:pos="0"/>
        </w:tabs>
        <w:ind w:left="720" w:hanging="360"/>
      </w:pPr>
      <w:rPr>
        <w:rFonts w:cs="Times New Roman"/>
      </w:rPr>
    </w:lvl>
  </w:abstractNum>
  <w:abstractNum w:abstractNumId="31" w15:restartNumberingAfterBreak="0">
    <w:nsid w:val="00000040"/>
    <w:multiLevelType w:val="multilevel"/>
    <w:tmpl w:val="00000040"/>
    <w:name w:val="WW8Num63"/>
    <w:lvl w:ilvl="0">
      <w:start w:val="1"/>
      <w:numFmt w:val="decimal"/>
      <w:lvlText w:val="18.%1."/>
      <w:lvlJc w:val="left"/>
      <w:pPr>
        <w:tabs>
          <w:tab w:val="num" w:pos="0"/>
        </w:tabs>
        <w:ind w:left="862" w:hanging="360"/>
      </w:pPr>
      <w:rPr>
        <w:rFonts w:cs="Times New Roman"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18"/>
        <w:szCs w:val="18"/>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32"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3" w15:restartNumberingAfterBreak="0">
    <w:nsid w:val="0000004B"/>
    <w:multiLevelType w:val="multilevel"/>
    <w:tmpl w:val="68448614"/>
    <w:name w:val="WW8Num75"/>
    <w:lvl w:ilvl="0">
      <w:start w:val="1"/>
      <w:numFmt w:val="decimal"/>
      <w:lvlText w:val="%1."/>
      <w:lvlJc w:val="left"/>
      <w:pPr>
        <w:tabs>
          <w:tab w:val="num" w:pos="0"/>
        </w:tabs>
        <w:ind w:left="862" w:hanging="360"/>
      </w:pPr>
      <w:rPr>
        <w:rFonts w:ascii="Arial" w:hAnsi="Arial" w:cs="Arial"/>
        <w:b w:val="0"/>
        <w:strike w:val="0"/>
        <w:sz w:val="18"/>
        <w:szCs w:val="18"/>
      </w:rPr>
    </w:lvl>
    <w:lvl w:ilvl="1">
      <w:start w:val="1"/>
      <w:numFmt w:val="decimal"/>
      <w:lvlText w:val="25.%2."/>
      <w:lvlJc w:val="left"/>
      <w:pPr>
        <w:tabs>
          <w:tab w:val="num" w:pos="0"/>
        </w:tabs>
        <w:ind w:left="1582" w:hanging="360"/>
      </w:pPr>
      <w:rPr>
        <w:rFonts w:cs="Times New Roman"/>
      </w:rPr>
    </w:lvl>
    <w:lvl w:ilvl="2">
      <w:start w:val="1"/>
      <w:numFmt w:val="lowerRoman"/>
      <w:lvlText w:val="%3."/>
      <w:lvlJc w:val="left"/>
      <w:pPr>
        <w:tabs>
          <w:tab w:val="num" w:pos="0"/>
        </w:tabs>
        <w:ind w:left="2302" w:hanging="180"/>
      </w:pPr>
      <w:rPr>
        <w:rFonts w:cs="Times New Roman"/>
      </w:rPr>
    </w:lvl>
    <w:lvl w:ilvl="3">
      <w:start w:val="1"/>
      <w:numFmt w:val="decimal"/>
      <w:lvlText w:val="%4."/>
      <w:lvlJc w:val="left"/>
      <w:pPr>
        <w:tabs>
          <w:tab w:val="num" w:pos="0"/>
        </w:tabs>
        <w:ind w:left="3022" w:hanging="360"/>
      </w:pPr>
      <w:rPr>
        <w:rFonts w:cs="Times New Roman"/>
      </w:rPr>
    </w:lvl>
    <w:lvl w:ilvl="4">
      <w:start w:val="1"/>
      <w:numFmt w:val="lowerLetter"/>
      <w:lvlText w:val="%5."/>
      <w:lvlJc w:val="left"/>
      <w:pPr>
        <w:tabs>
          <w:tab w:val="num" w:pos="0"/>
        </w:tabs>
        <w:ind w:left="3742" w:hanging="360"/>
      </w:pPr>
      <w:rPr>
        <w:rFonts w:cs="Times New Roman"/>
      </w:rPr>
    </w:lvl>
    <w:lvl w:ilvl="5">
      <w:start w:val="1"/>
      <w:numFmt w:val="lowerRoman"/>
      <w:lvlText w:val="%6."/>
      <w:lvlJc w:val="left"/>
      <w:pPr>
        <w:tabs>
          <w:tab w:val="num" w:pos="0"/>
        </w:tabs>
        <w:ind w:left="4462" w:hanging="180"/>
      </w:pPr>
      <w:rPr>
        <w:rFonts w:cs="Times New Roman"/>
      </w:rPr>
    </w:lvl>
    <w:lvl w:ilvl="6">
      <w:start w:val="1"/>
      <w:numFmt w:val="decimal"/>
      <w:lvlText w:val="%7."/>
      <w:lvlJc w:val="left"/>
      <w:pPr>
        <w:tabs>
          <w:tab w:val="num" w:pos="0"/>
        </w:tabs>
        <w:ind w:left="5182" w:hanging="360"/>
      </w:pPr>
      <w:rPr>
        <w:rFonts w:cs="Times New Roman"/>
      </w:rPr>
    </w:lvl>
    <w:lvl w:ilvl="7">
      <w:start w:val="1"/>
      <w:numFmt w:val="lowerLetter"/>
      <w:lvlText w:val="%8."/>
      <w:lvlJc w:val="left"/>
      <w:pPr>
        <w:tabs>
          <w:tab w:val="num" w:pos="0"/>
        </w:tabs>
        <w:ind w:left="5902" w:hanging="360"/>
      </w:pPr>
      <w:rPr>
        <w:rFonts w:cs="Times New Roman"/>
      </w:rPr>
    </w:lvl>
    <w:lvl w:ilvl="8">
      <w:start w:val="1"/>
      <w:numFmt w:val="lowerRoman"/>
      <w:lvlText w:val="%9."/>
      <w:lvlJc w:val="left"/>
      <w:pPr>
        <w:tabs>
          <w:tab w:val="num" w:pos="0"/>
        </w:tabs>
        <w:ind w:left="6622" w:hanging="180"/>
      </w:pPr>
      <w:rPr>
        <w:rFonts w:cs="Times New Roman"/>
      </w:rPr>
    </w:lvl>
  </w:abstractNum>
  <w:abstractNum w:abstractNumId="34" w15:restartNumberingAfterBreak="0">
    <w:nsid w:val="0000004D"/>
    <w:multiLevelType w:val="multilevel"/>
    <w:tmpl w:val="0000004D"/>
    <w:name w:val="WW8Num77"/>
    <w:lvl w:ilvl="0">
      <w:start w:val="1"/>
      <w:numFmt w:val="lowerLetter"/>
      <w:lvlText w:val="%1)"/>
      <w:lvlJc w:val="left"/>
      <w:pPr>
        <w:tabs>
          <w:tab w:val="num" w:pos="0"/>
        </w:tabs>
        <w:ind w:left="720" w:hanging="360"/>
      </w:pPr>
      <w:rPr>
        <w:rFonts w:cs="Times New Roman"/>
      </w:rPr>
    </w:lvl>
    <w:lvl w:ilvl="1">
      <w:start w:val="1"/>
      <w:numFmt w:val="bullet"/>
      <w:lvlText w:val=""/>
      <w:lvlJc w:val="left"/>
      <w:pPr>
        <w:tabs>
          <w:tab w:val="num" w:pos="0"/>
        </w:tabs>
        <w:ind w:left="1440" w:hanging="360"/>
      </w:pPr>
      <w:rPr>
        <w:rFonts w:ascii="Symbol" w:hAnsi="Symbol"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5" w15:restartNumberingAfterBreak="0">
    <w:nsid w:val="0000004E"/>
    <w:multiLevelType w:val="singleLevel"/>
    <w:tmpl w:val="1996F380"/>
    <w:name w:val="WW8Num79"/>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36"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7" w15:restartNumberingAfterBreak="0">
    <w:nsid w:val="00000057"/>
    <w:multiLevelType w:val="singleLevel"/>
    <w:tmpl w:val="00000057"/>
    <w:name w:val="WW8Num89"/>
    <w:lvl w:ilvl="0">
      <w:start w:val="1"/>
      <w:numFmt w:val="decimal"/>
      <w:lvlText w:val="%1."/>
      <w:lvlJc w:val="left"/>
      <w:pPr>
        <w:tabs>
          <w:tab w:val="num" w:pos="708"/>
        </w:tabs>
        <w:ind w:left="1080" w:hanging="360"/>
      </w:pPr>
      <w:rPr>
        <w:rFonts w:ascii="Arial" w:hAnsi="Arial" w:cs="Arial"/>
        <w:sz w:val="18"/>
        <w:szCs w:val="18"/>
      </w:rPr>
    </w:lvl>
  </w:abstractNum>
  <w:abstractNum w:abstractNumId="38" w15:restartNumberingAfterBreak="0">
    <w:nsid w:val="00887FF2"/>
    <w:multiLevelType w:val="multilevel"/>
    <w:tmpl w:val="30DE33B4"/>
    <w:name w:val="WW8Num342"/>
    <w:lvl w:ilvl="0">
      <w:start w:val="1"/>
      <w:numFmt w:val="decimal"/>
      <w:lvlText w:val="%1."/>
      <w:lvlJc w:val="left"/>
      <w:pPr>
        <w:tabs>
          <w:tab w:val="num" w:pos="0"/>
        </w:tabs>
        <w:ind w:left="502" w:hanging="360"/>
      </w:pPr>
      <w:rPr>
        <w:rFonts w:hint="default"/>
      </w:rPr>
    </w:lvl>
    <w:lvl w:ilvl="1">
      <w:start w:val="3"/>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39"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49E57AF"/>
    <w:multiLevelType w:val="hybridMultilevel"/>
    <w:tmpl w:val="27DA2666"/>
    <w:lvl w:ilvl="0" w:tplc="12EAFE78">
      <w:start w:val="1"/>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04FC692E"/>
    <w:multiLevelType w:val="hybridMultilevel"/>
    <w:tmpl w:val="292CD928"/>
    <w:lvl w:ilvl="0" w:tplc="F0C8E3C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58313E7"/>
    <w:multiLevelType w:val="hybridMultilevel"/>
    <w:tmpl w:val="5ED0E94C"/>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3" w15:restartNumberingAfterBreak="0">
    <w:nsid w:val="06E7022E"/>
    <w:multiLevelType w:val="hybridMultilevel"/>
    <w:tmpl w:val="B09CF668"/>
    <w:lvl w:ilvl="0" w:tplc="9F4C97F4">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079470F1"/>
    <w:multiLevelType w:val="hybridMultilevel"/>
    <w:tmpl w:val="66AE889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0DF820F7"/>
    <w:multiLevelType w:val="hybridMultilevel"/>
    <w:tmpl w:val="95684758"/>
    <w:lvl w:ilvl="0" w:tplc="DBDC1724">
      <w:start w:val="1"/>
      <w:numFmt w:val="decimal"/>
      <w:lvlText w:val="%1)"/>
      <w:lvlJc w:val="left"/>
      <w:pPr>
        <w:ind w:left="180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16114B13"/>
    <w:multiLevelType w:val="hybridMultilevel"/>
    <w:tmpl w:val="CB64536C"/>
    <w:lvl w:ilvl="0" w:tplc="E5FCA13C">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7554085"/>
    <w:multiLevelType w:val="hybridMultilevel"/>
    <w:tmpl w:val="143A6D84"/>
    <w:lvl w:ilvl="0" w:tplc="CF28B066">
      <w:start w:val="1"/>
      <w:numFmt w:val="decimal"/>
      <w:lvlText w:val="%1."/>
      <w:lvlJc w:val="left"/>
      <w:pPr>
        <w:tabs>
          <w:tab w:val="num" w:pos="1080"/>
        </w:tabs>
        <w:ind w:left="108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1C2A1EB1"/>
    <w:multiLevelType w:val="hybridMultilevel"/>
    <w:tmpl w:val="E3D2962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0" w15:restartNumberingAfterBreak="0">
    <w:nsid w:val="2164397C"/>
    <w:multiLevelType w:val="hybridMultilevel"/>
    <w:tmpl w:val="2C703808"/>
    <w:lvl w:ilvl="0" w:tplc="799AA576">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21765B32"/>
    <w:multiLevelType w:val="hybridMultilevel"/>
    <w:tmpl w:val="BB2ACC08"/>
    <w:lvl w:ilvl="0" w:tplc="E57A3D4E">
      <w:start w:val="1"/>
      <w:numFmt w:val="decimal"/>
      <w:lvlText w:val="%1."/>
      <w:lvlJc w:val="left"/>
      <w:pPr>
        <w:tabs>
          <w:tab w:val="num" w:pos="360"/>
        </w:tabs>
        <w:ind w:left="360" w:hanging="360"/>
      </w:pPr>
      <w:rPr>
        <w:rFonts w:hint="default"/>
        <w:dstrike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201261D"/>
    <w:multiLevelType w:val="hybridMultilevel"/>
    <w:tmpl w:val="D848D416"/>
    <w:lvl w:ilvl="0" w:tplc="23443F3C">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22344B36"/>
    <w:multiLevelType w:val="hybridMultilevel"/>
    <w:tmpl w:val="1494D8CC"/>
    <w:lvl w:ilvl="0" w:tplc="CAACC990">
      <w:start w:val="1"/>
      <w:numFmt w:val="decimal"/>
      <w:lvlText w:val="%1."/>
      <w:lvlJc w:val="left"/>
      <w:pPr>
        <w:ind w:left="720" w:hanging="360"/>
      </w:pPr>
      <w:rPr>
        <w:rFonts w:cs="Times New Roman" w:hint="default"/>
        <w:b/>
      </w:rPr>
    </w:lvl>
    <w:lvl w:ilvl="1" w:tplc="D5CCACBC">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4" w15:restartNumberingAfterBreak="0">
    <w:nsid w:val="26705EC8"/>
    <w:multiLevelType w:val="hybridMultilevel"/>
    <w:tmpl w:val="D8722DE8"/>
    <w:lvl w:ilvl="0" w:tplc="684461C6">
      <w:start w:val="1"/>
      <w:numFmt w:val="decimal"/>
      <w:lvlText w:val="%1."/>
      <w:lvlJc w:val="left"/>
      <w:pPr>
        <w:tabs>
          <w:tab w:val="num" w:pos="1080"/>
        </w:tabs>
        <w:ind w:left="1080" w:hanging="360"/>
      </w:pPr>
      <w:rPr>
        <w:rFonts w:ascii="Cambria" w:hAnsi="Cambria" w:cs="Tahoma" w:hint="default"/>
        <w:sz w:val="20"/>
        <w:szCs w:val="1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2BDC562E"/>
    <w:multiLevelType w:val="hybridMultilevel"/>
    <w:tmpl w:val="C4986CC0"/>
    <w:lvl w:ilvl="0" w:tplc="C1A200A0">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2C560F94"/>
    <w:multiLevelType w:val="hybridMultilevel"/>
    <w:tmpl w:val="C8D64CDE"/>
    <w:lvl w:ilvl="0" w:tplc="A25C34D0">
      <w:start w:val="1"/>
      <w:numFmt w:val="decimal"/>
      <w:lvlText w:val="%1)"/>
      <w:lvlJc w:val="left"/>
      <w:pPr>
        <w:tabs>
          <w:tab w:val="num" w:pos="1560"/>
        </w:tabs>
        <w:ind w:left="1520" w:hanging="32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393260B7"/>
    <w:multiLevelType w:val="hybridMultilevel"/>
    <w:tmpl w:val="529CB0FA"/>
    <w:lvl w:ilvl="0" w:tplc="1060A07A">
      <w:start w:val="1"/>
      <w:numFmt w:val="decimal"/>
      <w:pStyle w:val="Styl1"/>
      <w:lvlText w:val="%1."/>
      <w:lvlJc w:val="left"/>
      <w:pPr>
        <w:tabs>
          <w:tab w:val="num" w:pos="360"/>
        </w:tabs>
        <w:ind w:left="360" w:hanging="360"/>
      </w:pPr>
      <w:rPr>
        <w:rFonts w:cs="Times New Roman" w:hint="default"/>
      </w:rPr>
    </w:lvl>
    <w:lvl w:ilvl="1" w:tplc="04150019">
      <w:start w:val="1"/>
      <w:numFmt w:val="lowerLetter"/>
      <w:lvlText w:val="%2."/>
      <w:lvlJc w:val="left"/>
      <w:pPr>
        <w:tabs>
          <w:tab w:val="num" w:pos="873"/>
        </w:tabs>
        <w:ind w:left="873" w:hanging="360"/>
      </w:pPr>
      <w:rPr>
        <w:rFonts w:cs="Times New Roman"/>
      </w:rPr>
    </w:lvl>
    <w:lvl w:ilvl="2" w:tplc="0415001B">
      <w:start w:val="1"/>
      <w:numFmt w:val="lowerRoman"/>
      <w:lvlText w:val="%3."/>
      <w:lvlJc w:val="right"/>
      <w:pPr>
        <w:tabs>
          <w:tab w:val="num" w:pos="1593"/>
        </w:tabs>
        <w:ind w:left="1593" w:hanging="180"/>
      </w:pPr>
      <w:rPr>
        <w:rFonts w:cs="Times New Roman"/>
      </w:rPr>
    </w:lvl>
    <w:lvl w:ilvl="3" w:tplc="0415000F">
      <w:start w:val="1"/>
      <w:numFmt w:val="decimal"/>
      <w:lvlText w:val="%4."/>
      <w:lvlJc w:val="left"/>
      <w:pPr>
        <w:tabs>
          <w:tab w:val="num" w:pos="2313"/>
        </w:tabs>
        <w:ind w:left="2313" w:hanging="360"/>
      </w:pPr>
      <w:rPr>
        <w:rFonts w:cs="Times New Roman"/>
        <w:color w:val="auto"/>
      </w:rPr>
    </w:lvl>
    <w:lvl w:ilvl="4" w:tplc="04150019">
      <w:start w:val="1"/>
      <w:numFmt w:val="lowerLetter"/>
      <w:lvlText w:val="%5."/>
      <w:lvlJc w:val="left"/>
      <w:pPr>
        <w:tabs>
          <w:tab w:val="num" w:pos="3033"/>
        </w:tabs>
        <w:ind w:left="3033" w:hanging="360"/>
      </w:pPr>
      <w:rPr>
        <w:rFonts w:cs="Times New Roman"/>
      </w:rPr>
    </w:lvl>
    <w:lvl w:ilvl="5" w:tplc="0415001B">
      <w:start w:val="1"/>
      <w:numFmt w:val="lowerRoman"/>
      <w:lvlText w:val="%6."/>
      <w:lvlJc w:val="right"/>
      <w:pPr>
        <w:tabs>
          <w:tab w:val="num" w:pos="3753"/>
        </w:tabs>
        <w:ind w:left="3753" w:hanging="180"/>
      </w:pPr>
      <w:rPr>
        <w:rFonts w:cs="Times New Roman"/>
      </w:rPr>
    </w:lvl>
    <w:lvl w:ilvl="6" w:tplc="0415000F">
      <w:start w:val="1"/>
      <w:numFmt w:val="decimal"/>
      <w:lvlText w:val="%7."/>
      <w:lvlJc w:val="left"/>
      <w:pPr>
        <w:tabs>
          <w:tab w:val="num" w:pos="4473"/>
        </w:tabs>
        <w:ind w:left="4473" w:hanging="360"/>
      </w:pPr>
      <w:rPr>
        <w:rFonts w:cs="Times New Roman"/>
      </w:rPr>
    </w:lvl>
    <w:lvl w:ilvl="7" w:tplc="04150019">
      <w:start w:val="1"/>
      <w:numFmt w:val="lowerLetter"/>
      <w:lvlText w:val="%8."/>
      <w:lvlJc w:val="left"/>
      <w:pPr>
        <w:tabs>
          <w:tab w:val="num" w:pos="5193"/>
        </w:tabs>
        <w:ind w:left="5193" w:hanging="360"/>
      </w:pPr>
      <w:rPr>
        <w:rFonts w:cs="Times New Roman"/>
      </w:rPr>
    </w:lvl>
    <w:lvl w:ilvl="8" w:tplc="0415001B">
      <w:start w:val="1"/>
      <w:numFmt w:val="lowerRoman"/>
      <w:lvlText w:val="%9."/>
      <w:lvlJc w:val="right"/>
      <w:pPr>
        <w:tabs>
          <w:tab w:val="num" w:pos="5913"/>
        </w:tabs>
        <w:ind w:left="5913" w:hanging="180"/>
      </w:pPr>
      <w:rPr>
        <w:rFonts w:cs="Times New Roman"/>
      </w:rPr>
    </w:lvl>
  </w:abstractNum>
  <w:abstractNum w:abstractNumId="58" w15:restartNumberingAfterBreak="0">
    <w:nsid w:val="3DF81F7A"/>
    <w:multiLevelType w:val="hybridMultilevel"/>
    <w:tmpl w:val="2312D476"/>
    <w:lvl w:ilvl="0" w:tplc="FFFFFFFF">
      <w:start w:val="1"/>
      <w:numFmt w:val="decimal"/>
      <w:pStyle w:val="Styl2"/>
      <w:lvlText w:val="%1."/>
      <w:lvlJc w:val="left"/>
      <w:pPr>
        <w:tabs>
          <w:tab w:val="num" w:pos="426"/>
        </w:tabs>
        <w:ind w:left="426" w:hanging="360"/>
      </w:pPr>
      <w:rPr>
        <w:rFonts w:cs="Times New Roman"/>
      </w:rPr>
    </w:lvl>
    <w:lvl w:ilvl="1" w:tplc="FFFFFFFF">
      <w:start w:val="1"/>
      <w:numFmt w:val="lowerLetter"/>
      <w:lvlText w:val="%2."/>
      <w:lvlJc w:val="left"/>
      <w:pPr>
        <w:tabs>
          <w:tab w:val="num" w:pos="1146"/>
        </w:tabs>
        <w:ind w:left="1146" w:hanging="360"/>
      </w:pPr>
      <w:rPr>
        <w:rFonts w:cs="Times New Roman"/>
      </w:rPr>
    </w:lvl>
    <w:lvl w:ilvl="2" w:tplc="2CA2B784">
      <w:start w:val="1"/>
      <w:numFmt w:val="decimal"/>
      <w:pStyle w:val="Styl5"/>
      <w:lvlText w:val="%3."/>
      <w:lvlJc w:val="right"/>
      <w:pPr>
        <w:tabs>
          <w:tab w:val="num" w:pos="180"/>
        </w:tabs>
        <w:ind w:left="180" w:hanging="180"/>
      </w:pPr>
      <w:rPr>
        <w:rFonts w:ascii="Arial" w:eastAsia="Times New Roman" w:hAnsi="Arial" w:cs="Arial"/>
      </w:rPr>
    </w:lvl>
    <w:lvl w:ilvl="3" w:tplc="FFFFFFFF" w:tentative="1">
      <w:start w:val="1"/>
      <w:numFmt w:val="decimal"/>
      <w:lvlText w:val="%4."/>
      <w:lvlJc w:val="left"/>
      <w:pPr>
        <w:tabs>
          <w:tab w:val="num" w:pos="2586"/>
        </w:tabs>
        <w:ind w:left="2586" w:hanging="360"/>
      </w:pPr>
      <w:rPr>
        <w:rFonts w:cs="Times New Roman"/>
      </w:rPr>
    </w:lvl>
    <w:lvl w:ilvl="4" w:tplc="FFFFFFFF" w:tentative="1">
      <w:start w:val="1"/>
      <w:numFmt w:val="lowerLetter"/>
      <w:lvlText w:val="%5."/>
      <w:lvlJc w:val="left"/>
      <w:pPr>
        <w:tabs>
          <w:tab w:val="num" w:pos="3306"/>
        </w:tabs>
        <w:ind w:left="3306" w:hanging="360"/>
      </w:pPr>
      <w:rPr>
        <w:rFonts w:cs="Times New Roman"/>
      </w:rPr>
    </w:lvl>
    <w:lvl w:ilvl="5" w:tplc="FFFFFFFF" w:tentative="1">
      <w:start w:val="1"/>
      <w:numFmt w:val="lowerRoman"/>
      <w:lvlText w:val="%6."/>
      <w:lvlJc w:val="right"/>
      <w:pPr>
        <w:tabs>
          <w:tab w:val="num" w:pos="4026"/>
        </w:tabs>
        <w:ind w:left="4026" w:hanging="180"/>
      </w:pPr>
      <w:rPr>
        <w:rFonts w:cs="Times New Roman"/>
      </w:rPr>
    </w:lvl>
    <w:lvl w:ilvl="6" w:tplc="FFFFFFFF" w:tentative="1">
      <w:start w:val="1"/>
      <w:numFmt w:val="decimal"/>
      <w:lvlText w:val="%7."/>
      <w:lvlJc w:val="left"/>
      <w:pPr>
        <w:tabs>
          <w:tab w:val="num" w:pos="4746"/>
        </w:tabs>
        <w:ind w:left="4746" w:hanging="360"/>
      </w:pPr>
      <w:rPr>
        <w:rFonts w:cs="Times New Roman"/>
      </w:rPr>
    </w:lvl>
    <w:lvl w:ilvl="7" w:tplc="FFFFFFFF" w:tentative="1">
      <w:start w:val="1"/>
      <w:numFmt w:val="lowerLetter"/>
      <w:lvlText w:val="%8."/>
      <w:lvlJc w:val="left"/>
      <w:pPr>
        <w:tabs>
          <w:tab w:val="num" w:pos="5466"/>
        </w:tabs>
        <w:ind w:left="5466" w:hanging="360"/>
      </w:pPr>
      <w:rPr>
        <w:rFonts w:cs="Times New Roman"/>
      </w:rPr>
    </w:lvl>
    <w:lvl w:ilvl="8" w:tplc="FFFFFFFF" w:tentative="1">
      <w:start w:val="1"/>
      <w:numFmt w:val="lowerRoman"/>
      <w:lvlText w:val="%9."/>
      <w:lvlJc w:val="right"/>
      <w:pPr>
        <w:tabs>
          <w:tab w:val="num" w:pos="6186"/>
        </w:tabs>
        <w:ind w:left="6186" w:hanging="180"/>
      </w:pPr>
      <w:rPr>
        <w:rFonts w:cs="Times New Roman"/>
      </w:rPr>
    </w:lvl>
  </w:abstractNum>
  <w:abstractNum w:abstractNumId="59"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cs="Times New Roman" w:hint="default"/>
      </w:rPr>
    </w:lvl>
  </w:abstractNum>
  <w:abstractNum w:abstractNumId="60" w15:restartNumberingAfterBreak="0">
    <w:nsid w:val="40FB116B"/>
    <w:multiLevelType w:val="hybridMultilevel"/>
    <w:tmpl w:val="091A6C96"/>
    <w:lvl w:ilvl="0" w:tplc="04150011">
      <w:start w:val="1"/>
      <w:numFmt w:val="decimal"/>
      <w:lvlText w:val="%1)"/>
      <w:lvlJc w:val="left"/>
      <w:pPr>
        <w:ind w:left="1648" w:hanging="360"/>
      </w:pPr>
      <w:rPr>
        <w:rFonts w:hint="default"/>
      </w:rPr>
    </w:lvl>
    <w:lvl w:ilvl="1" w:tplc="04150003">
      <w:start w:val="1"/>
      <w:numFmt w:val="bullet"/>
      <w:lvlText w:val="o"/>
      <w:lvlJc w:val="left"/>
      <w:pPr>
        <w:ind w:left="2368" w:hanging="360"/>
      </w:pPr>
      <w:rPr>
        <w:rFonts w:ascii="Courier New" w:hAnsi="Courier New" w:hint="default"/>
      </w:rPr>
    </w:lvl>
    <w:lvl w:ilvl="2" w:tplc="04150005">
      <w:start w:val="1"/>
      <w:numFmt w:val="bullet"/>
      <w:lvlText w:val=""/>
      <w:lvlJc w:val="left"/>
      <w:pPr>
        <w:ind w:left="3088" w:hanging="360"/>
      </w:pPr>
      <w:rPr>
        <w:rFonts w:ascii="Wingdings" w:hAnsi="Wingdings" w:hint="default"/>
      </w:rPr>
    </w:lvl>
    <w:lvl w:ilvl="3" w:tplc="04150001">
      <w:start w:val="1"/>
      <w:numFmt w:val="bullet"/>
      <w:lvlText w:val=""/>
      <w:lvlJc w:val="left"/>
      <w:pPr>
        <w:ind w:left="3808" w:hanging="360"/>
      </w:pPr>
      <w:rPr>
        <w:rFonts w:ascii="Symbol" w:hAnsi="Symbol" w:hint="default"/>
      </w:rPr>
    </w:lvl>
    <w:lvl w:ilvl="4" w:tplc="04150003">
      <w:start w:val="1"/>
      <w:numFmt w:val="bullet"/>
      <w:lvlText w:val="o"/>
      <w:lvlJc w:val="left"/>
      <w:pPr>
        <w:ind w:left="4528" w:hanging="360"/>
      </w:pPr>
      <w:rPr>
        <w:rFonts w:ascii="Courier New" w:hAnsi="Courier New" w:hint="default"/>
      </w:rPr>
    </w:lvl>
    <w:lvl w:ilvl="5" w:tplc="04150005">
      <w:start w:val="1"/>
      <w:numFmt w:val="bullet"/>
      <w:lvlText w:val=""/>
      <w:lvlJc w:val="left"/>
      <w:pPr>
        <w:ind w:left="5248" w:hanging="360"/>
      </w:pPr>
      <w:rPr>
        <w:rFonts w:ascii="Wingdings" w:hAnsi="Wingdings" w:hint="default"/>
      </w:rPr>
    </w:lvl>
    <w:lvl w:ilvl="6" w:tplc="04150001">
      <w:start w:val="1"/>
      <w:numFmt w:val="bullet"/>
      <w:lvlText w:val=""/>
      <w:lvlJc w:val="left"/>
      <w:pPr>
        <w:ind w:left="5968" w:hanging="360"/>
      </w:pPr>
      <w:rPr>
        <w:rFonts w:ascii="Symbol" w:hAnsi="Symbol" w:hint="default"/>
      </w:rPr>
    </w:lvl>
    <w:lvl w:ilvl="7" w:tplc="04150003">
      <w:start w:val="1"/>
      <w:numFmt w:val="bullet"/>
      <w:lvlText w:val="o"/>
      <w:lvlJc w:val="left"/>
      <w:pPr>
        <w:ind w:left="6688" w:hanging="360"/>
      </w:pPr>
      <w:rPr>
        <w:rFonts w:ascii="Courier New" w:hAnsi="Courier New" w:hint="default"/>
      </w:rPr>
    </w:lvl>
    <w:lvl w:ilvl="8" w:tplc="04150005">
      <w:start w:val="1"/>
      <w:numFmt w:val="bullet"/>
      <w:lvlText w:val=""/>
      <w:lvlJc w:val="left"/>
      <w:pPr>
        <w:ind w:left="7408" w:hanging="360"/>
      </w:pPr>
      <w:rPr>
        <w:rFonts w:ascii="Wingdings" w:hAnsi="Wingdings" w:hint="default"/>
      </w:rPr>
    </w:lvl>
  </w:abstractNum>
  <w:abstractNum w:abstractNumId="61"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2" w15:restartNumberingAfterBreak="0">
    <w:nsid w:val="46EC0299"/>
    <w:multiLevelType w:val="hybridMultilevel"/>
    <w:tmpl w:val="93CA4816"/>
    <w:lvl w:ilvl="0" w:tplc="DDA4814A">
      <w:start w:val="1"/>
      <w:numFmt w:val="decimal"/>
      <w:lvlText w:val="%1)"/>
      <w:lvlJc w:val="left"/>
      <w:pPr>
        <w:tabs>
          <w:tab w:val="num" w:pos="1440"/>
        </w:tabs>
        <w:ind w:left="144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7DF0102"/>
    <w:multiLevelType w:val="hybridMultilevel"/>
    <w:tmpl w:val="47CE38E8"/>
    <w:lvl w:ilvl="0" w:tplc="04150011">
      <w:start w:val="1"/>
      <w:numFmt w:val="decimal"/>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64" w15:restartNumberingAfterBreak="0">
    <w:nsid w:val="4A8D46BF"/>
    <w:multiLevelType w:val="hybridMultilevel"/>
    <w:tmpl w:val="AD1C846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1">
      <w:start w:val="1"/>
      <w:numFmt w:val="decimal"/>
      <w:lvlText w:val="%6)"/>
      <w:lvlJc w:val="lef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5" w15:restartNumberingAfterBreak="0">
    <w:nsid w:val="4D882B81"/>
    <w:multiLevelType w:val="hybridMultilevel"/>
    <w:tmpl w:val="D8A26D64"/>
    <w:lvl w:ilvl="0" w:tplc="F71E01C2">
      <w:start w:val="7"/>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528923B8"/>
    <w:multiLevelType w:val="multilevel"/>
    <w:tmpl w:val="C2025554"/>
    <w:styleLink w:val="WW8Num27"/>
    <w:lvl w:ilvl="0">
      <w:start w:val="1"/>
      <w:numFmt w:val="decimal"/>
      <w:lvlText w:val="%1."/>
      <w:lvlJc w:val="left"/>
    </w:lvl>
    <w:lvl w:ilvl="1">
      <w:start w:val="1"/>
      <w:numFmt w:val="lowerLetter"/>
      <w:lvlText w:val="%2."/>
      <w:lvlJc w:val="left"/>
      <w:rPr>
        <w:rFonts w:cs="Times New Roman"/>
      </w:rPr>
    </w:lvl>
    <w:lvl w:ilvl="2">
      <w:start w:val="1"/>
      <w:numFmt w:val="decimal"/>
      <w:lvlText w:val="%3."/>
      <w:lvlJc w:val="left"/>
      <w:pPr>
        <w:ind w:left="360" w:hanging="360"/>
      </w:p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7" w15:restartNumberingAfterBreak="0">
    <w:nsid w:val="56FA0759"/>
    <w:multiLevelType w:val="hybridMultilevel"/>
    <w:tmpl w:val="5A9A63B0"/>
    <w:lvl w:ilvl="0" w:tplc="B4C45C4A">
      <w:start w:val="1"/>
      <w:numFmt w:val="decimal"/>
      <w:lvlText w:val="%1)"/>
      <w:lvlJc w:val="left"/>
      <w:pPr>
        <w:ind w:left="720" w:hanging="360"/>
      </w:pPr>
      <w:rPr>
        <w:rFonts w:ascii="Cambria" w:eastAsia="Calibri" w:hAnsi="Cambria" w:cs="Arial"/>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77A1F42"/>
    <w:multiLevelType w:val="hybridMultilevel"/>
    <w:tmpl w:val="12A804AC"/>
    <w:lvl w:ilvl="0" w:tplc="AD62373E">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9" w15:restartNumberingAfterBreak="0">
    <w:nsid w:val="585502F2"/>
    <w:multiLevelType w:val="multilevel"/>
    <w:tmpl w:val="4294B50A"/>
    <w:styleLink w:val="WW8Num13"/>
    <w:lvl w:ilvl="0">
      <w:start w:val="1"/>
      <w:numFmt w:val="decimal"/>
      <w:lvlText w:val="%1."/>
      <w:lvlJc w:val="left"/>
      <w:pPr>
        <w:ind w:left="0" w:firstLine="0"/>
      </w:pPr>
      <w:rPr>
        <w:rFonts w:ascii="Arial" w:hAnsi="Arial" w:cs="Arial"/>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Arial" w:hAnsi="Arial" w:cs="Arial"/>
        <w:sz w:val="18"/>
        <w:szCs w:val="18"/>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70" w15:restartNumberingAfterBreak="0">
    <w:nsid w:val="59537E76"/>
    <w:multiLevelType w:val="hybridMultilevel"/>
    <w:tmpl w:val="D4CC4A06"/>
    <w:lvl w:ilvl="0" w:tplc="E430BB16">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F728708C">
      <w:start w:val="1"/>
      <w:numFmt w:val="decimal"/>
      <w:lvlText w:val="%3."/>
      <w:lvlJc w:val="left"/>
      <w:pPr>
        <w:ind w:left="2307" w:hanging="18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5E8C5DE3"/>
    <w:multiLevelType w:val="hybridMultilevel"/>
    <w:tmpl w:val="69845D04"/>
    <w:lvl w:ilvl="0" w:tplc="FD425E3A">
      <w:start w:val="1"/>
      <w:numFmt w:val="decimal"/>
      <w:lvlText w:val="%1."/>
      <w:lvlJc w:val="left"/>
      <w:pPr>
        <w:tabs>
          <w:tab w:val="num" w:pos="1080"/>
        </w:tabs>
        <w:ind w:left="1080" w:hanging="360"/>
      </w:pPr>
      <w:rPr>
        <w:rFonts w:ascii="Cambria" w:hAnsi="Cambria" w:cs="Arial"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72" w15:restartNumberingAfterBreak="0">
    <w:nsid w:val="64571DD3"/>
    <w:multiLevelType w:val="hybridMultilevel"/>
    <w:tmpl w:val="AC5E29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7377EF4"/>
    <w:multiLevelType w:val="hybridMultilevel"/>
    <w:tmpl w:val="34727C4C"/>
    <w:lvl w:ilvl="0" w:tplc="02A4CBF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4" w15:restartNumberingAfterBreak="0">
    <w:nsid w:val="67782FF4"/>
    <w:multiLevelType w:val="multilevel"/>
    <w:tmpl w:val="76263374"/>
    <w:styleLink w:val="WW8Num5"/>
    <w:lvl w:ilvl="0">
      <w:start w:val="1"/>
      <w:numFmt w:val="decimal"/>
      <w:lvlText w:val="%1."/>
      <w:lvlJc w:val="left"/>
      <w:pPr>
        <w:ind w:left="0" w:firstLine="0"/>
      </w:pPr>
      <w:rPr>
        <w:rFonts w:ascii="Cambria" w:eastAsia="Times New Roman" w:hAnsi="Cambria" w:cs="Times New Roman" w:hint="default"/>
        <w:b/>
        <w:bCs/>
        <w:sz w:val="20"/>
        <w:szCs w:val="20"/>
      </w:rPr>
    </w:lvl>
    <w:lvl w:ilvl="1">
      <w:start w:val="1"/>
      <w:numFmt w:val="lowerLetter"/>
      <w:lvlText w:val="%2)"/>
      <w:lvlJc w:val="left"/>
      <w:pPr>
        <w:ind w:left="0" w:firstLine="0"/>
      </w:pPr>
      <w:rPr>
        <w:rFonts w:cs="Times New Roman"/>
      </w:rPr>
    </w:lvl>
    <w:lvl w:ilvl="2">
      <w:start w:val="3"/>
      <w:numFmt w:val="decimal"/>
      <w:lvlText w:val=""/>
      <w:lvlJc w:val="left"/>
      <w:pPr>
        <w:ind w:left="0" w:firstLine="0"/>
      </w:pPr>
      <w:rPr>
        <w:b w:val="0"/>
        <w:color w:val="000000"/>
      </w:rPr>
    </w:lvl>
    <w:lvl w:ilvl="3">
      <w:start w:val="1"/>
      <w:numFmt w:val="decimal"/>
      <w:lvlText w:val="%4."/>
      <w:lvlJc w:val="left"/>
      <w:pPr>
        <w:ind w:left="0" w:firstLine="0"/>
      </w:pPr>
      <w:rPr>
        <w:rFonts w:ascii="Cambria" w:hAnsi="Cambria" w:cs="Times New Roman" w:hint="default"/>
        <w:b/>
        <w:bCs/>
        <w:sz w:val="20"/>
      </w:r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5" w15:restartNumberingAfterBreak="0">
    <w:nsid w:val="67BC74AA"/>
    <w:multiLevelType w:val="hybridMultilevel"/>
    <w:tmpl w:val="FE1066B4"/>
    <w:lvl w:ilvl="0" w:tplc="77E4EE62">
      <w:start w:val="1"/>
      <w:numFmt w:val="decimal"/>
      <w:lvlText w:val="%1)"/>
      <w:lvlJc w:val="left"/>
      <w:pPr>
        <w:tabs>
          <w:tab w:val="num" w:pos="720"/>
        </w:tabs>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69291EF2"/>
    <w:multiLevelType w:val="hybridMultilevel"/>
    <w:tmpl w:val="5D8E9866"/>
    <w:lvl w:ilvl="0" w:tplc="04150011">
      <w:start w:val="1"/>
      <w:numFmt w:val="decimal"/>
      <w:lvlText w:val="%1)"/>
      <w:lvlJc w:val="left"/>
      <w:pPr>
        <w:ind w:left="144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7" w15:restartNumberingAfterBreak="0">
    <w:nsid w:val="6C670CD5"/>
    <w:multiLevelType w:val="hybridMultilevel"/>
    <w:tmpl w:val="CF0E0AC0"/>
    <w:lvl w:ilvl="0" w:tplc="85E054AC">
      <w:start w:val="1"/>
      <w:numFmt w:val="decimal"/>
      <w:lvlText w:val="%1)"/>
      <w:lvlJc w:val="left"/>
      <w:pPr>
        <w:tabs>
          <w:tab w:val="num" w:pos="1800"/>
        </w:tabs>
        <w:ind w:left="180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8" w15:restartNumberingAfterBreak="0">
    <w:nsid w:val="74BA60E1"/>
    <w:multiLevelType w:val="hybridMultilevel"/>
    <w:tmpl w:val="D04C8E44"/>
    <w:lvl w:ilvl="0" w:tplc="2D74003A">
      <w:start w:val="1"/>
      <w:numFmt w:val="lowerLetter"/>
      <w:lvlText w:val="%1)"/>
      <w:lvlJc w:val="left"/>
      <w:pPr>
        <w:ind w:left="180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9" w15:restartNumberingAfterBreak="0">
    <w:nsid w:val="7C791367"/>
    <w:multiLevelType w:val="hybridMultilevel"/>
    <w:tmpl w:val="F616349A"/>
    <w:lvl w:ilvl="0" w:tplc="C09EFA1E">
      <w:start w:val="1"/>
      <w:numFmt w:val="decimal"/>
      <w:lvlText w:val="%1."/>
      <w:lvlJc w:val="left"/>
      <w:pPr>
        <w:tabs>
          <w:tab w:val="num" w:pos="1560"/>
        </w:tabs>
        <w:ind w:left="156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0" w15:restartNumberingAfterBreak="0">
    <w:nsid w:val="7CD55760"/>
    <w:multiLevelType w:val="multilevel"/>
    <w:tmpl w:val="7A9E7B38"/>
    <w:styleLink w:val="WWNum28"/>
    <w:lvl w:ilvl="0">
      <w:start w:val="2"/>
      <w:numFmt w:val="decimal"/>
      <w:lvlText w:val="%1."/>
      <w:lvlJc w:val="left"/>
      <w:rPr>
        <w:strike w:val="0"/>
        <w:dstrike w:val="0"/>
        <w:color w:val="00000A"/>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1" w15:restartNumberingAfterBreak="0">
    <w:nsid w:val="7E6835C2"/>
    <w:multiLevelType w:val="hybridMultilevel"/>
    <w:tmpl w:val="8E48ED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EF83DE4"/>
    <w:multiLevelType w:val="hybridMultilevel"/>
    <w:tmpl w:val="5E16F202"/>
    <w:lvl w:ilvl="0" w:tplc="04150011">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987392818">
    <w:abstractNumId w:val="58"/>
  </w:num>
  <w:num w:numId="2" w16cid:durableId="1563903513">
    <w:abstractNumId w:val="57"/>
  </w:num>
  <w:num w:numId="3" w16cid:durableId="1692075168">
    <w:abstractNumId w:val="9"/>
  </w:num>
  <w:num w:numId="4" w16cid:durableId="2143422865">
    <w:abstractNumId w:val="71"/>
  </w:num>
  <w:num w:numId="5" w16cid:durableId="802817421">
    <w:abstractNumId w:val="53"/>
  </w:num>
  <w:num w:numId="6" w16cid:durableId="820078635">
    <w:abstractNumId w:val="73"/>
  </w:num>
  <w:num w:numId="7" w16cid:durableId="763915507">
    <w:abstractNumId w:val="43"/>
  </w:num>
  <w:num w:numId="8" w16cid:durableId="305471046">
    <w:abstractNumId w:val="77"/>
  </w:num>
  <w:num w:numId="9" w16cid:durableId="1549412133">
    <w:abstractNumId w:val="55"/>
  </w:num>
  <w:num w:numId="10" w16cid:durableId="623001159">
    <w:abstractNumId w:val="75"/>
  </w:num>
  <w:num w:numId="11" w16cid:durableId="2030063440">
    <w:abstractNumId w:val="70"/>
  </w:num>
  <w:num w:numId="12" w16cid:durableId="399593755">
    <w:abstractNumId w:val="79"/>
  </w:num>
  <w:num w:numId="13" w16cid:durableId="400523049">
    <w:abstractNumId w:val="54"/>
  </w:num>
  <w:num w:numId="14" w16cid:durableId="1524829979">
    <w:abstractNumId w:val="48"/>
  </w:num>
  <w:num w:numId="15" w16cid:durableId="1798794429">
    <w:abstractNumId w:val="50"/>
  </w:num>
  <w:num w:numId="16" w16cid:durableId="1882010249">
    <w:abstractNumId w:val="52"/>
  </w:num>
  <w:num w:numId="17" w16cid:durableId="953169044">
    <w:abstractNumId w:val="40"/>
  </w:num>
  <w:num w:numId="18" w16cid:durableId="1674256379">
    <w:abstractNumId w:val="62"/>
  </w:num>
  <w:num w:numId="19" w16cid:durableId="640884075">
    <w:abstractNumId w:val="56"/>
  </w:num>
  <w:num w:numId="20" w16cid:durableId="165946281">
    <w:abstractNumId w:val="76"/>
  </w:num>
  <w:num w:numId="21" w16cid:durableId="635112822">
    <w:abstractNumId w:val="45"/>
  </w:num>
  <w:num w:numId="22" w16cid:durableId="1748575568">
    <w:abstractNumId w:val="78"/>
  </w:num>
  <w:num w:numId="23" w16cid:durableId="1616869508">
    <w:abstractNumId w:val="24"/>
  </w:num>
  <w:num w:numId="24" w16cid:durableId="619536168">
    <w:abstractNumId w:val="63"/>
  </w:num>
  <w:num w:numId="25" w16cid:durableId="720444270">
    <w:abstractNumId w:val="82"/>
  </w:num>
  <w:num w:numId="26" w16cid:durableId="106243756">
    <w:abstractNumId w:val="65"/>
  </w:num>
  <w:num w:numId="27" w16cid:durableId="325599110">
    <w:abstractNumId w:val="12"/>
  </w:num>
  <w:num w:numId="28" w16cid:durableId="1985887242">
    <w:abstractNumId w:val="21"/>
  </w:num>
  <w:num w:numId="29" w16cid:durableId="1935168223">
    <w:abstractNumId w:val="60"/>
  </w:num>
  <w:num w:numId="30" w16cid:durableId="295991320">
    <w:abstractNumId w:val="66"/>
  </w:num>
  <w:num w:numId="31" w16cid:durableId="5126487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5840795">
    <w:abstractNumId w:val="67"/>
  </w:num>
  <w:num w:numId="33" w16cid:durableId="783966771">
    <w:abstractNumId w:val="59"/>
  </w:num>
  <w:num w:numId="34" w16cid:durableId="1046493670">
    <w:abstractNumId w:val="39"/>
  </w:num>
  <w:num w:numId="35" w16cid:durableId="600450358">
    <w:abstractNumId w:val="46"/>
  </w:num>
  <w:num w:numId="36" w16cid:durableId="1129467988">
    <w:abstractNumId w:val="80"/>
  </w:num>
  <w:num w:numId="37" w16cid:durableId="55512684">
    <w:abstractNumId w:val="74"/>
  </w:num>
  <w:num w:numId="38" w16cid:durableId="1910074805">
    <w:abstractNumId w:val="51"/>
  </w:num>
  <w:num w:numId="39" w16cid:durableId="1659454751">
    <w:abstractNumId w:val="69"/>
  </w:num>
  <w:num w:numId="40" w16cid:durableId="538320453">
    <w:abstractNumId w:val="38"/>
  </w:num>
  <w:num w:numId="41" w16cid:durableId="1425566623">
    <w:abstractNumId w:val="42"/>
  </w:num>
  <w:num w:numId="42" w16cid:durableId="200619980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2187075">
    <w:abstractNumId w:val="64"/>
  </w:num>
  <w:num w:numId="44" w16cid:durableId="836043420">
    <w:abstractNumId w:val="72"/>
  </w:num>
  <w:num w:numId="45" w16cid:durableId="1351640100">
    <w:abstractNumId w:val="49"/>
  </w:num>
  <w:num w:numId="46" w16cid:durableId="1986935197">
    <w:abstractNumId w:val="61"/>
  </w:num>
  <w:num w:numId="47" w16cid:durableId="1323387992">
    <w:abstractNumId w:val="47"/>
  </w:num>
  <w:num w:numId="48" w16cid:durableId="1736900640">
    <w:abstractNumId w:val="41"/>
  </w:num>
  <w:num w:numId="49" w16cid:durableId="857617387">
    <w:abstractNumId w:val="8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A0D"/>
    <w:rsid w:val="000014FA"/>
    <w:rsid w:val="000023D5"/>
    <w:rsid w:val="0000257E"/>
    <w:rsid w:val="000110B7"/>
    <w:rsid w:val="0001177E"/>
    <w:rsid w:val="000119AC"/>
    <w:rsid w:val="000147E5"/>
    <w:rsid w:val="0001512A"/>
    <w:rsid w:val="00022EAA"/>
    <w:rsid w:val="000233A9"/>
    <w:rsid w:val="00031FA2"/>
    <w:rsid w:val="00036DB5"/>
    <w:rsid w:val="00037046"/>
    <w:rsid w:val="00041CC8"/>
    <w:rsid w:val="00045473"/>
    <w:rsid w:val="0004710D"/>
    <w:rsid w:val="00052922"/>
    <w:rsid w:val="00062E48"/>
    <w:rsid w:val="000645D7"/>
    <w:rsid w:val="00073204"/>
    <w:rsid w:val="0007752B"/>
    <w:rsid w:val="000848D1"/>
    <w:rsid w:val="000857FF"/>
    <w:rsid w:val="00087341"/>
    <w:rsid w:val="000919F9"/>
    <w:rsid w:val="00093967"/>
    <w:rsid w:val="000A01FD"/>
    <w:rsid w:val="000A6DA9"/>
    <w:rsid w:val="000B39BD"/>
    <w:rsid w:val="000C2B1B"/>
    <w:rsid w:val="000D1B1D"/>
    <w:rsid w:val="000D4F62"/>
    <w:rsid w:val="000D5A47"/>
    <w:rsid w:val="000D68F2"/>
    <w:rsid w:val="000E3CFA"/>
    <w:rsid w:val="000E4403"/>
    <w:rsid w:val="000E5560"/>
    <w:rsid w:val="000F345E"/>
    <w:rsid w:val="000F3882"/>
    <w:rsid w:val="000F4658"/>
    <w:rsid w:val="001003CD"/>
    <w:rsid w:val="001031A2"/>
    <w:rsid w:val="0010473E"/>
    <w:rsid w:val="001048FD"/>
    <w:rsid w:val="00107F3D"/>
    <w:rsid w:val="001120A4"/>
    <w:rsid w:val="0011298B"/>
    <w:rsid w:val="00113C50"/>
    <w:rsid w:val="00122A1E"/>
    <w:rsid w:val="00130EB4"/>
    <w:rsid w:val="0013189F"/>
    <w:rsid w:val="00131A13"/>
    <w:rsid w:val="00135853"/>
    <w:rsid w:val="0014786E"/>
    <w:rsid w:val="001504BA"/>
    <w:rsid w:val="0015071A"/>
    <w:rsid w:val="0015109F"/>
    <w:rsid w:val="00153ADC"/>
    <w:rsid w:val="0015620E"/>
    <w:rsid w:val="001566AD"/>
    <w:rsid w:val="00156C52"/>
    <w:rsid w:val="001617C4"/>
    <w:rsid w:val="00162074"/>
    <w:rsid w:val="00166C2B"/>
    <w:rsid w:val="00167BCC"/>
    <w:rsid w:val="0018443D"/>
    <w:rsid w:val="001873C9"/>
    <w:rsid w:val="00187A0D"/>
    <w:rsid w:val="001A0781"/>
    <w:rsid w:val="001A1133"/>
    <w:rsid w:val="001A4DCE"/>
    <w:rsid w:val="001A6CF3"/>
    <w:rsid w:val="001B0B01"/>
    <w:rsid w:val="001B2BD8"/>
    <w:rsid w:val="001B50D4"/>
    <w:rsid w:val="001C0AC6"/>
    <w:rsid w:val="001C1B18"/>
    <w:rsid w:val="001C2580"/>
    <w:rsid w:val="001C4A05"/>
    <w:rsid w:val="001C590B"/>
    <w:rsid w:val="001D17AE"/>
    <w:rsid w:val="001D4D42"/>
    <w:rsid w:val="001E05EF"/>
    <w:rsid w:val="001E0A40"/>
    <w:rsid w:val="001E3F52"/>
    <w:rsid w:val="001E4314"/>
    <w:rsid w:val="001E62D8"/>
    <w:rsid w:val="001E6812"/>
    <w:rsid w:val="001F048F"/>
    <w:rsid w:val="001F2034"/>
    <w:rsid w:val="001F4CB5"/>
    <w:rsid w:val="001F54B2"/>
    <w:rsid w:val="001F6797"/>
    <w:rsid w:val="001F67A8"/>
    <w:rsid w:val="001F688D"/>
    <w:rsid w:val="001F745F"/>
    <w:rsid w:val="00201B05"/>
    <w:rsid w:val="00203801"/>
    <w:rsid w:val="00205FCF"/>
    <w:rsid w:val="00207102"/>
    <w:rsid w:val="00207D77"/>
    <w:rsid w:val="002150F1"/>
    <w:rsid w:val="0022115D"/>
    <w:rsid w:val="00221C0F"/>
    <w:rsid w:val="002265CD"/>
    <w:rsid w:val="00234687"/>
    <w:rsid w:val="00237F4F"/>
    <w:rsid w:val="00244C27"/>
    <w:rsid w:val="00245208"/>
    <w:rsid w:val="0024730B"/>
    <w:rsid w:val="00252984"/>
    <w:rsid w:val="00255541"/>
    <w:rsid w:val="00260F0E"/>
    <w:rsid w:val="00264265"/>
    <w:rsid w:val="002666CF"/>
    <w:rsid w:val="0027437A"/>
    <w:rsid w:val="00276A9E"/>
    <w:rsid w:val="00290302"/>
    <w:rsid w:val="00292751"/>
    <w:rsid w:val="00293BA0"/>
    <w:rsid w:val="00295972"/>
    <w:rsid w:val="002976AE"/>
    <w:rsid w:val="002A19B9"/>
    <w:rsid w:val="002A3375"/>
    <w:rsid w:val="002A46CD"/>
    <w:rsid w:val="002A5E49"/>
    <w:rsid w:val="002A68E4"/>
    <w:rsid w:val="002B0098"/>
    <w:rsid w:val="002B6B97"/>
    <w:rsid w:val="002C1AEA"/>
    <w:rsid w:val="002C2B8A"/>
    <w:rsid w:val="002C4624"/>
    <w:rsid w:val="002C4699"/>
    <w:rsid w:val="002D1CE1"/>
    <w:rsid w:val="002D4B7D"/>
    <w:rsid w:val="002D5E4F"/>
    <w:rsid w:val="002E4050"/>
    <w:rsid w:val="002E4F17"/>
    <w:rsid w:val="002F410E"/>
    <w:rsid w:val="002F4CB8"/>
    <w:rsid w:val="002F5A68"/>
    <w:rsid w:val="002F7844"/>
    <w:rsid w:val="003001E9"/>
    <w:rsid w:val="003017A8"/>
    <w:rsid w:val="003055C4"/>
    <w:rsid w:val="00310581"/>
    <w:rsid w:val="003121EE"/>
    <w:rsid w:val="00312B34"/>
    <w:rsid w:val="0031749A"/>
    <w:rsid w:val="00317566"/>
    <w:rsid w:val="003259A9"/>
    <w:rsid w:val="00332B5D"/>
    <w:rsid w:val="00333F25"/>
    <w:rsid w:val="003410FC"/>
    <w:rsid w:val="00344C32"/>
    <w:rsid w:val="00344D0E"/>
    <w:rsid w:val="00345152"/>
    <w:rsid w:val="003511E5"/>
    <w:rsid w:val="00353689"/>
    <w:rsid w:val="00356C08"/>
    <w:rsid w:val="00362C86"/>
    <w:rsid w:val="00374270"/>
    <w:rsid w:val="003744DB"/>
    <w:rsid w:val="0037534C"/>
    <w:rsid w:val="00375C29"/>
    <w:rsid w:val="00375FB3"/>
    <w:rsid w:val="00376507"/>
    <w:rsid w:val="00377DCD"/>
    <w:rsid w:val="00395E1E"/>
    <w:rsid w:val="003A2D5D"/>
    <w:rsid w:val="003A518F"/>
    <w:rsid w:val="003A5514"/>
    <w:rsid w:val="003B17C5"/>
    <w:rsid w:val="003B25D1"/>
    <w:rsid w:val="003B366F"/>
    <w:rsid w:val="003B5155"/>
    <w:rsid w:val="003B5562"/>
    <w:rsid w:val="003B55C1"/>
    <w:rsid w:val="003B6A33"/>
    <w:rsid w:val="003C2569"/>
    <w:rsid w:val="003C6B05"/>
    <w:rsid w:val="003D1173"/>
    <w:rsid w:val="003D2228"/>
    <w:rsid w:val="003D6FFF"/>
    <w:rsid w:val="003D727A"/>
    <w:rsid w:val="003E3F38"/>
    <w:rsid w:val="003E3F48"/>
    <w:rsid w:val="003E6886"/>
    <w:rsid w:val="003E73C6"/>
    <w:rsid w:val="003E7869"/>
    <w:rsid w:val="003F08E0"/>
    <w:rsid w:val="003F24F1"/>
    <w:rsid w:val="003F727E"/>
    <w:rsid w:val="00400569"/>
    <w:rsid w:val="00400943"/>
    <w:rsid w:val="00400A90"/>
    <w:rsid w:val="00400D8E"/>
    <w:rsid w:val="004020F1"/>
    <w:rsid w:val="00406636"/>
    <w:rsid w:val="0041455A"/>
    <w:rsid w:val="00421139"/>
    <w:rsid w:val="00426510"/>
    <w:rsid w:val="00430BAF"/>
    <w:rsid w:val="00436E48"/>
    <w:rsid w:val="00443C44"/>
    <w:rsid w:val="00445FA6"/>
    <w:rsid w:val="00450705"/>
    <w:rsid w:val="00451291"/>
    <w:rsid w:val="00453683"/>
    <w:rsid w:val="00460940"/>
    <w:rsid w:val="004609B1"/>
    <w:rsid w:val="0046155A"/>
    <w:rsid w:val="00480B4A"/>
    <w:rsid w:val="004902C6"/>
    <w:rsid w:val="004911F3"/>
    <w:rsid w:val="00493BDB"/>
    <w:rsid w:val="004967A1"/>
    <w:rsid w:val="004A0262"/>
    <w:rsid w:val="004A4F46"/>
    <w:rsid w:val="004A51B5"/>
    <w:rsid w:val="004A7E8C"/>
    <w:rsid w:val="004B05E2"/>
    <w:rsid w:val="004B23CD"/>
    <w:rsid w:val="004B652B"/>
    <w:rsid w:val="004B6BE9"/>
    <w:rsid w:val="004C6A60"/>
    <w:rsid w:val="004D0F2C"/>
    <w:rsid w:val="004D11A3"/>
    <w:rsid w:val="004D2740"/>
    <w:rsid w:val="004D2E80"/>
    <w:rsid w:val="004D3F6E"/>
    <w:rsid w:val="004D7684"/>
    <w:rsid w:val="004E337D"/>
    <w:rsid w:val="004E3775"/>
    <w:rsid w:val="004E396F"/>
    <w:rsid w:val="004E7304"/>
    <w:rsid w:val="004F286F"/>
    <w:rsid w:val="004F5A4B"/>
    <w:rsid w:val="004F5E23"/>
    <w:rsid w:val="004F66FE"/>
    <w:rsid w:val="0050324B"/>
    <w:rsid w:val="00505653"/>
    <w:rsid w:val="00510504"/>
    <w:rsid w:val="00510C14"/>
    <w:rsid w:val="00511109"/>
    <w:rsid w:val="005223EE"/>
    <w:rsid w:val="00525990"/>
    <w:rsid w:val="00526F5B"/>
    <w:rsid w:val="00530095"/>
    <w:rsid w:val="00533F03"/>
    <w:rsid w:val="00534674"/>
    <w:rsid w:val="00534AE1"/>
    <w:rsid w:val="00537358"/>
    <w:rsid w:val="00541EA9"/>
    <w:rsid w:val="00547D34"/>
    <w:rsid w:val="00550A42"/>
    <w:rsid w:val="0055344B"/>
    <w:rsid w:val="0055398A"/>
    <w:rsid w:val="005543E8"/>
    <w:rsid w:val="005608B6"/>
    <w:rsid w:val="00561F1B"/>
    <w:rsid w:val="00564074"/>
    <w:rsid w:val="0056639D"/>
    <w:rsid w:val="005741A4"/>
    <w:rsid w:val="00574CB2"/>
    <w:rsid w:val="00574DBD"/>
    <w:rsid w:val="00584B85"/>
    <w:rsid w:val="00585B06"/>
    <w:rsid w:val="00587112"/>
    <w:rsid w:val="00593BAB"/>
    <w:rsid w:val="005948EB"/>
    <w:rsid w:val="005A2790"/>
    <w:rsid w:val="005A4064"/>
    <w:rsid w:val="005A69FC"/>
    <w:rsid w:val="005B5AE4"/>
    <w:rsid w:val="005B6E96"/>
    <w:rsid w:val="005B7F7D"/>
    <w:rsid w:val="005C17C9"/>
    <w:rsid w:val="005D3310"/>
    <w:rsid w:val="005D5FDF"/>
    <w:rsid w:val="005E3F63"/>
    <w:rsid w:val="005E675D"/>
    <w:rsid w:val="005F2F21"/>
    <w:rsid w:val="005F310D"/>
    <w:rsid w:val="005F658C"/>
    <w:rsid w:val="005F71A3"/>
    <w:rsid w:val="00602549"/>
    <w:rsid w:val="00603958"/>
    <w:rsid w:val="00606F01"/>
    <w:rsid w:val="00606F7D"/>
    <w:rsid w:val="00610D08"/>
    <w:rsid w:val="00612765"/>
    <w:rsid w:val="006141C6"/>
    <w:rsid w:val="00620384"/>
    <w:rsid w:val="0062517D"/>
    <w:rsid w:val="006262F9"/>
    <w:rsid w:val="0063111A"/>
    <w:rsid w:val="00631AF6"/>
    <w:rsid w:val="00633025"/>
    <w:rsid w:val="00640BB4"/>
    <w:rsid w:val="00642D1C"/>
    <w:rsid w:val="0064487B"/>
    <w:rsid w:val="00654B88"/>
    <w:rsid w:val="00655FA1"/>
    <w:rsid w:val="00657A3A"/>
    <w:rsid w:val="00663E57"/>
    <w:rsid w:val="006719C0"/>
    <w:rsid w:val="006755E7"/>
    <w:rsid w:val="00675922"/>
    <w:rsid w:val="006761FF"/>
    <w:rsid w:val="00680D0D"/>
    <w:rsid w:val="0068466F"/>
    <w:rsid w:val="00684898"/>
    <w:rsid w:val="00684C2A"/>
    <w:rsid w:val="006873AF"/>
    <w:rsid w:val="0069062C"/>
    <w:rsid w:val="00691EBA"/>
    <w:rsid w:val="00692AF3"/>
    <w:rsid w:val="00695C1E"/>
    <w:rsid w:val="00696163"/>
    <w:rsid w:val="006A0890"/>
    <w:rsid w:val="006A4235"/>
    <w:rsid w:val="006A49B1"/>
    <w:rsid w:val="006B1803"/>
    <w:rsid w:val="006B2193"/>
    <w:rsid w:val="006B3A9B"/>
    <w:rsid w:val="006B5CB0"/>
    <w:rsid w:val="006B7EBF"/>
    <w:rsid w:val="006C0E7A"/>
    <w:rsid w:val="006C53AE"/>
    <w:rsid w:val="006C7E58"/>
    <w:rsid w:val="006D028B"/>
    <w:rsid w:val="006D102B"/>
    <w:rsid w:val="006D162B"/>
    <w:rsid w:val="006D1705"/>
    <w:rsid w:val="006D1A4B"/>
    <w:rsid w:val="006D5100"/>
    <w:rsid w:val="006E7A3D"/>
    <w:rsid w:val="006F055A"/>
    <w:rsid w:val="006F2FCE"/>
    <w:rsid w:val="006F41DD"/>
    <w:rsid w:val="00702CE1"/>
    <w:rsid w:val="00705D19"/>
    <w:rsid w:val="00707615"/>
    <w:rsid w:val="0071225A"/>
    <w:rsid w:val="00720DDA"/>
    <w:rsid w:val="007236FB"/>
    <w:rsid w:val="00723EB1"/>
    <w:rsid w:val="007256F4"/>
    <w:rsid w:val="00727DA7"/>
    <w:rsid w:val="00727DD2"/>
    <w:rsid w:val="00730B2C"/>
    <w:rsid w:val="00730D3D"/>
    <w:rsid w:val="0073680B"/>
    <w:rsid w:val="00736A39"/>
    <w:rsid w:val="00737D39"/>
    <w:rsid w:val="00747C8A"/>
    <w:rsid w:val="007505C8"/>
    <w:rsid w:val="00752E3A"/>
    <w:rsid w:val="00760033"/>
    <w:rsid w:val="00766C7F"/>
    <w:rsid w:val="00771681"/>
    <w:rsid w:val="00775C8A"/>
    <w:rsid w:val="00777876"/>
    <w:rsid w:val="00781151"/>
    <w:rsid w:val="00782B7F"/>
    <w:rsid w:val="00786BD1"/>
    <w:rsid w:val="007900BB"/>
    <w:rsid w:val="00790844"/>
    <w:rsid w:val="00792729"/>
    <w:rsid w:val="007940C3"/>
    <w:rsid w:val="00794A7E"/>
    <w:rsid w:val="007A0AFC"/>
    <w:rsid w:val="007B1423"/>
    <w:rsid w:val="007B268D"/>
    <w:rsid w:val="007B3AF7"/>
    <w:rsid w:val="007B4985"/>
    <w:rsid w:val="007B63A3"/>
    <w:rsid w:val="007C0213"/>
    <w:rsid w:val="007C1A8D"/>
    <w:rsid w:val="007C3912"/>
    <w:rsid w:val="007C5F01"/>
    <w:rsid w:val="007D0D49"/>
    <w:rsid w:val="007D134E"/>
    <w:rsid w:val="007D42A0"/>
    <w:rsid w:val="007D4DE2"/>
    <w:rsid w:val="007D5DE1"/>
    <w:rsid w:val="007D6960"/>
    <w:rsid w:val="007E18B2"/>
    <w:rsid w:val="007E211F"/>
    <w:rsid w:val="007E3A99"/>
    <w:rsid w:val="007E4781"/>
    <w:rsid w:val="007E7903"/>
    <w:rsid w:val="007F008D"/>
    <w:rsid w:val="007F089A"/>
    <w:rsid w:val="007F321B"/>
    <w:rsid w:val="007F3D7C"/>
    <w:rsid w:val="007F5F52"/>
    <w:rsid w:val="0080098C"/>
    <w:rsid w:val="00804348"/>
    <w:rsid w:val="0080660C"/>
    <w:rsid w:val="008123AC"/>
    <w:rsid w:val="00813007"/>
    <w:rsid w:val="0081375D"/>
    <w:rsid w:val="00816240"/>
    <w:rsid w:val="00817C3B"/>
    <w:rsid w:val="008200CC"/>
    <w:rsid w:val="008217CA"/>
    <w:rsid w:val="00825DAC"/>
    <w:rsid w:val="00831A51"/>
    <w:rsid w:val="00831D84"/>
    <w:rsid w:val="00833582"/>
    <w:rsid w:val="008358DD"/>
    <w:rsid w:val="008429F1"/>
    <w:rsid w:val="0085418C"/>
    <w:rsid w:val="00860FF0"/>
    <w:rsid w:val="00863602"/>
    <w:rsid w:val="00865313"/>
    <w:rsid w:val="00866BBA"/>
    <w:rsid w:val="00867524"/>
    <w:rsid w:val="00867CFB"/>
    <w:rsid w:val="008704E6"/>
    <w:rsid w:val="00870AAC"/>
    <w:rsid w:val="00871C6B"/>
    <w:rsid w:val="00876B4F"/>
    <w:rsid w:val="00876E56"/>
    <w:rsid w:val="0088075A"/>
    <w:rsid w:val="008813D5"/>
    <w:rsid w:val="00882D8D"/>
    <w:rsid w:val="00884825"/>
    <w:rsid w:val="00884F5B"/>
    <w:rsid w:val="008951B1"/>
    <w:rsid w:val="00895E21"/>
    <w:rsid w:val="00896FEF"/>
    <w:rsid w:val="008A4325"/>
    <w:rsid w:val="008A4FFB"/>
    <w:rsid w:val="008B6546"/>
    <w:rsid w:val="008C0FEA"/>
    <w:rsid w:val="008C1AD6"/>
    <w:rsid w:val="008C7528"/>
    <w:rsid w:val="008D0324"/>
    <w:rsid w:val="008D2978"/>
    <w:rsid w:val="008D3137"/>
    <w:rsid w:val="008D4BD6"/>
    <w:rsid w:val="008D623B"/>
    <w:rsid w:val="008E382D"/>
    <w:rsid w:val="008E5D6E"/>
    <w:rsid w:val="008E68A8"/>
    <w:rsid w:val="00901BB6"/>
    <w:rsid w:val="009022B9"/>
    <w:rsid w:val="00902A98"/>
    <w:rsid w:val="00903203"/>
    <w:rsid w:val="009119D0"/>
    <w:rsid w:val="00914D3A"/>
    <w:rsid w:val="00915865"/>
    <w:rsid w:val="009171A8"/>
    <w:rsid w:val="009177C8"/>
    <w:rsid w:val="00922996"/>
    <w:rsid w:val="00923E61"/>
    <w:rsid w:val="009249B2"/>
    <w:rsid w:val="0093262D"/>
    <w:rsid w:val="00934E8D"/>
    <w:rsid w:val="00941E17"/>
    <w:rsid w:val="00944722"/>
    <w:rsid w:val="00945587"/>
    <w:rsid w:val="00946F75"/>
    <w:rsid w:val="00950832"/>
    <w:rsid w:val="00951937"/>
    <w:rsid w:val="00951B08"/>
    <w:rsid w:val="00956245"/>
    <w:rsid w:val="00962796"/>
    <w:rsid w:val="00963535"/>
    <w:rsid w:val="009647DC"/>
    <w:rsid w:val="00967C00"/>
    <w:rsid w:val="00971E04"/>
    <w:rsid w:val="009721A7"/>
    <w:rsid w:val="00974040"/>
    <w:rsid w:val="00974562"/>
    <w:rsid w:val="009769F1"/>
    <w:rsid w:val="009819E5"/>
    <w:rsid w:val="00981A32"/>
    <w:rsid w:val="00986241"/>
    <w:rsid w:val="00995236"/>
    <w:rsid w:val="00996246"/>
    <w:rsid w:val="009A051D"/>
    <w:rsid w:val="009A07CE"/>
    <w:rsid w:val="009A292F"/>
    <w:rsid w:val="009A3635"/>
    <w:rsid w:val="009A54B9"/>
    <w:rsid w:val="009A6973"/>
    <w:rsid w:val="009A70CA"/>
    <w:rsid w:val="009A7F29"/>
    <w:rsid w:val="009B00FB"/>
    <w:rsid w:val="009B0653"/>
    <w:rsid w:val="009B11CE"/>
    <w:rsid w:val="009B375E"/>
    <w:rsid w:val="009B557F"/>
    <w:rsid w:val="009B55D6"/>
    <w:rsid w:val="009B7DD6"/>
    <w:rsid w:val="009C7B80"/>
    <w:rsid w:val="009C7C85"/>
    <w:rsid w:val="009C7FA2"/>
    <w:rsid w:val="009D0441"/>
    <w:rsid w:val="009D0522"/>
    <w:rsid w:val="009D33AC"/>
    <w:rsid w:val="009D6789"/>
    <w:rsid w:val="009D6826"/>
    <w:rsid w:val="009D696A"/>
    <w:rsid w:val="009D73DC"/>
    <w:rsid w:val="009D7757"/>
    <w:rsid w:val="009E0B88"/>
    <w:rsid w:val="009E3885"/>
    <w:rsid w:val="009F0CF5"/>
    <w:rsid w:val="009F2777"/>
    <w:rsid w:val="009F2E20"/>
    <w:rsid w:val="009F6AC3"/>
    <w:rsid w:val="009F6F9F"/>
    <w:rsid w:val="00A014CE"/>
    <w:rsid w:val="00A11C24"/>
    <w:rsid w:val="00A1502D"/>
    <w:rsid w:val="00A157D4"/>
    <w:rsid w:val="00A16148"/>
    <w:rsid w:val="00A21F3C"/>
    <w:rsid w:val="00A23226"/>
    <w:rsid w:val="00A23877"/>
    <w:rsid w:val="00A238DA"/>
    <w:rsid w:val="00A25A36"/>
    <w:rsid w:val="00A2795F"/>
    <w:rsid w:val="00A32133"/>
    <w:rsid w:val="00A32E8C"/>
    <w:rsid w:val="00A36026"/>
    <w:rsid w:val="00A41963"/>
    <w:rsid w:val="00A43B2D"/>
    <w:rsid w:val="00A509CB"/>
    <w:rsid w:val="00A546A8"/>
    <w:rsid w:val="00A56606"/>
    <w:rsid w:val="00A60587"/>
    <w:rsid w:val="00A63E09"/>
    <w:rsid w:val="00A66B97"/>
    <w:rsid w:val="00A72CEE"/>
    <w:rsid w:val="00A77D29"/>
    <w:rsid w:val="00A85DE0"/>
    <w:rsid w:val="00A95A43"/>
    <w:rsid w:val="00A97726"/>
    <w:rsid w:val="00A97E7A"/>
    <w:rsid w:val="00AA2282"/>
    <w:rsid w:val="00AA27B3"/>
    <w:rsid w:val="00AA2883"/>
    <w:rsid w:val="00AA5588"/>
    <w:rsid w:val="00AB0019"/>
    <w:rsid w:val="00AB17B4"/>
    <w:rsid w:val="00AB1C73"/>
    <w:rsid w:val="00AB32CE"/>
    <w:rsid w:val="00AB429A"/>
    <w:rsid w:val="00AB52F9"/>
    <w:rsid w:val="00AB5646"/>
    <w:rsid w:val="00AB5E3B"/>
    <w:rsid w:val="00AB6B26"/>
    <w:rsid w:val="00AC03B3"/>
    <w:rsid w:val="00AC0CBE"/>
    <w:rsid w:val="00AC3F8C"/>
    <w:rsid w:val="00AD13A4"/>
    <w:rsid w:val="00AD3256"/>
    <w:rsid w:val="00AD48F7"/>
    <w:rsid w:val="00AD6F99"/>
    <w:rsid w:val="00AE30BD"/>
    <w:rsid w:val="00AF2A9B"/>
    <w:rsid w:val="00AF2C1D"/>
    <w:rsid w:val="00B007B9"/>
    <w:rsid w:val="00B03676"/>
    <w:rsid w:val="00B03EDD"/>
    <w:rsid w:val="00B10AC7"/>
    <w:rsid w:val="00B17867"/>
    <w:rsid w:val="00B20880"/>
    <w:rsid w:val="00B22D7B"/>
    <w:rsid w:val="00B2322D"/>
    <w:rsid w:val="00B254A8"/>
    <w:rsid w:val="00B26B90"/>
    <w:rsid w:val="00B301F7"/>
    <w:rsid w:val="00B30640"/>
    <w:rsid w:val="00B314C5"/>
    <w:rsid w:val="00B40199"/>
    <w:rsid w:val="00B44D8D"/>
    <w:rsid w:val="00B45FB3"/>
    <w:rsid w:val="00B54B92"/>
    <w:rsid w:val="00B63413"/>
    <w:rsid w:val="00B65163"/>
    <w:rsid w:val="00B67C9A"/>
    <w:rsid w:val="00B76911"/>
    <w:rsid w:val="00B77844"/>
    <w:rsid w:val="00B8059F"/>
    <w:rsid w:val="00B8164A"/>
    <w:rsid w:val="00B8778F"/>
    <w:rsid w:val="00B90AA2"/>
    <w:rsid w:val="00B952BB"/>
    <w:rsid w:val="00B958B5"/>
    <w:rsid w:val="00B966FD"/>
    <w:rsid w:val="00B96B74"/>
    <w:rsid w:val="00B96DA9"/>
    <w:rsid w:val="00B97B41"/>
    <w:rsid w:val="00BA1CF0"/>
    <w:rsid w:val="00BB1E40"/>
    <w:rsid w:val="00BC2FA9"/>
    <w:rsid w:val="00BC4BFB"/>
    <w:rsid w:val="00BC59DD"/>
    <w:rsid w:val="00BE20BD"/>
    <w:rsid w:val="00BE2A9E"/>
    <w:rsid w:val="00BE673E"/>
    <w:rsid w:val="00BE6FE2"/>
    <w:rsid w:val="00BE7DEF"/>
    <w:rsid w:val="00BF0B98"/>
    <w:rsid w:val="00BF3949"/>
    <w:rsid w:val="00BF4310"/>
    <w:rsid w:val="00C00ECC"/>
    <w:rsid w:val="00C022BA"/>
    <w:rsid w:val="00C035C4"/>
    <w:rsid w:val="00C0480F"/>
    <w:rsid w:val="00C05265"/>
    <w:rsid w:val="00C054D8"/>
    <w:rsid w:val="00C14613"/>
    <w:rsid w:val="00C204FE"/>
    <w:rsid w:val="00C20A8E"/>
    <w:rsid w:val="00C21113"/>
    <w:rsid w:val="00C2489A"/>
    <w:rsid w:val="00C258E9"/>
    <w:rsid w:val="00C42FB8"/>
    <w:rsid w:val="00C454E3"/>
    <w:rsid w:val="00C456F6"/>
    <w:rsid w:val="00C50357"/>
    <w:rsid w:val="00C56300"/>
    <w:rsid w:val="00C6060B"/>
    <w:rsid w:val="00C711D8"/>
    <w:rsid w:val="00C74275"/>
    <w:rsid w:val="00C8131D"/>
    <w:rsid w:val="00C85B73"/>
    <w:rsid w:val="00C936C1"/>
    <w:rsid w:val="00C938F2"/>
    <w:rsid w:val="00C93D65"/>
    <w:rsid w:val="00C97BE6"/>
    <w:rsid w:val="00CA0EBC"/>
    <w:rsid w:val="00CA5671"/>
    <w:rsid w:val="00CA7A65"/>
    <w:rsid w:val="00CB1E5C"/>
    <w:rsid w:val="00CB3E7F"/>
    <w:rsid w:val="00CB44E8"/>
    <w:rsid w:val="00CB4DBA"/>
    <w:rsid w:val="00CB572D"/>
    <w:rsid w:val="00CC214A"/>
    <w:rsid w:val="00CC251B"/>
    <w:rsid w:val="00CC3D3D"/>
    <w:rsid w:val="00CC4A62"/>
    <w:rsid w:val="00CC70AC"/>
    <w:rsid w:val="00CD1E8A"/>
    <w:rsid w:val="00CD3014"/>
    <w:rsid w:val="00CE2C41"/>
    <w:rsid w:val="00CE4488"/>
    <w:rsid w:val="00CF2106"/>
    <w:rsid w:val="00CF5DE1"/>
    <w:rsid w:val="00D0025F"/>
    <w:rsid w:val="00D032F1"/>
    <w:rsid w:val="00D12176"/>
    <w:rsid w:val="00D133C1"/>
    <w:rsid w:val="00D17171"/>
    <w:rsid w:val="00D211FD"/>
    <w:rsid w:val="00D2358E"/>
    <w:rsid w:val="00D237D2"/>
    <w:rsid w:val="00D26445"/>
    <w:rsid w:val="00D26D9B"/>
    <w:rsid w:val="00D271A8"/>
    <w:rsid w:val="00D2768F"/>
    <w:rsid w:val="00D302B3"/>
    <w:rsid w:val="00D310BD"/>
    <w:rsid w:val="00D4430C"/>
    <w:rsid w:val="00D44AC2"/>
    <w:rsid w:val="00D5170E"/>
    <w:rsid w:val="00D54F45"/>
    <w:rsid w:val="00D55E39"/>
    <w:rsid w:val="00D6455C"/>
    <w:rsid w:val="00D67708"/>
    <w:rsid w:val="00D71CFA"/>
    <w:rsid w:val="00D72A0D"/>
    <w:rsid w:val="00D978EB"/>
    <w:rsid w:val="00DA5FAA"/>
    <w:rsid w:val="00DA72E6"/>
    <w:rsid w:val="00DB1B08"/>
    <w:rsid w:val="00DB539B"/>
    <w:rsid w:val="00DB575F"/>
    <w:rsid w:val="00DB7BB7"/>
    <w:rsid w:val="00DC6C55"/>
    <w:rsid w:val="00DD0072"/>
    <w:rsid w:val="00DD7EA7"/>
    <w:rsid w:val="00DE07A8"/>
    <w:rsid w:val="00DE1521"/>
    <w:rsid w:val="00DE2933"/>
    <w:rsid w:val="00DE735E"/>
    <w:rsid w:val="00DF1239"/>
    <w:rsid w:val="00DF3D88"/>
    <w:rsid w:val="00DF7BD8"/>
    <w:rsid w:val="00E04CB1"/>
    <w:rsid w:val="00E0616D"/>
    <w:rsid w:val="00E1537D"/>
    <w:rsid w:val="00E15D39"/>
    <w:rsid w:val="00E16EC8"/>
    <w:rsid w:val="00E16EE1"/>
    <w:rsid w:val="00E2176D"/>
    <w:rsid w:val="00E248EE"/>
    <w:rsid w:val="00E321BB"/>
    <w:rsid w:val="00E32D1C"/>
    <w:rsid w:val="00E358D8"/>
    <w:rsid w:val="00E432F9"/>
    <w:rsid w:val="00E454F7"/>
    <w:rsid w:val="00E47339"/>
    <w:rsid w:val="00E5171D"/>
    <w:rsid w:val="00E51B94"/>
    <w:rsid w:val="00E558B2"/>
    <w:rsid w:val="00E572EC"/>
    <w:rsid w:val="00E62156"/>
    <w:rsid w:val="00E66DDF"/>
    <w:rsid w:val="00E72C13"/>
    <w:rsid w:val="00E750B8"/>
    <w:rsid w:val="00E808D7"/>
    <w:rsid w:val="00E83DA4"/>
    <w:rsid w:val="00E85DCE"/>
    <w:rsid w:val="00E86693"/>
    <w:rsid w:val="00E9029B"/>
    <w:rsid w:val="00E956C2"/>
    <w:rsid w:val="00E95A0B"/>
    <w:rsid w:val="00E95EE3"/>
    <w:rsid w:val="00EA2BDD"/>
    <w:rsid w:val="00EA4D95"/>
    <w:rsid w:val="00EA6166"/>
    <w:rsid w:val="00EB3E05"/>
    <w:rsid w:val="00EB4A8F"/>
    <w:rsid w:val="00EC0BEB"/>
    <w:rsid w:val="00EC2458"/>
    <w:rsid w:val="00EC5028"/>
    <w:rsid w:val="00EC7B5E"/>
    <w:rsid w:val="00EC7BD6"/>
    <w:rsid w:val="00ED2F84"/>
    <w:rsid w:val="00ED648D"/>
    <w:rsid w:val="00ED6D77"/>
    <w:rsid w:val="00ED72A9"/>
    <w:rsid w:val="00EE47FD"/>
    <w:rsid w:val="00EE5F8F"/>
    <w:rsid w:val="00EE6290"/>
    <w:rsid w:val="00EF387D"/>
    <w:rsid w:val="00EF607B"/>
    <w:rsid w:val="00F02CEE"/>
    <w:rsid w:val="00F03278"/>
    <w:rsid w:val="00F06DF1"/>
    <w:rsid w:val="00F07F02"/>
    <w:rsid w:val="00F147B3"/>
    <w:rsid w:val="00F17A8A"/>
    <w:rsid w:val="00F202D0"/>
    <w:rsid w:val="00F220CF"/>
    <w:rsid w:val="00F24665"/>
    <w:rsid w:val="00F24C32"/>
    <w:rsid w:val="00F3080D"/>
    <w:rsid w:val="00F32C82"/>
    <w:rsid w:val="00F37A1C"/>
    <w:rsid w:val="00F40BCB"/>
    <w:rsid w:val="00F418FD"/>
    <w:rsid w:val="00F434D0"/>
    <w:rsid w:val="00F43EDB"/>
    <w:rsid w:val="00F44575"/>
    <w:rsid w:val="00F45B42"/>
    <w:rsid w:val="00F50597"/>
    <w:rsid w:val="00F522D5"/>
    <w:rsid w:val="00F541E8"/>
    <w:rsid w:val="00F60605"/>
    <w:rsid w:val="00F60952"/>
    <w:rsid w:val="00F626CC"/>
    <w:rsid w:val="00F708AC"/>
    <w:rsid w:val="00F72462"/>
    <w:rsid w:val="00F757D3"/>
    <w:rsid w:val="00F778A3"/>
    <w:rsid w:val="00F83168"/>
    <w:rsid w:val="00F8600D"/>
    <w:rsid w:val="00F86C4A"/>
    <w:rsid w:val="00F8782A"/>
    <w:rsid w:val="00F9079C"/>
    <w:rsid w:val="00F93132"/>
    <w:rsid w:val="00F93ABC"/>
    <w:rsid w:val="00FA0018"/>
    <w:rsid w:val="00FA2DFF"/>
    <w:rsid w:val="00FA2EB8"/>
    <w:rsid w:val="00FA5810"/>
    <w:rsid w:val="00FB60BC"/>
    <w:rsid w:val="00FB6A05"/>
    <w:rsid w:val="00FC0575"/>
    <w:rsid w:val="00FC23DC"/>
    <w:rsid w:val="00FC66EE"/>
    <w:rsid w:val="00FC6818"/>
    <w:rsid w:val="00FD0FA9"/>
    <w:rsid w:val="00FD31A8"/>
    <w:rsid w:val="00FD52B3"/>
    <w:rsid w:val="00FD612A"/>
    <w:rsid w:val="00FD77B9"/>
    <w:rsid w:val="00FE4C03"/>
    <w:rsid w:val="00FF0CD9"/>
    <w:rsid w:val="00FF2C88"/>
    <w:rsid w:val="00FF525A"/>
    <w:rsid w:val="00FF6C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FBC4DA"/>
  <w15:docId w15:val="{BB75219E-48A4-433B-AD2E-132271BB6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6F99"/>
    <w:pPr>
      <w:spacing w:after="160" w:line="259" w:lineRule="auto"/>
    </w:pPr>
    <w:rPr>
      <w:sz w:val="22"/>
      <w:szCs w:val="22"/>
      <w:lang w:eastAsia="en-US"/>
    </w:rPr>
  </w:style>
  <w:style w:type="paragraph" w:styleId="Nagwek1">
    <w:name w:val="heading 1"/>
    <w:basedOn w:val="Normalny"/>
    <w:next w:val="Normalny"/>
    <w:link w:val="Nagwek1Znak"/>
    <w:uiPriority w:val="99"/>
    <w:qFormat/>
    <w:rsid w:val="00D72A0D"/>
    <w:pPr>
      <w:keepNext/>
      <w:spacing w:before="240" w:after="60" w:line="240" w:lineRule="auto"/>
      <w:outlineLvl w:val="0"/>
    </w:pPr>
    <w:rPr>
      <w:rFonts w:ascii="Cambria" w:eastAsia="Times New Roman" w:hAnsi="Cambria"/>
      <w:b/>
      <w:bCs/>
      <w:kern w:val="32"/>
      <w:sz w:val="32"/>
      <w:szCs w:val="32"/>
    </w:rPr>
  </w:style>
  <w:style w:type="paragraph" w:styleId="Nagwek2">
    <w:name w:val="heading 2"/>
    <w:basedOn w:val="Normalny"/>
    <w:next w:val="Normalny"/>
    <w:link w:val="Nagwek2Znak"/>
    <w:qFormat/>
    <w:rsid w:val="00FA5810"/>
    <w:pPr>
      <w:keepNext/>
      <w:numPr>
        <w:numId w:val="33"/>
      </w:numPr>
      <w:spacing w:after="0" w:line="240" w:lineRule="auto"/>
      <w:jc w:val="both"/>
      <w:outlineLvl w:val="1"/>
    </w:pPr>
    <w:rPr>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D72A0D"/>
    <w:rPr>
      <w:rFonts w:ascii="Cambria" w:hAnsi="Cambria" w:cs="Times New Roman"/>
      <w:b/>
      <w:bCs/>
      <w:kern w:val="32"/>
      <w:sz w:val="32"/>
      <w:szCs w:val="32"/>
    </w:rPr>
  </w:style>
  <w:style w:type="character" w:customStyle="1" w:styleId="Nagwek2Znak">
    <w:name w:val="Nagłówek 2 Znak"/>
    <w:link w:val="Nagwek2"/>
    <w:locked/>
    <w:rsid w:val="00FA5810"/>
    <w:rPr>
      <w:b/>
      <w:sz w:val="24"/>
      <w:lang w:eastAsia="en-US"/>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D72A0D"/>
    <w:pPr>
      <w:tabs>
        <w:tab w:val="center" w:pos="4536"/>
        <w:tab w:val="right" w:pos="9072"/>
      </w:tabs>
      <w:spacing w:after="0" w:line="240" w:lineRule="auto"/>
    </w:pPr>
    <w:rPr>
      <w:rFonts w:ascii="Arial" w:hAnsi="Arial"/>
      <w:sz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D72A0D"/>
    <w:rPr>
      <w:rFonts w:ascii="Arial" w:eastAsia="Times New Roman" w:hAnsi="Arial" w:cs="Times New Roman"/>
      <w:sz w:val="24"/>
    </w:rPr>
  </w:style>
  <w:style w:type="paragraph" w:styleId="Stopka">
    <w:name w:val="footer"/>
    <w:basedOn w:val="Normalny"/>
    <w:link w:val="StopkaZnak"/>
    <w:uiPriority w:val="99"/>
    <w:rsid w:val="00D72A0D"/>
    <w:pPr>
      <w:tabs>
        <w:tab w:val="center" w:pos="4536"/>
        <w:tab w:val="right" w:pos="9072"/>
      </w:tabs>
      <w:spacing w:after="0" w:line="240" w:lineRule="auto"/>
    </w:pPr>
    <w:rPr>
      <w:rFonts w:ascii="Arial" w:hAnsi="Arial"/>
      <w:sz w:val="24"/>
    </w:rPr>
  </w:style>
  <w:style w:type="character" w:customStyle="1" w:styleId="StopkaZnak">
    <w:name w:val="Stopka Znak"/>
    <w:link w:val="Stopka"/>
    <w:uiPriority w:val="99"/>
    <w:locked/>
    <w:rsid w:val="00D72A0D"/>
    <w:rPr>
      <w:rFonts w:ascii="Arial" w:eastAsia="Times New Roman" w:hAnsi="Arial" w:cs="Times New Roman"/>
      <w:sz w:val="24"/>
    </w:rPr>
  </w:style>
  <w:style w:type="paragraph" w:customStyle="1" w:styleId="Plandokumentu1">
    <w:name w:val="Plan dokumentu1"/>
    <w:basedOn w:val="Normalny"/>
    <w:link w:val="PlandokumentuZnak"/>
    <w:uiPriority w:val="99"/>
    <w:semiHidden/>
    <w:rsid w:val="00D72A0D"/>
    <w:pPr>
      <w:spacing w:after="0" w:line="240" w:lineRule="auto"/>
    </w:pPr>
    <w:rPr>
      <w:rFonts w:ascii="Tahoma" w:hAnsi="Tahoma"/>
      <w:sz w:val="16"/>
      <w:szCs w:val="16"/>
      <w:lang w:eastAsia="pl-PL"/>
    </w:rPr>
  </w:style>
  <w:style w:type="character" w:customStyle="1" w:styleId="PlandokumentuZnak">
    <w:name w:val="Plan dokumentu Znak"/>
    <w:link w:val="Plandokumentu1"/>
    <w:uiPriority w:val="99"/>
    <w:semiHidden/>
    <w:locked/>
    <w:rsid w:val="00D72A0D"/>
    <w:rPr>
      <w:rFonts w:ascii="Tahoma" w:eastAsia="Times New Roman" w:hAnsi="Tahoma"/>
      <w:sz w:val="16"/>
    </w:r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Nagłowek 3"/>
    <w:basedOn w:val="Normalny"/>
    <w:link w:val="AkapitzlistZnak"/>
    <w:uiPriority w:val="34"/>
    <w:qFormat/>
    <w:rsid w:val="00D72A0D"/>
    <w:pPr>
      <w:spacing w:after="200" w:line="276" w:lineRule="auto"/>
      <w:ind w:left="720"/>
      <w:contextualSpacing/>
    </w:pPr>
    <w:rPr>
      <w:rFonts w:eastAsia="Times New Roman"/>
      <w:sz w:val="20"/>
      <w:szCs w:val="20"/>
      <w:lang w:eastAsia="pl-PL"/>
    </w:rPr>
  </w:style>
  <w:style w:type="character" w:styleId="Hipercze">
    <w:name w:val="Hyperlink"/>
    <w:uiPriority w:val="99"/>
    <w:rsid w:val="00D72A0D"/>
    <w:rPr>
      <w:rFonts w:cs="Times New Roman"/>
      <w:color w:val="0000FF"/>
      <w:u w:val="single"/>
    </w:rPr>
  </w:style>
  <w:style w:type="paragraph" w:styleId="Spistreci1">
    <w:name w:val="toc 1"/>
    <w:basedOn w:val="Normalny"/>
    <w:next w:val="Normalny"/>
    <w:autoRedefine/>
    <w:uiPriority w:val="99"/>
    <w:rsid w:val="00D72A0D"/>
    <w:pPr>
      <w:tabs>
        <w:tab w:val="right" w:leader="dot" w:pos="9628"/>
      </w:tabs>
      <w:spacing w:after="0" w:line="240" w:lineRule="auto"/>
    </w:pPr>
    <w:rPr>
      <w:rFonts w:ascii="Arial" w:hAnsi="Arial" w:cs="Arial"/>
      <w:bCs/>
      <w:noProof/>
      <w:sz w:val="24"/>
    </w:rPr>
  </w:style>
  <w:style w:type="paragraph" w:customStyle="1" w:styleId="ST">
    <w:name w:val="ST"/>
    <w:basedOn w:val="Normalny"/>
    <w:link w:val="STZnak"/>
    <w:uiPriority w:val="99"/>
    <w:rsid w:val="00D72A0D"/>
    <w:pPr>
      <w:spacing w:after="0" w:line="240" w:lineRule="auto"/>
      <w:jc w:val="center"/>
      <w:outlineLvl w:val="0"/>
    </w:pPr>
    <w:rPr>
      <w:rFonts w:ascii="Arial" w:hAnsi="Arial"/>
      <w:b/>
      <w:bCs/>
      <w:sz w:val="20"/>
      <w:szCs w:val="20"/>
      <w:lang w:eastAsia="pl-PL"/>
    </w:rPr>
  </w:style>
  <w:style w:type="character" w:customStyle="1" w:styleId="STZnak">
    <w:name w:val="ST Znak"/>
    <w:link w:val="ST"/>
    <w:uiPriority w:val="99"/>
    <w:locked/>
    <w:rsid w:val="00D72A0D"/>
    <w:rPr>
      <w:rFonts w:ascii="Arial" w:eastAsia="Times New Roman" w:hAnsi="Arial"/>
      <w:b/>
    </w:rPr>
  </w:style>
  <w:style w:type="character" w:styleId="UyteHipercze">
    <w:name w:val="FollowedHyperlink"/>
    <w:uiPriority w:val="99"/>
    <w:semiHidden/>
    <w:rsid w:val="00D72A0D"/>
    <w:rPr>
      <w:rFonts w:cs="Times New Roman"/>
      <w:color w:val="800080"/>
      <w:u w:val="single"/>
    </w:rPr>
  </w:style>
  <w:style w:type="paragraph" w:customStyle="1" w:styleId="Styl2">
    <w:name w:val="Styl2"/>
    <w:basedOn w:val="Normalny"/>
    <w:link w:val="Styl2Znak"/>
    <w:uiPriority w:val="99"/>
    <w:rsid w:val="00D72A0D"/>
    <w:pPr>
      <w:widowControl w:val="0"/>
      <w:numPr>
        <w:numId w:val="1"/>
      </w:numPr>
      <w:spacing w:after="0" w:line="240" w:lineRule="auto"/>
      <w:jc w:val="both"/>
    </w:pPr>
    <w:rPr>
      <w:rFonts w:ascii="Arial" w:eastAsia="Times New Roman" w:hAnsi="Arial"/>
      <w:sz w:val="18"/>
      <w:szCs w:val="18"/>
      <w:lang w:eastAsia="pl-PL"/>
    </w:rPr>
  </w:style>
  <w:style w:type="character" w:customStyle="1" w:styleId="Styl2Znak">
    <w:name w:val="Styl2 Znak"/>
    <w:link w:val="Styl2"/>
    <w:uiPriority w:val="99"/>
    <w:locked/>
    <w:rsid w:val="00D72A0D"/>
    <w:rPr>
      <w:rFonts w:ascii="Arial" w:eastAsia="Times New Roman" w:hAnsi="Arial"/>
      <w:sz w:val="18"/>
      <w:szCs w:val="18"/>
    </w:rPr>
  </w:style>
  <w:style w:type="paragraph" w:customStyle="1" w:styleId="Styl5">
    <w:name w:val="Styl5"/>
    <w:basedOn w:val="Normalny"/>
    <w:uiPriority w:val="99"/>
    <w:rsid w:val="00D72A0D"/>
    <w:pPr>
      <w:numPr>
        <w:ilvl w:val="2"/>
        <w:numId w:val="1"/>
      </w:numPr>
      <w:spacing w:after="0" w:line="240" w:lineRule="auto"/>
      <w:jc w:val="both"/>
    </w:pPr>
    <w:rPr>
      <w:rFonts w:ascii="Arial" w:eastAsia="Times New Roman" w:hAnsi="Arial" w:cs="Arial"/>
      <w:sz w:val="18"/>
      <w:szCs w:val="18"/>
      <w:lang w:eastAsia="pl-PL"/>
    </w:rPr>
  </w:style>
  <w:style w:type="paragraph" w:customStyle="1" w:styleId="Default">
    <w:name w:val="Default"/>
    <w:uiPriority w:val="99"/>
    <w:rsid w:val="00D72A0D"/>
    <w:pPr>
      <w:autoSpaceDE w:val="0"/>
      <w:autoSpaceDN w:val="0"/>
      <w:adjustRightInd w:val="0"/>
    </w:pPr>
    <w:rPr>
      <w:rFonts w:ascii="Verdana" w:hAnsi="Verdana" w:cs="Verdana"/>
      <w:color w:val="000000"/>
      <w:sz w:val="24"/>
      <w:szCs w:val="24"/>
      <w:lang w:eastAsia="en-US"/>
    </w:rPr>
  </w:style>
  <w:style w:type="character" w:customStyle="1" w:styleId="MapadokumentuZnak">
    <w:name w:val="Mapa dokumentu Znak"/>
    <w:uiPriority w:val="99"/>
    <w:semiHidden/>
    <w:rsid w:val="00D72A0D"/>
    <w:rPr>
      <w:rFonts w:ascii="Segoe UI" w:hAnsi="Segoe UI"/>
      <w:sz w:val="16"/>
      <w:lang w:eastAsia="en-US"/>
    </w:rPr>
  </w:style>
  <w:style w:type="character" w:styleId="Odwoaniedokomentarza">
    <w:name w:val="annotation reference"/>
    <w:uiPriority w:val="99"/>
    <w:semiHidden/>
    <w:rsid w:val="00D72A0D"/>
    <w:rPr>
      <w:rFonts w:cs="Times New Roman"/>
      <w:sz w:val="16"/>
    </w:rPr>
  </w:style>
  <w:style w:type="paragraph" w:styleId="Tekstkomentarza">
    <w:name w:val="annotation text"/>
    <w:basedOn w:val="Normalny"/>
    <w:link w:val="TekstkomentarzaZnak"/>
    <w:uiPriority w:val="99"/>
    <w:rsid w:val="00D72A0D"/>
    <w:pPr>
      <w:spacing w:after="0" w:line="240" w:lineRule="auto"/>
    </w:pPr>
    <w:rPr>
      <w:rFonts w:ascii="Arial" w:hAnsi="Arial"/>
      <w:sz w:val="20"/>
      <w:szCs w:val="20"/>
    </w:rPr>
  </w:style>
  <w:style w:type="character" w:customStyle="1" w:styleId="TekstkomentarzaZnak">
    <w:name w:val="Tekst komentarza Znak"/>
    <w:link w:val="Tekstkomentarza"/>
    <w:uiPriority w:val="99"/>
    <w:locked/>
    <w:rsid w:val="00D72A0D"/>
    <w:rPr>
      <w:rFonts w:ascii="Arial" w:eastAsia="Times New Roman" w:hAnsi="Arial" w:cs="Times New Roman"/>
      <w:sz w:val="20"/>
      <w:szCs w:val="20"/>
    </w:rPr>
  </w:style>
  <w:style w:type="paragraph" w:styleId="Tematkomentarza">
    <w:name w:val="annotation subject"/>
    <w:basedOn w:val="Tekstkomentarza"/>
    <w:next w:val="Tekstkomentarza"/>
    <w:link w:val="TematkomentarzaZnak"/>
    <w:uiPriority w:val="99"/>
    <w:semiHidden/>
    <w:rsid w:val="00D72A0D"/>
    <w:rPr>
      <w:b/>
      <w:bCs/>
    </w:rPr>
  </w:style>
  <w:style w:type="character" w:customStyle="1" w:styleId="TematkomentarzaZnak">
    <w:name w:val="Temat komentarza Znak"/>
    <w:link w:val="Tematkomentarza"/>
    <w:uiPriority w:val="99"/>
    <w:semiHidden/>
    <w:locked/>
    <w:rsid w:val="00D72A0D"/>
    <w:rPr>
      <w:rFonts w:ascii="Arial" w:eastAsia="Times New Roman" w:hAnsi="Arial" w:cs="Times New Roman"/>
      <w:b/>
      <w:bCs/>
      <w:sz w:val="20"/>
      <w:szCs w:val="20"/>
    </w:rPr>
  </w:style>
  <w:style w:type="paragraph" w:styleId="Tekstdymka">
    <w:name w:val="Balloon Text"/>
    <w:basedOn w:val="Normalny"/>
    <w:link w:val="TekstdymkaZnak"/>
    <w:uiPriority w:val="99"/>
    <w:semiHidden/>
    <w:rsid w:val="00D72A0D"/>
    <w:pPr>
      <w:spacing w:after="0" w:line="240" w:lineRule="auto"/>
    </w:pPr>
    <w:rPr>
      <w:rFonts w:ascii="Tahoma" w:hAnsi="Tahoma"/>
      <w:sz w:val="16"/>
      <w:szCs w:val="16"/>
    </w:rPr>
  </w:style>
  <w:style w:type="character" w:customStyle="1" w:styleId="TekstdymkaZnak">
    <w:name w:val="Tekst dymka Znak"/>
    <w:link w:val="Tekstdymka"/>
    <w:uiPriority w:val="99"/>
    <w:semiHidden/>
    <w:locked/>
    <w:rsid w:val="00D72A0D"/>
    <w:rPr>
      <w:rFonts w:ascii="Tahoma" w:eastAsia="Times New Roman" w:hAnsi="Tahoma" w:cs="Times New Roman"/>
      <w:sz w:val="16"/>
      <w:szCs w:val="16"/>
    </w:rPr>
  </w:style>
  <w:style w:type="character" w:customStyle="1" w:styleId="textnode2">
    <w:name w:val="textnode2"/>
    <w:uiPriority w:val="99"/>
    <w:rsid w:val="00D72A0D"/>
    <w:rPr>
      <w:rFonts w:cs="Times New Roman"/>
    </w:rPr>
  </w:style>
  <w:style w:type="paragraph" w:styleId="Tekstpodstawowy">
    <w:name w:val="Body Text"/>
    <w:basedOn w:val="Normalny"/>
    <w:link w:val="TekstpodstawowyZnak"/>
    <w:uiPriority w:val="99"/>
    <w:rsid w:val="00D72A0D"/>
    <w:pPr>
      <w:widowControl w:val="0"/>
      <w:tabs>
        <w:tab w:val="left" w:pos="684"/>
      </w:tabs>
      <w:suppressAutoHyphens/>
      <w:overflowPunct w:val="0"/>
      <w:autoSpaceDE w:val="0"/>
      <w:spacing w:after="120" w:line="240" w:lineRule="auto"/>
      <w:jc w:val="both"/>
      <w:textAlignment w:val="baseline"/>
    </w:pPr>
    <w:rPr>
      <w:rFonts w:ascii="Times New Roman" w:eastAsia="Times New Roman" w:hAnsi="Times New Roman"/>
      <w:sz w:val="24"/>
      <w:szCs w:val="20"/>
      <w:lang w:eastAsia="ar-SA"/>
    </w:rPr>
  </w:style>
  <w:style w:type="character" w:customStyle="1" w:styleId="TekstpodstawowyZnak">
    <w:name w:val="Tekst podstawowy Znak"/>
    <w:link w:val="Tekstpodstawowy"/>
    <w:uiPriority w:val="99"/>
    <w:locked/>
    <w:rsid w:val="00D72A0D"/>
    <w:rPr>
      <w:rFonts w:ascii="Times New Roman" w:hAnsi="Times New Roman" w:cs="Times New Roman"/>
      <w:sz w:val="20"/>
      <w:szCs w:val="20"/>
      <w:lang w:eastAsia="ar-SA" w:bidi="ar-SA"/>
    </w:rPr>
  </w:style>
  <w:style w:type="paragraph" w:customStyle="1" w:styleId="Styl1">
    <w:name w:val="Styl1"/>
    <w:basedOn w:val="Normalny"/>
    <w:link w:val="Styl1Znak"/>
    <w:uiPriority w:val="99"/>
    <w:rsid w:val="00D72A0D"/>
    <w:pPr>
      <w:numPr>
        <w:numId w:val="2"/>
      </w:numPr>
      <w:tabs>
        <w:tab w:val="num" w:pos="709"/>
      </w:tabs>
      <w:spacing w:after="0" w:line="240" w:lineRule="auto"/>
      <w:jc w:val="both"/>
    </w:pPr>
    <w:rPr>
      <w:rFonts w:ascii="Times New Roman" w:eastAsia="Times New Roman" w:hAnsi="Times New Roman"/>
      <w:sz w:val="24"/>
      <w:szCs w:val="24"/>
      <w:lang w:eastAsia="pl-PL"/>
    </w:rPr>
  </w:style>
  <w:style w:type="character" w:customStyle="1" w:styleId="Styl1Znak">
    <w:name w:val="Styl1 Znak"/>
    <w:link w:val="Styl1"/>
    <w:uiPriority w:val="99"/>
    <w:locked/>
    <w:rsid w:val="00D72A0D"/>
    <w:rPr>
      <w:rFonts w:ascii="Times New Roman" w:eastAsia="Times New Roman" w:hAnsi="Times New Roman"/>
      <w:sz w:val="24"/>
      <w:szCs w:val="24"/>
    </w:rPr>
  </w:style>
  <w:style w:type="paragraph" w:styleId="Tytu">
    <w:name w:val="Title"/>
    <w:aliases w:val="Znak"/>
    <w:basedOn w:val="Normalny"/>
    <w:link w:val="TytuZnak"/>
    <w:uiPriority w:val="99"/>
    <w:qFormat/>
    <w:rsid w:val="00D72A0D"/>
    <w:pPr>
      <w:spacing w:after="0" w:line="240" w:lineRule="auto"/>
      <w:jc w:val="center"/>
    </w:pPr>
    <w:rPr>
      <w:rFonts w:ascii="Times New Roman" w:eastAsia="Times New Roman" w:hAnsi="Times New Roman"/>
      <w:b/>
      <w:sz w:val="28"/>
      <w:szCs w:val="20"/>
    </w:rPr>
  </w:style>
  <w:style w:type="character" w:customStyle="1" w:styleId="TytuZnak">
    <w:name w:val="Tytuł Znak"/>
    <w:aliases w:val="Znak Znak"/>
    <w:link w:val="Tytu"/>
    <w:uiPriority w:val="99"/>
    <w:locked/>
    <w:rsid w:val="00D72A0D"/>
    <w:rPr>
      <w:rFonts w:ascii="Times New Roman" w:hAnsi="Times New Roman" w:cs="Times New Roman"/>
      <w:b/>
      <w:sz w:val="20"/>
      <w:szCs w:val="20"/>
    </w:rPr>
  </w:style>
  <w:style w:type="paragraph" w:styleId="Bezodstpw">
    <w:name w:val="No Spacing"/>
    <w:uiPriority w:val="99"/>
    <w:qFormat/>
    <w:rsid w:val="00D72A0D"/>
    <w:rPr>
      <w:sz w:val="22"/>
      <w:szCs w:val="22"/>
      <w:lang w:eastAsia="en-US"/>
    </w:rPr>
  </w:style>
  <w:style w:type="paragraph" w:styleId="Tekstpodstawowywcity2">
    <w:name w:val="Body Text Indent 2"/>
    <w:basedOn w:val="Normalny"/>
    <w:link w:val="Tekstpodstawowywcity2Znak"/>
    <w:uiPriority w:val="99"/>
    <w:rsid w:val="00BF0B98"/>
    <w:pPr>
      <w:spacing w:after="120" w:line="480" w:lineRule="auto"/>
      <w:ind w:left="283"/>
    </w:pPr>
  </w:style>
  <w:style w:type="character" w:customStyle="1" w:styleId="Tekstpodstawowywcity2Znak">
    <w:name w:val="Tekst podstawowy wcięty 2 Znak"/>
    <w:link w:val="Tekstpodstawowywcity2"/>
    <w:uiPriority w:val="99"/>
    <w:locked/>
    <w:rsid w:val="00BF0B98"/>
    <w:rPr>
      <w:rFonts w:cs="Times New Roman"/>
    </w:rPr>
  </w:style>
  <w:style w:type="paragraph" w:customStyle="1" w:styleId="w2zmart">
    <w:name w:val="w2zmart"/>
    <w:basedOn w:val="Normalny"/>
    <w:uiPriority w:val="99"/>
    <w:rsid w:val="00BF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w5pktart">
    <w:name w:val="w5pktart"/>
    <w:basedOn w:val="Normalny"/>
    <w:uiPriority w:val="99"/>
    <w:rsid w:val="00BF0B9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qFormat/>
    <w:rsid w:val="00B30640"/>
    <w:pPr>
      <w:widowControl w:val="0"/>
      <w:autoSpaceDE w:val="0"/>
      <w:autoSpaceDN w:val="0"/>
      <w:adjustRightInd w:val="0"/>
    </w:pPr>
    <w:rPr>
      <w:rFonts w:ascii="Times New Roman" w:eastAsia="Times New Roman" w:hAnsi="Times New Roman"/>
      <w:sz w:val="24"/>
      <w:szCs w:val="24"/>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locked/>
    <w:rsid w:val="001E62D8"/>
    <w:rPr>
      <w:rFonts w:ascii="Calibri" w:hAnsi="Calibri"/>
      <w:lang w:eastAsia="pl-PL"/>
    </w:rPr>
  </w:style>
  <w:style w:type="character" w:customStyle="1" w:styleId="FontStyle132">
    <w:name w:val="Font Style132"/>
    <w:uiPriority w:val="99"/>
    <w:rsid w:val="003B5562"/>
    <w:rPr>
      <w:rFonts w:ascii="Arial" w:hAnsi="Arial"/>
      <w:b/>
      <w:sz w:val="26"/>
    </w:rPr>
  </w:style>
  <w:style w:type="character" w:customStyle="1" w:styleId="PodtytuZnak">
    <w:name w:val="Podtytuł Znak"/>
    <w:uiPriority w:val="99"/>
    <w:rsid w:val="004D3F6E"/>
    <w:rPr>
      <w:rFonts w:ascii="Times New Roman" w:hAnsi="Times New Roman"/>
      <w:b/>
      <w:sz w:val="26"/>
      <w:lang w:eastAsia="en-US"/>
    </w:rPr>
  </w:style>
  <w:style w:type="paragraph" w:customStyle="1" w:styleId="Style7">
    <w:name w:val="Style7"/>
    <w:basedOn w:val="Standard"/>
    <w:rsid w:val="00550A42"/>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character" w:customStyle="1" w:styleId="FontStyle32">
    <w:name w:val="Font Style32"/>
    <w:uiPriority w:val="99"/>
    <w:rsid w:val="00550A42"/>
    <w:rPr>
      <w:rFonts w:ascii="Arial Unicode MS" w:eastAsia="Arial Unicode MS" w:hAnsi="Arial Unicode MS"/>
      <w:sz w:val="14"/>
    </w:rPr>
  </w:style>
  <w:style w:type="character" w:customStyle="1" w:styleId="NagwekstronynieparzystejZnak1">
    <w:name w:val="Nagłówek strony nieparzystej Znak1"/>
    <w:aliases w:val="Nagłówek strony nieparzystej1 Znak1,Nagłówek strony nieparzystej2 Znak1,Nagłówek strony nieparzystej3 Znak1,Nagłówek strony nieparzystej4 Znak1,Nagłówek strony nieparzystej5 Znak1,Nagłówek strony nieparzystej6 Znak"/>
    <w:uiPriority w:val="99"/>
    <w:locked/>
    <w:rsid w:val="005A2790"/>
    <w:rPr>
      <w:sz w:val="24"/>
    </w:rPr>
  </w:style>
  <w:style w:type="numbering" w:customStyle="1" w:styleId="WW8Num27">
    <w:name w:val="WW8Num27"/>
    <w:rsid w:val="00AA663E"/>
    <w:pPr>
      <w:numPr>
        <w:numId w:val="30"/>
      </w:numPr>
    </w:pPr>
  </w:style>
  <w:style w:type="paragraph" w:customStyle="1" w:styleId="Textbody">
    <w:name w:val="Text body"/>
    <w:basedOn w:val="Normalny"/>
    <w:rsid w:val="00DA5FAA"/>
    <w:pPr>
      <w:suppressAutoHyphens/>
      <w:autoSpaceDN w:val="0"/>
      <w:spacing w:after="120" w:line="240" w:lineRule="auto"/>
      <w:textAlignment w:val="baseline"/>
    </w:pPr>
    <w:rPr>
      <w:rFonts w:ascii="Times New Roman" w:eastAsia="Times New Roman" w:hAnsi="Times New Roman"/>
      <w:kern w:val="3"/>
      <w:sz w:val="24"/>
      <w:szCs w:val="24"/>
      <w:lang w:eastAsia="zh-CN"/>
    </w:rPr>
  </w:style>
  <w:style w:type="character" w:customStyle="1" w:styleId="FontStyle55">
    <w:name w:val="Font Style55"/>
    <w:rsid w:val="00DA5FAA"/>
    <w:rPr>
      <w:rFonts w:ascii="Franklin Gothic Book" w:hAnsi="Franklin Gothic Book" w:cs="Franklin Gothic Book"/>
      <w:sz w:val="22"/>
      <w:szCs w:val="22"/>
    </w:rPr>
  </w:style>
  <w:style w:type="paragraph" w:customStyle="1" w:styleId="pkt">
    <w:name w:val="pkt"/>
    <w:basedOn w:val="Normalny"/>
    <w:rsid w:val="00AC3F8C"/>
    <w:pPr>
      <w:suppressAutoHyphens/>
      <w:spacing w:before="60" w:after="60" w:line="240" w:lineRule="auto"/>
      <w:ind w:left="851" w:hanging="295"/>
      <w:jc w:val="both"/>
    </w:pPr>
    <w:rPr>
      <w:rFonts w:ascii="Times New Roman" w:hAnsi="Times New Roman"/>
      <w:sz w:val="24"/>
      <w:szCs w:val="24"/>
      <w:lang w:eastAsia="ar-SA"/>
    </w:rPr>
  </w:style>
  <w:style w:type="numbering" w:customStyle="1" w:styleId="WWNum28">
    <w:name w:val="WWNum28"/>
    <w:basedOn w:val="Bezlisty"/>
    <w:rsid w:val="008C7528"/>
    <w:pPr>
      <w:numPr>
        <w:numId w:val="36"/>
      </w:numPr>
    </w:pPr>
  </w:style>
  <w:style w:type="numbering" w:customStyle="1" w:styleId="WW8Num5">
    <w:name w:val="WW8Num5"/>
    <w:rsid w:val="00E51B94"/>
    <w:pPr>
      <w:numPr>
        <w:numId w:val="37"/>
      </w:numPr>
    </w:pPr>
  </w:style>
  <w:style w:type="numbering" w:customStyle="1" w:styleId="WW8Num13">
    <w:name w:val="WW8Num13"/>
    <w:rsid w:val="000E4403"/>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97218">
      <w:bodyDiv w:val="1"/>
      <w:marLeft w:val="0"/>
      <w:marRight w:val="0"/>
      <w:marTop w:val="0"/>
      <w:marBottom w:val="0"/>
      <w:divBdr>
        <w:top w:val="none" w:sz="0" w:space="0" w:color="auto"/>
        <w:left w:val="none" w:sz="0" w:space="0" w:color="auto"/>
        <w:bottom w:val="none" w:sz="0" w:space="0" w:color="auto"/>
        <w:right w:val="none" w:sz="0" w:space="0" w:color="auto"/>
      </w:divBdr>
    </w:div>
    <w:div w:id="70660308">
      <w:bodyDiv w:val="1"/>
      <w:marLeft w:val="0"/>
      <w:marRight w:val="0"/>
      <w:marTop w:val="0"/>
      <w:marBottom w:val="0"/>
      <w:divBdr>
        <w:top w:val="none" w:sz="0" w:space="0" w:color="auto"/>
        <w:left w:val="none" w:sz="0" w:space="0" w:color="auto"/>
        <w:bottom w:val="none" w:sz="0" w:space="0" w:color="auto"/>
        <w:right w:val="none" w:sz="0" w:space="0" w:color="auto"/>
      </w:divBdr>
    </w:div>
    <w:div w:id="203060573">
      <w:bodyDiv w:val="1"/>
      <w:marLeft w:val="0"/>
      <w:marRight w:val="0"/>
      <w:marTop w:val="0"/>
      <w:marBottom w:val="0"/>
      <w:divBdr>
        <w:top w:val="none" w:sz="0" w:space="0" w:color="auto"/>
        <w:left w:val="none" w:sz="0" w:space="0" w:color="auto"/>
        <w:bottom w:val="none" w:sz="0" w:space="0" w:color="auto"/>
        <w:right w:val="none" w:sz="0" w:space="0" w:color="auto"/>
      </w:divBdr>
    </w:div>
    <w:div w:id="225532067">
      <w:bodyDiv w:val="1"/>
      <w:marLeft w:val="0"/>
      <w:marRight w:val="0"/>
      <w:marTop w:val="0"/>
      <w:marBottom w:val="0"/>
      <w:divBdr>
        <w:top w:val="none" w:sz="0" w:space="0" w:color="auto"/>
        <w:left w:val="none" w:sz="0" w:space="0" w:color="auto"/>
        <w:bottom w:val="none" w:sz="0" w:space="0" w:color="auto"/>
        <w:right w:val="none" w:sz="0" w:space="0" w:color="auto"/>
      </w:divBdr>
    </w:div>
    <w:div w:id="348408120">
      <w:bodyDiv w:val="1"/>
      <w:marLeft w:val="0"/>
      <w:marRight w:val="0"/>
      <w:marTop w:val="0"/>
      <w:marBottom w:val="0"/>
      <w:divBdr>
        <w:top w:val="none" w:sz="0" w:space="0" w:color="auto"/>
        <w:left w:val="none" w:sz="0" w:space="0" w:color="auto"/>
        <w:bottom w:val="none" w:sz="0" w:space="0" w:color="auto"/>
        <w:right w:val="none" w:sz="0" w:space="0" w:color="auto"/>
      </w:divBdr>
    </w:div>
    <w:div w:id="709495907">
      <w:bodyDiv w:val="1"/>
      <w:marLeft w:val="0"/>
      <w:marRight w:val="0"/>
      <w:marTop w:val="0"/>
      <w:marBottom w:val="0"/>
      <w:divBdr>
        <w:top w:val="none" w:sz="0" w:space="0" w:color="auto"/>
        <w:left w:val="none" w:sz="0" w:space="0" w:color="auto"/>
        <w:bottom w:val="none" w:sz="0" w:space="0" w:color="auto"/>
        <w:right w:val="none" w:sz="0" w:space="0" w:color="auto"/>
      </w:divBdr>
    </w:div>
    <w:div w:id="889344263">
      <w:marLeft w:val="0"/>
      <w:marRight w:val="0"/>
      <w:marTop w:val="0"/>
      <w:marBottom w:val="0"/>
      <w:divBdr>
        <w:top w:val="none" w:sz="0" w:space="0" w:color="auto"/>
        <w:left w:val="none" w:sz="0" w:space="0" w:color="auto"/>
        <w:bottom w:val="none" w:sz="0" w:space="0" w:color="auto"/>
        <w:right w:val="none" w:sz="0" w:space="0" w:color="auto"/>
      </w:divBdr>
    </w:div>
    <w:div w:id="889344264">
      <w:marLeft w:val="0"/>
      <w:marRight w:val="0"/>
      <w:marTop w:val="0"/>
      <w:marBottom w:val="0"/>
      <w:divBdr>
        <w:top w:val="none" w:sz="0" w:space="0" w:color="auto"/>
        <w:left w:val="none" w:sz="0" w:space="0" w:color="auto"/>
        <w:bottom w:val="none" w:sz="0" w:space="0" w:color="auto"/>
        <w:right w:val="none" w:sz="0" w:space="0" w:color="auto"/>
      </w:divBdr>
    </w:div>
    <w:div w:id="889344265">
      <w:marLeft w:val="0"/>
      <w:marRight w:val="0"/>
      <w:marTop w:val="0"/>
      <w:marBottom w:val="0"/>
      <w:divBdr>
        <w:top w:val="none" w:sz="0" w:space="0" w:color="auto"/>
        <w:left w:val="none" w:sz="0" w:space="0" w:color="auto"/>
        <w:bottom w:val="none" w:sz="0" w:space="0" w:color="auto"/>
        <w:right w:val="none" w:sz="0" w:space="0" w:color="auto"/>
      </w:divBdr>
    </w:div>
    <w:div w:id="889344266">
      <w:marLeft w:val="0"/>
      <w:marRight w:val="0"/>
      <w:marTop w:val="0"/>
      <w:marBottom w:val="0"/>
      <w:divBdr>
        <w:top w:val="none" w:sz="0" w:space="0" w:color="auto"/>
        <w:left w:val="none" w:sz="0" w:space="0" w:color="auto"/>
        <w:bottom w:val="none" w:sz="0" w:space="0" w:color="auto"/>
        <w:right w:val="none" w:sz="0" w:space="0" w:color="auto"/>
      </w:divBdr>
    </w:div>
    <w:div w:id="940916415">
      <w:bodyDiv w:val="1"/>
      <w:marLeft w:val="0"/>
      <w:marRight w:val="0"/>
      <w:marTop w:val="0"/>
      <w:marBottom w:val="0"/>
      <w:divBdr>
        <w:top w:val="none" w:sz="0" w:space="0" w:color="auto"/>
        <w:left w:val="none" w:sz="0" w:space="0" w:color="auto"/>
        <w:bottom w:val="none" w:sz="0" w:space="0" w:color="auto"/>
        <w:right w:val="none" w:sz="0" w:space="0" w:color="auto"/>
      </w:divBdr>
    </w:div>
    <w:div w:id="1188058172">
      <w:bodyDiv w:val="1"/>
      <w:marLeft w:val="0"/>
      <w:marRight w:val="0"/>
      <w:marTop w:val="0"/>
      <w:marBottom w:val="0"/>
      <w:divBdr>
        <w:top w:val="none" w:sz="0" w:space="0" w:color="auto"/>
        <w:left w:val="none" w:sz="0" w:space="0" w:color="auto"/>
        <w:bottom w:val="none" w:sz="0" w:space="0" w:color="auto"/>
        <w:right w:val="none" w:sz="0" w:space="0" w:color="auto"/>
      </w:divBdr>
    </w:div>
    <w:div w:id="1232890502">
      <w:bodyDiv w:val="1"/>
      <w:marLeft w:val="0"/>
      <w:marRight w:val="0"/>
      <w:marTop w:val="0"/>
      <w:marBottom w:val="0"/>
      <w:divBdr>
        <w:top w:val="none" w:sz="0" w:space="0" w:color="auto"/>
        <w:left w:val="none" w:sz="0" w:space="0" w:color="auto"/>
        <w:bottom w:val="none" w:sz="0" w:space="0" w:color="auto"/>
        <w:right w:val="none" w:sz="0" w:space="0" w:color="auto"/>
      </w:divBdr>
    </w:div>
    <w:div w:id="1354457015">
      <w:bodyDiv w:val="1"/>
      <w:marLeft w:val="0"/>
      <w:marRight w:val="0"/>
      <w:marTop w:val="0"/>
      <w:marBottom w:val="0"/>
      <w:divBdr>
        <w:top w:val="none" w:sz="0" w:space="0" w:color="auto"/>
        <w:left w:val="none" w:sz="0" w:space="0" w:color="auto"/>
        <w:bottom w:val="none" w:sz="0" w:space="0" w:color="auto"/>
        <w:right w:val="none" w:sz="0" w:space="0" w:color="auto"/>
      </w:divBdr>
    </w:div>
    <w:div w:id="1428505250">
      <w:bodyDiv w:val="1"/>
      <w:marLeft w:val="0"/>
      <w:marRight w:val="0"/>
      <w:marTop w:val="0"/>
      <w:marBottom w:val="0"/>
      <w:divBdr>
        <w:top w:val="none" w:sz="0" w:space="0" w:color="auto"/>
        <w:left w:val="none" w:sz="0" w:space="0" w:color="auto"/>
        <w:bottom w:val="none" w:sz="0" w:space="0" w:color="auto"/>
        <w:right w:val="none" w:sz="0" w:space="0" w:color="auto"/>
      </w:divBdr>
    </w:div>
    <w:div w:id="1452936971">
      <w:bodyDiv w:val="1"/>
      <w:marLeft w:val="0"/>
      <w:marRight w:val="0"/>
      <w:marTop w:val="0"/>
      <w:marBottom w:val="0"/>
      <w:divBdr>
        <w:top w:val="none" w:sz="0" w:space="0" w:color="auto"/>
        <w:left w:val="none" w:sz="0" w:space="0" w:color="auto"/>
        <w:bottom w:val="none" w:sz="0" w:space="0" w:color="auto"/>
        <w:right w:val="none" w:sz="0" w:space="0" w:color="auto"/>
      </w:divBdr>
    </w:div>
    <w:div w:id="1670130776">
      <w:bodyDiv w:val="1"/>
      <w:marLeft w:val="0"/>
      <w:marRight w:val="0"/>
      <w:marTop w:val="0"/>
      <w:marBottom w:val="0"/>
      <w:divBdr>
        <w:top w:val="none" w:sz="0" w:space="0" w:color="auto"/>
        <w:left w:val="none" w:sz="0" w:space="0" w:color="auto"/>
        <w:bottom w:val="none" w:sz="0" w:space="0" w:color="auto"/>
        <w:right w:val="none" w:sz="0" w:space="0" w:color="auto"/>
      </w:divBdr>
    </w:div>
    <w:div w:id="1730415427">
      <w:bodyDiv w:val="1"/>
      <w:marLeft w:val="0"/>
      <w:marRight w:val="0"/>
      <w:marTop w:val="0"/>
      <w:marBottom w:val="0"/>
      <w:divBdr>
        <w:top w:val="none" w:sz="0" w:space="0" w:color="auto"/>
        <w:left w:val="none" w:sz="0" w:space="0" w:color="auto"/>
        <w:bottom w:val="none" w:sz="0" w:space="0" w:color="auto"/>
        <w:right w:val="none" w:sz="0" w:space="0" w:color="auto"/>
      </w:divBdr>
    </w:div>
    <w:div w:id="1766882045">
      <w:bodyDiv w:val="1"/>
      <w:marLeft w:val="0"/>
      <w:marRight w:val="0"/>
      <w:marTop w:val="0"/>
      <w:marBottom w:val="0"/>
      <w:divBdr>
        <w:top w:val="none" w:sz="0" w:space="0" w:color="auto"/>
        <w:left w:val="none" w:sz="0" w:space="0" w:color="auto"/>
        <w:bottom w:val="none" w:sz="0" w:space="0" w:color="auto"/>
        <w:right w:val="none" w:sz="0" w:space="0" w:color="auto"/>
      </w:divBdr>
    </w:div>
    <w:div w:id="1990941911">
      <w:bodyDiv w:val="1"/>
      <w:marLeft w:val="0"/>
      <w:marRight w:val="0"/>
      <w:marTop w:val="0"/>
      <w:marBottom w:val="0"/>
      <w:divBdr>
        <w:top w:val="none" w:sz="0" w:space="0" w:color="auto"/>
        <w:left w:val="none" w:sz="0" w:space="0" w:color="auto"/>
        <w:bottom w:val="none" w:sz="0" w:space="0" w:color="auto"/>
        <w:right w:val="none" w:sz="0" w:space="0" w:color="auto"/>
      </w:divBdr>
    </w:div>
    <w:div w:id="214376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BB134-49DA-4C70-A167-0091CD929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8104</Words>
  <Characters>48629</Characters>
  <Application>Microsoft Office Word</Application>
  <DocSecurity>0</DocSecurity>
  <Lines>405</Lines>
  <Paragraphs>113</Paragraphs>
  <ScaleCrop>false</ScaleCrop>
  <HeadingPairs>
    <vt:vector size="2" baseType="variant">
      <vt:variant>
        <vt:lpstr>Tytuł</vt:lpstr>
      </vt:variant>
      <vt:variant>
        <vt:i4>1</vt:i4>
      </vt:variant>
    </vt:vector>
  </HeadingPairs>
  <TitlesOfParts>
    <vt:vector size="1" baseType="lpstr">
      <vt:lpstr>Załącznik nr 7 do SWZ</vt:lpstr>
    </vt:vector>
  </TitlesOfParts>
  <Company>Microsoft</Company>
  <LinksUpToDate>false</LinksUpToDate>
  <CharactersWithSpaces>56620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do SWZ</dc:title>
  <dc:creator>Damian Stachowicz</dc:creator>
  <cp:lastModifiedBy>Dorota Pyk-Tamborska</cp:lastModifiedBy>
  <cp:revision>9</cp:revision>
  <cp:lastPrinted>2024-09-18T10:34:00Z</cp:lastPrinted>
  <dcterms:created xsi:type="dcterms:W3CDTF">2024-09-11T13:12:00Z</dcterms:created>
  <dcterms:modified xsi:type="dcterms:W3CDTF">2024-12-14T08:17:00Z</dcterms:modified>
</cp:coreProperties>
</file>